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проведением процедуры оформления допуска к сведениям, </w:t>
      </w:r>
      <w:proofErr w:type="gramStart"/>
      <w:r w:rsidRPr="00FC3268">
        <w:rPr>
          <w:rFonts w:ascii="Times New Roman" w:eastAsia="Times New Roman" w:hAnsi="Times New Roman" w:cs="Times New Roman"/>
          <w:sz w:val="24"/>
          <w:szCs w:val="24"/>
          <w:lang w:eastAsia="ru-RU"/>
        </w:rPr>
        <w:t>составляющим  государственную</w:t>
      </w:r>
      <w:proofErr w:type="gramEnd"/>
      <w:r w:rsidRPr="00FC3268">
        <w:rPr>
          <w:rFonts w:ascii="Times New Roman" w:eastAsia="Times New Roman" w:hAnsi="Times New Roman" w:cs="Times New Roman"/>
          <w:sz w:val="24"/>
          <w:szCs w:val="24"/>
          <w:lang w:eastAsia="ru-RU"/>
        </w:rPr>
        <w:t xml:space="preserve">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 Если изменяли фамилию, имя или </w:t>
            </w:r>
            <w:proofErr w:type="gramStart"/>
            <w:r w:rsidRPr="00FC3268">
              <w:rPr>
                <w:rFonts w:ascii="Times New Roman" w:eastAsia="Times New Roman" w:hAnsi="Times New Roman" w:cs="Times New Roman"/>
                <w:sz w:val="24"/>
                <w:szCs w:val="24"/>
                <w:lang w:eastAsia="ru-RU"/>
              </w:rPr>
              <w:t>отчество,</w:t>
            </w:r>
            <w:r w:rsidRPr="00FC3268">
              <w:rPr>
                <w:rFonts w:ascii="Times New Roman" w:eastAsia="Times New Roman" w:hAnsi="Times New Roman" w:cs="Times New Roman"/>
                <w:sz w:val="24"/>
                <w:szCs w:val="24"/>
                <w:lang w:eastAsia="ru-RU"/>
              </w:rPr>
              <w:br/>
              <w:t>то</w:t>
            </w:r>
            <w:proofErr w:type="gramEnd"/>
            <w:r w:rsidRPr="00FC3268">
              <w:rPr>
                <w:rFonts w:ascii="Times New Roman" w:eastAsia="Times New Roman" w:hAnsi="Times New Roman" w:cs="Times New Roman"/>
                <w:sz w:val="24"/>
                <w:szCs w:val="24"/>
                <w:lang w:eastAsia="ru-RU"/>
              </w:rPr>
              <w:t xml:space="preserve">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FC3268">
              <w:rPr>
                <w:rFonts w:ascii="Times New Roman" w:eastAsia="Times New Roman" w:hAnsi="Times New Roman" w:cs="Times New Roman"/>
                <w:sz w:val="24"/>
                <w:szCs w:val="24"/>
                <w:lang w:eastAsia="ru-RU"/>
              </w:rPr>
              <w:t>окончания)</w:t>
            </w:r>
            <w:r w:rsidRPr="00FC3268">
              <w:rPr>
                <w:rFonts w:ascii="Times New Roman" w:eastAsia="Times New Roman" w:hAnsi="Times New Roman" w:cs="Times New Roman"/>
                <w:sz w:val="24"/>
                <w:szCs w:val="24"/>
                <w:lang w:eastAsia="ru-RU"/>
              </w:rPr>
              <w:br/>
              <w:t>Ученая</w:t>
            </w:r>
            <w:proofErr w:type="gramEnd"/>
            <w:r w:rsidRPr="00FC3268">
              <w:rPr>
                <w:rFonts w:ascii="Times New Roman" w:eastAsia="Times New Roman" w:hAnsi="Times New Roman" w:cs="Times New Roman"/>
                <w:sz w:val="24"/>
                <w:szCs w:val="24"/>
                <w:lang w:eastAsia="ru-RU"/>
              </w:rPr>
              <w:t xml:space="preserve">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r>
            <w:proofErr w:type="gramStart"/>
            <w:r w:rsidRPr="00FC3268">
              <w:rPr>
                <w:rFonts w:ascii="Times New Roman" w:eastAsia="Times New Roman" w:hAnsi="Times New Roman" w:cs="Times New Roman"/>
                <w:sz w:val="24"/>
                <w:szCs w:val="24"/>
                <w:lang w:eastAsia="ru-RU"/>
              </w:rPr>
              <w:t>организации</w:t>
            </w:r>
            <w:r w:rsidRPr="00FC3268">
              <w:rPr>
                <w:rFonts w:ascii="Times New Roman" w:eastAsia="Times New Roman" w:hAnsi="Times New Roman" w:cs="Times New Roman"/>
                <w:sz w:val="24"/>
                <w:szCs w:val="24"/>
                <w:lang w:eastAsia="ru-RU"/>
              </w:rPr>
              <w:br/>
              <w:t>(</w:t>
            </w:r>
            <w:proofErr w:type="gramEnd"/>
            <w:r w:rsidRPr="00FC3268">
              <w:rPr>
                <w:rFonts w:ascii="Times New Roman" w:eastAsia="Times New Roman" w:hAnsi="Times New Roman" w:cs="Times New Roman"/>
                <w:sz w:val="24"/>
                <w:szCs w:val="24"/>
                <w:lang w:eastAsia="ru-RU"/>
              </w:rPr>
              <w:t xml:space="preserve">в </w:t>
            </w:r>
            <w:proofErr w:type="spellStart"/>
            <w:r w:rsidRPr="00FC3268">
              <w:rPr>
                <w:rFonts w:ascii="Times New Roman" w:eastAsia="Times New Roman" w:hAnsi="Times New Roman" w:cs="Times New Roman"/>
                <w:sz w:val="24"/>
                <w:szCs w:val="24"/>
                <w:lang w:eastAsia="ru-RU"/>
              </w:rPr>
              <w:t>т.ч</w:t>
            </w:r>
            <w:proofErr w:type="spellEnd"/>
            <w:r w:rsidRPr="00FC3268">
              <w:rPr>
                <w:rFonts w:ascii="Times New Roman" w:eastAsia="Times New Roman" w:hAnsi="Times New Roman" w:cs="Times New Roman"/>
                <w:sz w:val="24"/>
                <w:szCs w:val="24"/>
                <w:lang w:eastAsia="ru-RU"/>
              </w:rPr>
              <w:t>.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proofErr w:type="gramStart"/>
            <w:r w:rsidRPr="00FC3268">
              <w:rPr>
                <w:rFonts w:ascii="Times New Roman" w:eastAsia="Times New Roman" w:hAnsi="Times New Roman" w:cs="Times New Roman"/>
                <w:sz w:val="24"/>
                <w:szCs w:val="24"/>
                <w:lang w:eastAsia="ru-RU"/>
              </w:rPr>
              <w:t>имя,</w:t>
            </w:r>
            <w:r w:rsidRPr="00FC3268">
              <w:rPr>
                <w:rFonts w:ascii="Times New Roman" w:eastAsia="Times New Roman" w:hAnsi="Times New Roman" w:cs="Times New Roman"/>
                <w:sz w:val="24"/>
                <w:szCs w:val="24"/>
                <w:lang w:eastAsia="ru-RU"/>
              </w:rPr>
              <w:br/>
              <w:t>отчество</w:t>
            </w:r>
            <w:proofErr w:type="gramEnd"/>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C3268" w:rsidRPr="00FC3268" w:rsidRDefault="00FC3268" w:rsidP="00FC3268">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roofErr w:type="gramStart"/>
            <w:r w:rsidRPr="00FC3268">
              <w:rPr>
                <w:rFonts w:ascii="Times New Roman" w:eastAsia="Times New Roman" w:hAnsi="Times New Roman" w:cs="Times New Roman"/>
                <w:i/>
                <w:iCs/>
                <w:szCs w:val="24"/>
                <w:lang w:eastAsia="ru-RU"/>
              </w:rPr>
              <w:t>село  Малиновка</w:t>
            </w:r>
            <w:proofErr w:type="gramEnd"/>
            <w:r w:rsidRPr="00FC3268">
              <w:rPr>
                <w:rFonts w:ascii="Times New Roman" w:eastAsia="Times New Roman" w:hAnsi="Times New Roman" w:cs="Times New Roman"/>
                <w:i/>
                <w:iCs/>
                <w:szCs w:val="24"/>
                <w:lang w:eastAsia="ru-RU"/>
              </w:rPr>
              <w:t xml:space="preserve">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В 1997 году гражданство Республики Казахстан сменила на Российское гражданство, в связи с переездом на жительство в </w:t>
            </w:r>
            <w:proofErr w:type="gramStart"/>
            <w:r w:rsidRPr="00FC3268">
              <w:rPr>
                <w:rFonts w:ascii="Times New Roman" w:eastAsia="Times New Roman" w:hAnsi="Times New Roman" w:cs="Times New Roman"/>
                <w:i/>
                <w:iCs/>
                <w:szCs w:val="24"/>
                <w:lang w:eastAsia="ru-RU"/>
              </w:rPr>
              <w:t>Россию.</w:t>
            </w:r>
            <w:r w:rsidRPr="00FC3268">
              <w:rPr>
                <w:rFonts w:ascii="Times New Roman" w:eastAsia="Times New Roman" w:hAnsi="Times New Roman" w:cs="Times New Roman"/>
                <w:i/>
                <w:iCs/>
                <w:sz w:val="20"/>
                <w:szCs w:val="24"/>
                <w:lang w:eastAsia="ru-RU"/>
              </w:rPr>
              <w:t xml:space="preserve">  </w:t>
            </w:r>
            <w:proofErr w:type="gramEnd"/>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2)  2001 г. - Челябинский государственный университет, диплом серии </w:t>
            </w:r>
            <w:proofErr w:type="gramStart"/>
            <w:r w:rsidRPr="00FC3268">
              <w:rPr>
                <w:rFonts w:ascii="Times New Roman" w:eastAsia="Times New Roman" w:hAnsi="Times New Roman" w:cs="Times New Roman"/>
                <w:i/>
                <w:iCs/>
                <w:szCs w:val="24"/>
                <w:lang w:eastAsia="ru-RU"/>
              </w:rPr>
              <w:t>ВН  №</w:t>
            </w:r>
            <w:proofErr w:type="gramEnd"/>
            <w:r w:rsidRPr="00FC3268">
              <w:rPr>
                <w:rFonts w:ascii="Times New Roman" w:eastAsia="Times New Roman" w:hAnsi="Times New Roman" w:cs="Times New Roman"/>
                <w:i/>
                <w:iCs/>
                <w:szCs w:val="24"/>
                <w:lang w:eastAsia="ru-RU"/>
              </w:rPr>
              <w:t xml:space="preserve">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FC3268">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Советник государственной гражданской службы Российской Федерации 1 класса (приказ Федеральной налоговой службы от </w:t>
            </w:r>
            <w:proofErr w:type="gramStart"/>
            <w:r w:rsidRPr="00FC3268">
              <w:rPr>
                <w:rFonts w:ascii="Times New Roman" w:eastAsia="Times New Roman" w:hAnsi="Times New Roman" w:cs="Times New Roman"/>
                <w:i/>
                <w:iCs/>
                <w:szCs w:val="24"/>
                <w:lang w:eastAsia="ru-RU"/>
              </w:rPr>
              <w:t>01.09.2005  №</w:t>
            </w:r>
            <w:proofErr w:type="gramEnd"/>
            <w:r w:rsidRPr="00FC3268">
              <w:rPr>
                <w:rFonts w:ascii="Times New Roman" w:eastAsia="Times New Roman" w:hAnsi="Times New Roman" w:cs="Times New Roman"/>
                <w:i/>
                <w:iCs/>
                <w:szCs w:val="24"/>
                <w:lang w:eastAsia="ru-RU"/>
              </w:rPr>
              <w:t xml:space="preserve">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FC3268">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 xml:space="preserve">Адрес организации (в </w:t>
            </w:r>
            <w:proofErr w:type="spellStart"/>
            <w:r w:rsidRPr="00FC3268">
              <w:rPr>
                <w:rFonts w:ascii="Times New Roman" w:eastAsia="Times New Roman" w:hAnsi="Times New Roman" w:cs="Times New Roman"/>
                <w:sz w:val="20"/>
                <w:szCs w:val="25"/>
                <w:lang w:eastAsia="ru-RU"/>
              </w:rPr>
              <w:t>т.ч</w:t>
            </w:r>
            <w:proofErr w:type="spellEnd"/>
            <w:r w:rsidRPr="00FC3268">
              <w:rPr>
                <w:rFonts w:ascii="Times New Roman" w:eastAsia="Times New Roman" w:hAnsi="Times New Roman" w:cs="Times New Roman"/>
                <w:sz w:val="20"/>
                <w:szCs w:val="25"/>
                <w:lang w:eastAsia="ru-RU"/>
              </w:rPr>
              <w:t>. за границей)</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 </w:t>
            </w:r>
            <w:proofErr w:type="spellStart"/>
            <w:r w:rsidRPr="00FC3268">
              <w:rPr>
                <w:rFonts w:ascii="Times New Roman" w:eastAsia="Times New Roman" w:hAnsi="Times New Roman" w:cs="Times New Roman"/>
                <w:i/>
                <w:iCs/>
                <w:szCs w:val="25"/>
                <w:lang w:eastAsia="ru-RU"/>
              </w:rPr>
              <w:t>Энск</w:t>
            </w:r>
            <w:proofErr w:type="spellEnd"/>
            <w:r w:rsidRPr="00FC3268">
              <w:rPr>
                <w:rFonts w:ascii="Times New Roman" w:eastAsia="Times New Roman" w:hAnsi="Times New Roman" w:cs="Times New Roman"/>
                <w:i/>
                <w:iCs/>
                <w:szCs w:val="25"/>
                <w:lang w:eastAsia="ru-RU"/>
              </w:rPr>
              <w:t>, ул. Ленина, 1</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roofErr w:type="gramStart"/>
            <w:r w:rsidRPr="00FC3268">
              <w:rPr>
                <w:rFonts w:ascii="Times New Roman" w:eastAsia="Times New Roman" w:hAnsi="Times New Roman" w:cs="Times New Roman"/>
                <w:i/>
                <w:iCs/>
                <w:szCs w:val="25"/>
                <w:u w:val="single"/>
                <w:lang w:eastAsia="ru-RU"/>
              </w:rPr>
              <w:t>Еланский  район</w:t>
            </w:r>
            <w:proofErr w:type="gramEnd"/>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 xml:space="preserve">Федеральной налоговой службы № </w:t>
            </w:r>
            <w:proofErr w:type="gramStart"/>
            <w:r w:rsidRPr="00FC3268">
              <w:rPr>
                <w:rFonts w:ascii="Times New Roman" w:eastAsia="Times New Roman" w:hAnsi="Times New Roman" w:cs="Times New Roman"/>
                <w:i/>
                <w:iCs/>
                <w:szCs w:val="25"/>
                <w:lang w:eastAsia="ru-RU"/>
              </w:rPr>
              <w:t>1  по</w:t>
            </w:r>
            <w:proofErr w:type="gramEnd"/>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lastRenderedPageBreak/>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w:t>
      </w:r>
      <w:proofErr w:type="gramStart"/>
      <w:r w:rsidRPr="00FC3268">
        <w:rPr>
          <w:rFonts w:ascii="Times New Roman" w:eastAsia="Times New Roman" w:hAnsi="Times New Roman" w:cs="Times New Roman"/>
          <w:szCs w:val="25"/>
          <w:lang w:eastAsia="ru-RU"/>
        </w:rPr>
        <w:t>их  прежние</w:t>
      </w:r>
      <w:proofErr w:type="gramEnd"/>
      <w:r w:rsidRPr="00FC3268">
        <w:rPr>
          <w:rFonts w:ascii="Times New Roman" w:eastAsia="Times New Roman" w:hAnsi="Times New Roman" w:cs="Times New Roman"/>
          <w:szCs w:val="25"/>
          <w:lang w:eastAsia="ru-RU"/>
        </w:rPr>
        <w:t xml:space="preserve">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gramStart"/>
            <w:r w:rsidRPr="00FC3268">
              <w:rPr>
                <w:rFonts w:ascii="Times New Roman" w:eastAsia="Times New Roman" w:hAnsi="Times New Roman" w:cs="Times New Roman"/>
                <w:i/>
                <w:iCs/>
                <w:sz w:val="20"/>
                <w:szCs w:val="25"/>
                <w:lang w:eastAsia="ru-RU"/>
              </w:rPr>
              <w:t>Ключевского  района</w:t>
            </w:r>
            <w:proofErr w:type="gramEnd"/>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с. Елань, </w:t>
            </w:r>
            <w:proofErr w:type="spellStart"/>
            <w:r w:rsidRPr="00FC3268">
              <w:rPr>
                <w:rFonts w:ascii="Times New Roman" w:eastAsia="Times New Roman" w:hAnsi="Times New Roman" w:cs="Times New Roman"/>
                <w:i/>
                <w:iCs/>
                <w:sz w:val="20"/>
                <w:szCs w:val="25"/>
                <w:u w:val="single"/>
                <w:lang w:eastAsia="ru-RU"/>
              </w:rPr>
              <w:t>Камышловского</w:t>
            </w:r>
            <w:proofErr w:type="spellEnd"/>
            <w:r w:rsidRPr="00FC3268">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proofErr w:type="gramStart"/>
            <w:r w:rsidRPr="00FC3268">
              <w:rPr>
                <w:rFonts w:ascii="Times New Roman" w:eastAsia="Times New Roman" w:hAnsi="Times New Roman" w:cs="Times New Roman"/>
                <w:i/>
                <w:iCs/>
                <w:sz w:val="20"/>
                <w:szCs w:val="25"/>
                <w:u w:val="single"/>
                <w:lang w:eastAsia="ru-RU"/>
              </w:rPr>
              <w:t>Камышловский</w:t>
            </w:r>
            <w:proofErr w:type="spellEnd"/>
            <w:r w:rsidRPr="00FC3268">
              <w:rPr>
                <w:rFonts w:ascii="Times New Roman" w:eastAsia="Times New Roman" w:hAnsi="Times New Roman" w:cs="Times New Roman"/>
                <w:i/>
                <w:iCs/>
                <w:sz w:val="20"/>
                <w:szCs w:val="25"/>
                <w:u w:val="single"/>
                <w:lang w:eastAsia="ru-RU"/>
              </w:rPr>
              <w:t xml:space="preserve">  </w:t>
            </w:r>
            <w:r w:rsidRPr="00FC3268">
              <w:rPr>
                <w:rFonts w:ascii="Times New Roman" w:eastAsia="Times New Roman" w:hAnsi="Times New Roman" w:cs="Times New Roman"/>
                <w:i/>
                <w:iCs/>
                <w:sz w:val="20"/>
                <w:szCs w:val="25"/>
                <w:lang w:eastAsia="ru-RU"/>
              </w:rPr>
              <w:t>район</w:t>
            </w:r>
            <w:proofErr w:type="gramEnd"/>
            <w:r w:rsidRPr="00FC3268">
              <w:rPr>
                <w:rFonts w:ascii="Times New Roman" w:eastAsia="Times New Roman" w:hAnsi="Times New Roman" w:cs="Times New Roman"/>
                <w:i/>
                <w:iCs/>
                <w:sz w:val="20"/>
                <w:szCs w:val="25"/>
                <w:lang w:eastAsia="ru-RU"/>
              </w:rPr>
              <w:t>,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Близких родственников, постоянно поживающих </w:t>
      </w:r>
      <w:proofErr w:type="gramStart"/>
      <w:r w:rsidRPr="00FC3268">
        <w:rPr>
          <w:rFonts w:ascii="Times New Roman" w:eastAsia="Times New Roman" w:hAnsi="Times New Roman" w:cs="Times New Roman"/>
          <w:i/>
          <w:iCs/>
          <w:szCs w:val="25"/>
          <w:u w:val="single"/>
          <w:lang w:eastAsia="ru-RU"/>
        </w:rPr>
        <w:t>за границей</w:t>
      </w:r>
      <w:proofErr w:type="gramEnd"/>
      <w:r w:rsidRPr="00FC3268">
        <w:rPr>
          <w:rFonts w:ascii="Times New Roman" w:eastAsia="Times New Roman" w:hAnsi="Times New Roman" w:cs="Times New Roman"/>
          <w:i/>
          <w:iCs/>
          <w:szCs w:val="25"/>
          <w:u w:val="single"/>
          <w:lang w:eastAsia="ru-RU"/>
        </w:rPr>
        <w:t xml:space="preserve"> не имею. Дочь Беккер Е.И. оформляет документы для выезда на постоянное место жительства в Германию.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lastRenderedPageBreak/>
        <w:t xml:space="preserve">В 1978 году по туристической путевке была в </w:t>
      </w:r>
      <w:proofErr w:type="gramStart"/>
      <w:r w:rsidRPr="00FC3268">
        <w:rPr>
          <w:rFonts w:ascii="Times New Roman" w:eastAsia="Times New Roman" w:hAnsi="Times New Roman" w:cs="Times New Roman"/>
          <w:i/>
          <w:iCs/>
          <w:szCs w:val="25"/>
          <w:u w:val="single"/>
          <w:lang w:eastAsia="ru-RU"/>
        </w:rPr>
        <w:t>Италии._</w:t>
      </w:r>
      <w:proofErr w:type="gramEnd"/>
      <w:r w:rsidRPr="00FC3268">
        <w:rPr>
          <w:rFonts w:ascii="Times New Roman" w:eastAsia="Times New Roman" w:hAnsi="Times New Roman" w:cs="Times New Roman"/>
          <w:i/>
          <w:iCs/>
          <w:szCs w:val="25"/>
          <w:u w:val="single"/>
          <w:lang w:eastAsia="ru-RU"/>
        </w:rPr>
        <w:t>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 xml:space="preserve">454000, Челябинская область, </w:t>
      </w:r>
      <w:proofErr w:type="spellStart"/>
      <w:proofErr w:type="gramStart"/>
      <w:r w:rsidRPr="00FC3268">
        <w:rPr>
          <w:rFonts w:ascii="Times New Roman" w:eastAsia="Times New Roman" w:hAnsi="Times New Roman" w:cs="Times New Roman"/>
          <w:i/>
          <w:iCs/>
          <w:szCs w:val="25"/>
          <w:u w:val="single"/>
          <w:lang w:eastAsia="ru-RU"/>
        </w:rPr>
        <w:t>Камышловский</w:t>
      </w:r>
      <w:proofErr w:type="spellEnd"/>
      <w:r w:rsidRPr="00FC3268">
        <w:rPr>
          <w:rFonts w:ascii="Times New Roman" w:eastAsia="Times New Roman" w:hAnsi="Times New Roman" w:cs="Times New Roman"/>
          <w:i/>
          <w:iCs/>
          <w:szCs w:val="25"/>
          <w:u w:val="single"/>
          <w:lang w:eastAsia="ru-RU"/>
        </w:rPr>
        <w:t xml:space="preserve">  район</w:t>
      </w:r>
      <w:proofErr w:type="gramEnd"/>
      <w:r w:rsidRPr="00FC3268">
        <w:rPr>
          <w:rFonts w:ascii="Times New Roman" w:eastAsia="Times New Roman" w:hAnsi="Times New Roman" w:cs="Times New Roman"/>
          <w:i/>
          <w:iCs/>
          <w:szCs w:val="25"/>
          <w:u w:val="single"/>
          <w:lang w:eastAsia="ru-RU"/>
        </w:rPr>
        <w:t xml:space="preserve">, с. Елань, </w:t>
      </w:r>
      <w:proofErr w:type="spellStart"/>
      <w:r w:rsidRPr="00FC3268">
        <w:rPr>
          <w:rFonts w:ascii="Times New Roman" w:eastAsia="Times New Roman" w:hAnsi="Times New Roman" w:cs="Times New Roman"/>
          <w:i/>
          <w:iCs/>
          <w:szCs w:val="25"/>
          <w:u w:val="single"/>
          <w:lang w:eastAsia="ru-RU"/>
        </w:rPr>
        <w:t>ул.Садовая</w:t>
      </w:r>
      <w:proofErr w:type="spellEnd"/>
      <w:r w:rsidRPr="00FC3268">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Фактически проживаю по тому же </w:t>
      </w:r>
      <w:proofErr w:type="gramStart"/>
      <w:r w:rsidRPr="00FC3268">
        <w:rPr>
          <w:rFonts w:ascii="Times New Roman" w:eastAsia="Times New Roman" w:hAnsi="Times New Roman" w:cs="Times New Roman"/>
          <w:i/>
          <w:iCs/>
          <w:szCs w:val="25"/>
          <w:u w:val="single"/>
          <w:lang w:eastAsia="ru-RU"/>
        </w:rPr>
        <w:t>адресу._</w:t>
      </w:r>
      <w:proofErr w:type="gramEnd"/>
      <w:r w:rsidRPr="00FC3268">
        <w:rPr>
          <w:rFonts w:ascii="Times New Roman" w:eastAsia="Times New Roman" w:hAnsi="Times New Roman" w:cs="Times New Roman"/>
          <w:i/>
          <w:iCs/>
          <w:szCs w:val="25"/>
          <w:u w:val="single"/>
          <w:lang w:eastAsia="ru-RU"/>
        </w:rPr>
        <w:t>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 xml:space="preserve">Российской Федерации </w:t>
      </w:r>
      <w:proofErr w:type="gramStart"/>
      <w:r w:rsidRPr="00FC3268">
        <w:rPr>
          <w:rFonts w:ascii="Times New Roman" w:eastAsia="Times New Roman" w:hAnsi="Times New Roman" w:cs="Times New Roman"/>
          <w:i/>
          <w:iCs/>
          <w:szCs w:val="25"/>
          <w:u w:val="single"/>
          <w:lang w:eastAsia="ru-RU"/>
        </w:rPr>
        <w:t>7402  544206</w:t>
      </w:r>
      <w:proofErr w:type="gramEnd"/>
      <w:r w:rsidRPr="00FC3268">
        <w:rPr>
          <w:rFonts w:ascii="Times New Roman" w:eastAsia="Times New Roman" w:hAnsi="Times New Roman" w:cs="Times New Roman"/>
          <w:i/>
          <w:iCs/>
          <w:szCs w:val="25"/>
          <w:u w:val="single"/>
          <w:lang w:eastAsia="ru-RU"/>
        </w:rPr>
        <w:t xml:space="preserve"> ОВД </w:t>
      </w:r>
      <w:proofErr w:type="spellStart"/>
      <w:r w:rsidRPr="00FC3268">
        <w:rPr>
          <w:rFonts w:ascii="Times New Roman" w:eastAsia="Times New Roman" w:hAnsi="Times New Roman" w:cs="Times New Roman"/>
          <w:i/>
          <w:iCs/>
          <w:szCs w:val="25"/>
          <w:u w:val="single"/>
          <w:lang w:eastAsia="ru-RU"/>
        </w:rPr>
        <w:t>Камышловского</w:t>
      </w:r>
      <w:proofErr w:type="spellEnd"/>
      <w:r w:rsidRPr="00FC3268">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w:t>
      </w:r>
      <w:proofErr w:type="gramStart"/>
      <w:r w:rsidRPr="00FC3268">
        <w:rPr>
          <w:rFonts w:ascii="Times New Roman" w:eastAsia="Times New Roman" w:hAnsi="Times New Roman" w:cs="Times New Roman"/>
          <w:szCs w:val="25"/>
          <w:lang w:eastAsia="ru-RU"/>
        </w:rPr>
        <w:t xml:space="preserve">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w:t>
      </w:r>
      <w:proofErr w:type="gramEnd"/>
      <w:r w:rsidRPr="00FC3268">
        <w:rPr>
          <w:rFonts w:ascii="Times New Roman" w:eastAsia="Times New Roman" w:hAnsi="Times New Roman" w:cs="Times New Roman"/>
          <w:i/>
          <w:iCs/>
          <w:sz w:val="20"/>
          <w:szCs w:val="25"/>
          <w:u w:val="single"/>
          <w:lang w:eastAsia="ru-RU"/>
        </w:rPr>
        <w:t xml:space="preserve">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w:t>
      </w:r>
      <w:proofErr w:type="gramStart"/>
      <w:r w:rsidRPr="00FC3268">
        <w:rPr>
          <w:rFonts w:ascii="Times New Roman" w:eastAsia="Times New Roman" w:hAnsi="Times New Roman" w:cs="Times New Roman"/>
          <w:szCs w:val="25"/>
          <w:lang w:eastAsia="ru-RU"/>
        </w:rPr>
        <w:t xml:space="preserve">имеется)  </w:t>
      </w:r>
      <w:r w:rsidRPr="00FC3268">
        <w:rPr>
          <w:rFonts w:ascii="Times New Roman" w:eastAsia="Times New Roman" w:hAnsi="Times New Roman" w:cs="Times New Roman"/>
          <w:i/>
          <w:iCs/>
          <w:szCs w:val="25"/>
          <w:u w:val="single"/>
          <w:lang w:eastAsia="ru-RU"/>
        </w:rPr>
        <w:t>743025846552</w:t>
      </w:r>
      <w:proofErr w:type="gramEnd"/>
      <w:r w:rsidRPr="00FC3268">
        <w:rPr>
          <w:rFonts w:ascii="Times New Roman" w:eastAsia="Times New Roman" w:hAnsi="Times New Roman" w:cs="Times New Roman"/>
          <w:i/>
          <w:iCs/>
          <w:szCs w:val="25"/>
          <w:u w:val="single"/>
          <w:lang w:eastAsia="ru-RU"/>
        </w:rPr>
        <w:t>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szCs w:val="25"/>
          <w:lang w:eastAsia="ru-RU"/>
        </w:rPr>
        <w:t xml:space="preserve"> </w:t>
      </w:r>
      <w:r w:rsidRPr="00FC3268">
        <w:rPr>
          <w:rFonts w:ascii="Times New Roman" w:eastAsia="Times New Roman" w:hAnsi="Times New Roman" w:cs="Times New Roman"/>
          <w:i/>
          <w:iCs/>
          <w:szCs w:val="25"/>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5C77AC">
      <w:pPr>
        <w:spacing w:after="0" w:line="240" w:lineRule="auto"/>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w:t>
      </w:r>
      <w:proofErr w:type="gramStart"/>
      <w:r w:rsidRPr="00FC3268">
        <w:rPr>
          <w:rFonts w:ascii="Times New Roman" w:eastAsia="Times New Roman" w:hAnsi="Times New Roman" w:cs="Times New Roman"/>
          <w:sz w:val="20"/>
          <w:szCs w:val="20"/>
          <w:lang w:eastAsia="ru-RU"/>
        </w:rPr>
        <w:t>_,</w:t>
      </w:r>
      <w:r w:rsidRPr="00FC3268">
        <w:rPr>
          <w:rFonts w:ascii="Times New Roman" w:eastAsia="Times New Roman" w:hAnsi="Times New Roman" w:cs="Times New Roman"/>
          <w:sz w:val="20"/>
          <w:szCs w:val="20"/>
          <w:lang w:eastAsia="ru-RU"/>
        </w:rPr>
        <w:tab/>
      </w:r>
      <w:proofErr w:type="gramEnd"/>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дата,  место</w:t>
      </w:r>
      <w:proofErr w:type="gramEnd"/>
      <w:r w:rsidRPr="00FC3268">
        <w:rPr>
          <w:rFonts w:ascii="Times New Roman" w:eastAsia="Times New Roman" w:hAnsi="Times New Roman" w:cs="Times New Roman"/>
          <w:sz w:val="20"/>
          <w:szCs w:val="20"/>
          <w:lang w:eastAsia="ru-RU"/>
        </w:rPr>
        <w:t xml:space="preserve">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послевузовское профессиональное образование (наименование </w:t>
      </w:r>
      <w:proofErr w:type="gramStart"/>
      <w:r w:rsidRPr="00FC3268">
        <w:rPr>
          <w:rFonts w:ascii="Times New Roman" w:eastAsia="Times New Roman" w:hAnsi="Times New Roman" w:cs="Times New Roman"/>
          <w:sz w:val="20"/>
          <w:szCs w:val="20"/>
          <w:lang w:eastAsia="ru-RU"/>
        </w:rPr>
        <w:t>образовательного  или</w:t>
      </w:r>
      <w:proofErr w:type="gramEnd"/>
      <w:r w:rsidRPr="00FC3268">
        <w:rPr>
          <w:rFonts w:ascii="Times New Roman" w:eastAsia="Times New Roman" w:hAnsi="Times New Roman" w:cs="Times New Roman"/>
          <w:sz w:val="20"/>
          <w:szCs w:val="20"/>
          <w:lang w:eastAsia="ru-RU"/>
        </w:rPr>
        <w:t xml:space="preserve">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классный  чин</w:t>
      </w:r>
      <w:proofErr w:type="gramEnd"/>
      <w:r w:rsidRPr="00FC3268">
        <w:rPr>
          <w:rFonts w:ascii="Times New Roman" w:eastAsia="Times New Roman" w:hAnsi="Times New Roman" w:cs="Times New Roman"/>
          <w:sz w:val="20"/>
          <w:szCs w:val="20"/>
          <w:lang w:eastAsia="ru-RU"/>
        </w:rPr>
        <w:t xml:space="preserve">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государственные  награды</w:t>
      </w:r>
      <w:proofErr w:type="gramEnd"/>
      <w:r w:rsidRPr="00FC3268">
        <w:rPr>
          <w:rFonts w:ascii="Times New Roman" w:eastAsia="Times New Roman" w:hAnsi="Times New Roman" w:cs="Times New Roman"/>
          <w:sz w:val="20"/>
          <w:szCs w:val="20"/>
          <w:lang w:eastAsia="ru-RU"/>
        </w:rPr>
        <w:t>,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степень  родства</w:t>
      </w:r>
      <w:proofErr w:type="gramEnd"/>
      <w:r w:rsidRPr="00FC3268">
        <w:rPr>
          <w:rFonts w:ascii="Times New Roman" w:eastAsia="Times New Roman" w:hAnsi="Times New Roman" w:cs="Times New Roman"/>
          <w:sz w:val="20"/>
          <w:szCs w:val="20"/>
          <w:lang w:eastAsia="ru-RU"/>
        </w:rPr>
        <w:t>,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места  рождения</w:t>
      </w:r>
      <w:proofErr w:type="gramEnd"/>
      <w:r w:rsidRPr="00FC3268">
        <w:rPr>
          <w:rFonts w:ascii="Times New Roman" w:eastAsia="Times New Roman" w:hAnsi="Times New Roman" w:cs="Times New Roman"/>
          <w:sz w:val="20"/>
          <w:szCs w:val="20"/>
          <w:lang w:eastAsia="ru-RU"/>
        </w:rPr>
        <w:t xml:space="preserve">,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фамилии,  имена</w:t>
      </w:r>
      <w:proofErr w:type="gramEnd"/>
      <w:r w:rsidRPr="00FC3268">
        <w:rPr>
          <w:rFonts w:ascii="Times New Roman" w:eastAsia="Times New Roman" w:hAnsi="Times New Roman" w:cs="Times New Roman"/>
          <w:sz w:val="20"/>
          <w:szCs w:val="20"/>
          <w:lang w:eastAsia="ru-RU"/>
        </w:rPr>
        <w:t xml:space="preserve">,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близкие  родственники</w:t>
      </w:r>
      <w:proofErr w:type="gramEnd"/>
      <w:r w:rsidRPr="00FC3268">
        <w:rPr>
          <w:rFonts w:ascii="Times New Roman" w:eastAsia="Times New Roman" w:hAnsi="Times New Roman" w:cs="Times New Roman"/>
          <w:sz w:val="20"/>
          <w:szCs w:val="20"/>
          <w:lang w:eastAsia="ru-RU"/>
        </w:rPr>
        <w:t xml:space="preserve">  (отец, мать, братья, сестры и дети), а также муж (жена),  в  том числе </w:t>
      </w:r>
      <w:r w:rsidRPr="00FC3268">
        <w:rPr>
          <w:rFonts w:ascii="Times New Roman" w:eastAsia="Times New Roman" w:hAnsi="Times New Roman" w:cs="Times New Roman"/>
          <w:sz w:val="20"/>
          <w:szCs w:val="20"/>
          <w:lang w:eastAsia="ru-RU"/>
        </w:rPr>
        <w:lastRenderedPageBreak/>
        <w:t xml:space="preserve">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свидетельства   о   государственной   регистрации   </w:t>
      </w:r>
      <w:proofErr w:type="gramStart"/>
      <w:r w:rsidRPr="00FC3268">
        <w:rPr>
          <w:rFonts w:ascii="Times New Roman" w:eastAsia="Times New Roman" w:hAnsi="Times New Roman" w:cs="Times New Roman"/>
          <w:sz w:val="20"/>
          <w:szCs w:val="20"/>
          <w:lang w:eastAsia="ru-RU"/>
        </w:rPr>
        <w:t>актов  гражданского</w:t>
      </w:r>
      <w:proofErr w:type="gramEnd"/>
      <w:r w:rsidRPr="00FC3268">
        <w:rPr>
          <w:rFonts w:ascii="Times New Roman" w:eastAsia="Times New Roman" w:hAnsi="Times New Roman" w:cs="Times New Roman"/>
          <w:sz w:val="20"/>
          <w:szCs w:val="20"/>
          <w:lang w:eastAsia="ru-RU"/>
        </w:rPr>
        <w:t xml:space="preserve">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отношение  к</w:t>
      </w:r>
      <w:proofErr w:type="gramEnd"/>
      <w:r w:rsidRPr="00FC3268">
        <w:rPr>
          <w:rFonts w:ascii="Times New Roman" w:eastAsia="Times New Roman" w:hAnsi="Times New Roman" w:cs="Times New Roman"/>
          <w:sz w:val="20"/>
          <w:szCs w:val="20"/>
          <w:lang w:eastAsia="ru-RU"/>
        </w:rPr>
        <w:t xml:space="preserve">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допуск  к</w:t>
      </w:r>
      <w:proofErr w:type="gramEnd"/>
      <w:r w:rsidRPr="00FC3268">
        <w:rPr>
          <w:rFonts w:ascii="Times New Roman" w:eastAsia="Times New Roman" w:hAnsi="Times New Roman" w:cs="Times New Roman"/>
          <w:sz w:val="20"/>
          <w:szCs w:val="20"/>
          <w:lang w:eastAsia="ru-RU"/>
        </w:rPr>
        <w:t xml:space="preserve">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заключение  медицинского</w:t>
      </w:r>
      <w:proofErr w:type="gramEnd"/>
      <w:r w:rsidRPr="00FC3268">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w:t>
      </w:r>
      <w:proofErr w:type="gramStart"/>
      <w:r w:rsidRPr="00FC3268">
        <w:rPr>
          <w:rFonts w:ascii="Times New Roman" w:eastAsia="Times New Roman" w:hAnsi="Times New Roman" w:cs="Times New Roman"/>
          <w:sz w:val="20"/>
          <w:szCs w:val="20"/>
          <w:lang w:eastAsia="ru-RU"/>
        </w:rPr>
        <w:t xml:space="preserve">доходах,   </w:t>
      </w:r>
      <w:proofErr w:type="gramEnd"/>
      <w:r w:rsidRPr="00FC3268">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также  о</w:t>
      </w:r>
      <w:proofErr w:type="gramEnd"/>
      <w:r w:rsidRPr="00FC3268">
        <w:rPr>
          <w:rFonts w:ascii="Times New Roman" w:eastAsia="Times New Roman" w:hAnsi="Times New Roman" w:cs="Times New Roman"/>
          <w:sz w:val="20"/>
          <w:szCs w:val="20"/>
          <w:lang w:eastAsia="ru-RU"/>
        </w:rPr>
        <w:t xml:space="preserve">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w:t>
      </w:r>
      <w:proofErr w:type="gramStart"/>
      <w:r w:rsidRPr="00FC3268">
        <w:rPr>
          <w:rFonts w:ascii="Times New Roman" w:eastAsia="Times New Roman" w:hAnsi="Times New Roman" w:cs="Times New Roman"/>
          <w:sz w:val="20"/>
          <w:szCs w:val="20"/>
          <w:lang w:eastAsia="ru-RU"/>
        </w:rPr>
        <w:t>на  обработку</w:t>
      </w:r>
      <w:proofErr w:type="gramEnd"/>
      <w:r w:rsidRPr="00FC3268">
        <w:rPr>
          <w:rFonts w:ascii="Times New Roman" w:eastAsia="Times New Roman" w:hAnsi="Times New Roman" w:cs="Times New Roman"/>
          <w:sz w:val="20"/>
          <w:szCs w:val="20"/>
          <w:lang w:eastAsia="ru-RU"/>
        </w:rPr>
        <w:t xml:space="preserve">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w:t>
      </w:r>
      <w:proofErr w:type="spellStart"/>
      <w:r w:rsidRPr="00FC3268">
        <w:rPr>
          <w:rFonts w:ascii="Times New Roman" w:eastAsia="Times New Roman" w:hAnsi="Times New Roman" w:cs="Times New Roman"/>
          <w:sz w:val="20"/>
          <w:szCs w:val="20"/>
          <w:lang w:eastAsia="ru-RU"/>
        </w:rPr>
        <w:t>г.Москве</w:t>
      </w:r>
      <w:proofErr w:type="spellEnd"/>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w:t>
      </w:r>
      <w:proofErr w:type="gramStart"/>
      <w:r w:rsidRPr="00FC3268">
        <w:rPr>
          <w:rFonts w:ascii="Times New Roman" w:eastAsia="Times New Roman" w:hAnsi="Times New Roman" w:cs="Times New Roman"/>
          <w:sz w:val="20"/>
          <w:szCs w:val="20"/>
          <w:lang w:eastAsia="ru-RU"/>
        </w:rPr>
        <w:t>согласие  на</w:t>
      </w:r>
      <w:proofErr w:type="gramEnd"/>
      <w:r w:rsidRPr="00FC3268">
        <w:rPr>
          <w:rFonts w:ascii="Times New Roman" w:eastAsia="Times New Roman" w:hAnsi="Times New Roman" w:cs="Times New Roman"/>
          <w:sz w:val="20"/>
          <w:szCs w:val="20"/>
          <w:lang w:eastAsia="ru-RU"/>
        </w:rPr>
        <w:t xml:space="preserve">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w:t>
      </w:r>
      <w:proofErr w:type="gramStart"/>
      <w:r w:rsidRPr="00FC3268">
        <w:rPr>
          <w:rFonts w:ascii="Times New Roman" w:eastAsia="Times New Roman" w:hAnsi="Times New Roman" w:cs="Times New Roman"/>
          <w:sz w:val="20"/>
          <w:szCs w:val="20"/>
          <w:lang w:eastAsia="ru-RU"/>
        </w:rPr>
        <w:t>после  увольнения</w:t>
      </w:r>
      <w:proofErr w:type="gramEnd"/>
      <w:r w:rsidRPr="00FC3268">
        <w:rPr>
          <w:rFonts w:ascii="Times New Roman" w:eastAsia="Times New Roman" w:hAnsi="Times New Roman" w:cs="Times New Roman"/>
          <w:sz w:val="20"/>
          <w:szCs w:val="20"/>
          <w:lang w:eastAsia="ru-RU"/>
        </w:rPr>
        <w:t xml:space="preserve">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w:t>
      </w:r>
      <w:proofErr w:type="gramStart"/>
      <w:r w:rsidRPr="00FC3268">
        <w:rPr>
          <w:rFonts w:ascii="Times New Roman" w:eastAsia="Times New Roman" w:hAnsi="Times New Roman" w:cs="Times New Roman"/>
          <w:sz w:val="20"/>
          <w:szCs w:val="20"/>
          <w:lang w:eastAsia="ru-RU"/>
        </w:rPr>
        <w:t>целях  осуществления</w:t>
      </w:r>
      <w:proofErr w:type="gramEnd"/>
      <w:r w:rsidRPr="00FC3268">
        <w:rPr>
          <w:rFonts w:ascii="Times New Roman" w:eastAsia="Times New Roman" w:hAnsi="Times New Roman" w:cs="Times New Roman"/>
          <w:sz w:val="20"/>
          <w:szCs w:val="20"/>
          <w:lang w:eastAsia="ru-RU"/>
        </w:rPr>
        <w:t xml:space="preserve">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lastRenderedPageBreak/>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C3268">
        <w:rPr>
          <w:rFonts w:ascii="Times New Roman" w:eastAsia="Calibri" w:hAnsi="Times New Roman" w:cs="Times New Roman"/>
          <w:sz w:val="20"/>
          <w:szCs w:val="20"/>
        </w:rPr>
        <w:t>10  по</w:t>
      </w:r>
      <w:proofErr w:type="gramEnd"/>
      <w:r w:rsidRPr="00FC3268">
        <w:rPr>
          <w:rFonts w:ascii="Times New Roman" w:eastAsia="Calibri" w:hAnsi="Times New Roman" w:cs="Times New Roman"/>
          <w:sz w:val="20"/>
          <w:szCs w:val="20"/>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w:t>
      </w:r>
      <w:proofErr w:type="gramStart"/>
      <w:r w:rsidRPr="00FC3268">
        <w:rPr>
          <w:rFonts w:ascii="Times New Roman" w:eastAsia="Times New Roman" w:hAnsi="Times New Roman" w:cs="Times New Roman"/>
          <w:sz w:val="24"/>
          <w:szCs w:val="24"/>
          <w:lang w:eastAsia="ru-RU"/>
        </w:rPr>
        <w:t>2326;  N</w:t>
      </w:r>
      <w:proofErr w:type="gramEnd"/>
      <w:r w:rsidRPr="00FC3268">
        <w:rPr>
          <w:rFonts w:ascii="Times New Roman" w:eastAsia="Times New Roman" w:hAnsi="Times New Roman" w:cs="Times New Roman"/>
          <w:sz w:val="24"/>
          <w:szCs w:val="24"/>
          <w:lang w:eastAsia="ru-RU"/>
        </w:rPr>
        <w:t xml:space="preserve">  27,  ст.  </w:t>
      </w:r>
      <w:proofErr w:type="gramStart"/>
      <w:r w:rsidRPr="00FC3268">
        <w:rPr>
          <w:rFonts w:ascii="Times New Roman" w:eastAsia="Times New Roman" w:hAnsi="Times New Roman" w:cs="Times New Roman"/>
          <w:sz w:val="24"/>
          <w:szCs w:val="24"/>
          <w:lang w:eastAsia="ru-RU"/>
        </w:rPr>
        <w:t>3462,  3477</w:t>
      </w:r>
      <w:proofErr w:type="gramEnd"/>
      <w:r w:rsidRPr="00FC3268">
        <w:rPr>
          <w:rFonts w:ascii="Times New Roman" w:eastAsia="Times New Roman" w:hAnsi="Times New Roman" w:cs="Times New Roman"/>
          <w:sz w:val="24"/>
          <w:szCs w:val="24"/>
          <w:lang w:eastAsia="ru-RU"/>
        </w:rPr>
        <w:t xml:space="preserve">;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w:t>
      </w:r>
      <w:proofErr w:type="gramStart"/>
      <w:r w:rsidRPr="00FC3268">
        <w:rPr>
          <w:rFonts w:ascii="Times New Roman" w:eastAsia="Times New Roman" w:hAnsi="Times New Roman" w:cs="Times New Roman"/>
          <w:sz w:val="24"/>
          <w:szCs w:val="24"/>
          <w:lang w:eastAsia="ru-RU"/>
        </w:rPr>
        <w:t>4921;  2014</w:t>
      </w:r>
      <w:proofErr w:type="gramEnd"/>
      <w:r w:rsidRPr="00FC3268">
        <w:rPr>
          <w:rFonts w:ascii="Times New Roman" w:eastAsia="Times New Roman" w:hAnsi="Times New Roman" w:cs="Times New Roman"/>
          <w:sz w:val="24"/>
          <w:szCs w:val="24"/>
          <w:lang w:eastAsia="ru-RU"/>
        </w:rPr>
        <w:t>,  N  27,  ст.  3754</w:t>
      </w:r>
      <w:proofErr w:type="gramStart"/>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статьями</w:t>
        </w:r>
        <w:proofErr w:type="gramEnd"/>
        <w:r w:rsidRPr="00FC3268">
          <w:rPr>
            <w:rFonts w:ascii="Times New Roman" w:eastAsia="Times New Roman" w:hAnsi="Times New Roman" w:cs="Times New Roman"/>
            <w:color w:val="0000FF"/>
            <w:sz w:val="24"/>
            <w:szCs w:val="24"/>
            <w:u w:val="single"/>
            <w:lang w:eastAsia="ru-RU"/>
          </w:rPr>
          <w:t xml:space="preserve">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w:t>
      </w:r>
      <w:proofErr w:type="gramStart"/>
      <w:r w:rsidRPr="00FC3268">
        <w:rPr>
          <w:rFonts w:ascii="Times New Roman" w:eastAsia="Times New Roman" w:hAnsi="Times New Roman" w:cs="Times New Roman"/>
          <w:sz w:val="24"/>
          <w:szCs w:val="24"/>
          <w:lang w:eastAsia="ru-RU"/>
        </w:rPr>
        <w:t>3;  2006</w:t>
      </w:r>
      <w:proofErr w:type="gramEnd"/>
      <w:r w:rsidRPr="00FC3268">
        <w:rPr>
          <w:rFonts w:ascii="Times New Roman" w:eastAsia="Times New Roman" w:hAnsi="Times New Roman" w:cs="Times New Roman"/>
          <w:sz w:val="24"/>
          <w:szCs w:val="24"/>
          <w:lang w:eastAsia="ru-RU"/>
        </w:rPr>
        <w:t xml:space="preserve">,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w:t>
      </w:r>
      <w:proofErr w:type="gramStart"/>
      <w:r w:rsidRPr="00FC3268">
        <w:rPr>
          <w:rFonts w:ascii="Times New Roman" w:eastAsia="Times New Roman" w:hAnsi="Times New Roman" w:cs="Times New Roman"/>
          <w:sz w:val="24"/>
          <w:szCs w:val="24"/>
          <w:lang w:eastAsia="ru-RU"/>
        </w:rPr>
        <w:t>служебного  контракта</w:t>
      </w:r>
      <w:proofErr w:type="gramEnd"/>
      <w:r w:rsidRPr="00FC3268">
        <w:rPr>
          <w:rFonts w:ascii="Times New Roman" w:eastAsia="Times New Roman" w:hAnsi="Times New Roman" w:cs="Times New Roman"/>
          <w:sz w:val="24"/>
          <w:szCs w:val="24"/>
          <w:lang w:eastAsia="ru-RU"/>
        </w:rPr>
        <w:t xml:space="preserve">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w:t>
      </w:r>
      <w:proofErr w:type="gramStart"/>
      <w:r w:rsidRPr="00FC3268">
        <w:rPr>
          <w:rFonts w:ascii="Times New Roman" w:eastAsia="Times New Roman" w:hAnsi="Times New Roman" w:cs="Times New Roman"/>
          <w:sz w:val="24"/>
          <w:szCs w:val="24"/>
          <w:lang w:eastAsia="ru-RU"/>
        </w:rPr>
        <w:t>N  79</w:t>
      </w:r>
      <w:proofErr w:type="gramEnd"/>
      <w:r w:rsidRPr="00FC3268">
        <w:rPr>
          <w:rFonts w:ascii="Times New Roman" w:eastAsia="Times New Roman" w:hAnsi="Times New Roman" w:cs="Times New Roman"/>
          <w:sz w:val="24"/>
          <w:szCs w:val="24"/>
          <w:lang w:eastAsia="ru-RU"/>
        </w:rPr>
        <w:t xml:space="preserve">-ФЗ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w:t>
      </w:r>
      <w:proofErr w:type="gramStart"/>
      <w:r w:rsidRPr="00FC3268">
        <w:rPr>
          <w:rFonts w:ascii="Times New Roman" w:eastAsia="Times New Roman" w:hAnsi="Times New Roman" w:cs="Times New Roman"/>
          <w:sz w:val="24"/>
          <w:szCs w:val="24"/>
          <w:lang w:eastAsia="ru-RU"/>
        </w:rPr>
        <w:t xml:space="preserve">   (</w:t>
      </w:r>
      <w:proofErr w:type="gramEnd"/>
      <w:r w:rsidRPr="00FC3268">
        <w:rPr>
          <w:rFonts w:ascii="Times New Roman" w:eastAsia="Times New Roman" w:hAnsi="Times New Roman" w:cs="Times New Roman"/>
          <w:sz w:val="24"/>
          <w:szCs w:val="24"/>
          <w:lang w:eastAsia="ru-RU"/>
        </w:rPr>
        <w:t xml:space="preserve">Собрание   законодательства Российской  Федерации,  2002, </w:t>
      </w:r>
      <w:r w:rsidRPr="00FC3268">
        <w:rPr>
          <w:rFonts w:ascii="Times New Roman" w:eastAsia="Times New Roman" w:hAnsi="Times New Roman" w:cs="Times New Roman"/>
          <w:sz w:val="24"/>
          <w:szCs w:val="24"/>
          <w:lang w:eastAsia="ru-RU"/>
        </w:rPr>
        <w:br/>
        <w:t xml:space="preserve">N 1, ст. 3; 2006, N 27, ст. 2878; 2014, N 14, ст.   </w:t>
      </w:r>
      <w:proofErr w:type="gramStart"/>
      <w:r w:rsidRPr="00FC3268">
        <w:rPr>
          <w:rFonts w:ascii="Times New Roman" w:eastAsia="Times New Roman" w:hAnsi="Times New Roman" w:cs="Times New Roman"/>
          <w:sz w:val="24"/>
          <w:szCs w:val="24"/>
          <w:lang w:eastAsia="ru-RU"/>
        </w:rPr>
        <w:t xml:space="preserve">1547;   </w:t>
      </w:r>
      <w:proofErr w:type="gramEnd"/>
      <w:r w:rsidRPr="00FC3268">
        <w:rPr>
          <w:rFonts w:ascii="Times New Roman" w:eastAsia="Times New Roman" w:hAnsi="Times New Roman" w:cs="Times New Roman"/>
          <w:sz w:val="24"/>
          <w:szCs w:val="24"/>
          <w:lang w:eastAsia="ru-RU"/>
        </w:rPr>
        <w:t>N   26,   ст.  3405</w:t>
      </w:r>
      <w:proofErr w:type="gramStart"/>
      <w:r w:rsidRPr="00FC3268">
        <w:rPr>
          <w:rFonts w:ascii="Times New Roman" w:eastAsia="Times New Roman" w:hAnsi="Times New Roman" w:cs="Times New Roman"/>
          <w:sz w:val="24"/>
          <w:szCs w:val="24"/>
          <w:lang w:eastAsia="ru-RU"/>
        </w:rPr>
        <w:t>)  служебный</w:t>
      </w:r>
      <w:proofErr w:type="gramEnd"/>
      <w:r w:rsidRPr="00FC3268">
        <w:rPr>
          <w:rFonts w:ascii="Times New Roman" w:eastAsia="Times New Roman" w:hAnsi="Times New Roman" w:cs="Times New Roman"/>
          <w:sz w:val="24"/>
          <w:szCs w:val="24"/>
          <w:lang w:eastAsia="ru-RU"/>
        </w:rPr>
        <w:t xml:space="preserve">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разъяснены  юридические</w:t>
      </w:r>
      <w:proofErr w:type="gramEnd"/>
      <w:r w:rsidRPr="00FC3268">
        <w:rPr>
          <w:rFonts w:ascii="Times New Roman" w:eastAsia="Times New Roman" w:hAnsi="Times New Roman" w:cs="Times New Roman"/>
          <w:sz w:val="24"/>
          <w:szCs w:val="24"/>
          <w:lang w:eastAsia="ru-RU"/>
        </w:rPr>
        <w:t xml:space="preserve">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bookmarkStart w:id="4" w:name="_GoBack"/>
      <w:bookmarkEnd w:id="4"/>
      <w:r w:rsidR="000812C2">
        <w:rPr>
          <w:rFonts w:ascii="Times New Roman" w:hAnsi="Times New Roman" w:cs="Times New Roman"/>
          <w:sz w:val="20"/>
          <w:szCs w:val="20"/>
          <w:highlight w:val="yellow"/>
        </w:rPr>
        <w:lastRenderedPageBreak/>
        <w:t xml:space="preserve"> </w:t>
      </w:r>
    </w:p>
    <w:p w:rsidR="00F058DB" w:rsidRPr="00F058DB" w:rsidRDefault="00F058DB" w:rsidP="00F058DB">
      <w:pPr>
        <w:pStyle w:val="1"/>
        <w:jc w:val="center"/>
        <w:rPr>
          <w:rFonts w:ascii="Times New Roman" w:hAnsi="Times New Roman" w:cs="Times New Roman"/>
          <w:sz w:val="20"/>
          <w:szCs w:val="20"/>
          <w:highlight w:val="yellow"/>
        </w:rPr>
      </w:pPr>
    </w:p>
    <w:p w:rsidR="00F058DB" w:rsidRPr="00F058DB" w:rsidRDefault="00F058DB" w:rsidP="00F058DB">
      <w:pPr>
        <w:pStyle w:val="1"/>
        <w:jc w:val="center"/>
        <w:rPr>
          <w:rFonts w:ascii="Times New Roman" w:hAnsi="Times New Roman" w:cs="Times New Roman"/>
          <w:sz w:val="20"/>
          <w:szCs w:val="20"/>
        </w:rPr>
      </w:pPr>
      <w:r w:rsidRPr="00F058DB">
        <w:rPr>
          <w:rFonts w:ascii="Times New Roman" w:hAnsi="Times New Roman" w:cs="Times New Roman"/>
          <w:sz w:val="20"/>
          <w:szCs w:val="20"/>
        </w:rPr>
        <w:t>Должностной регламент</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color w:val="000000"/>
          <w:sz w:val="20"/>
          <w:szCs w:val="20"/>
        </w:rPr>
      </w:pPr>
      <w:r w:rsidRPr="00F058DB">
        <w:rPr>
          <w:rFonts w:ascii="Times New Roman" w:hAnsi="Times New Roman" w:cs="Times New Roman"/>
          <w:b/>
          <w:color w:val="000000"/>
          <w:sz w:val="20"/>
          <w:szCs w:val="20"/>
        </w:rPr>
        <w:t xml:space="preserve"> ведущего специалиста-эксперта отдела кадров</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u w:val="single"/>
        </w:rPr>
      </w:pPr>
      <w:r w:rsidRPr="00F058DB">
        <w:rPr>
          <w:rFonts w:ascii="Times New Roman" w:hAnsi="Times New Roman" w:cs="Times New Roman"/>
          <w:b/>
          <w:sz w:val="20"/>
          <w:szCs w:val="20"/>
          <w:u w:val="single"/>
        </w:rPr>
        <w:t>Инспекции Федеральной налоговой службы № 10 по г. Москве</w:t>
      </w:r>
    </w:p>
    <w:p w:rsidR="00F058DB" w:rsidRPr="00F058DB" w:rsidRDefault="00F058DB" w:rsidP="00F058DB">
      <w:pPr>
        <w:autoSpaceDE w:val="0"/>
        <w:autoSpaceDN w:val="0"/>
        <w:adjustRightInd w:val="0"/>
        <w:spacing w:after="0" w:line="240" w:lineRule="auto"/>
        <w:jc w:val="center"/>
        <w:rPr>
          <w:rFonts w:ascii="Times New Roman" w:hAnsi="Times New Roman" w:cs="Times New Roman"/>
          <w:sz w:val="20"/>
          <w:szCs w:val="20"/>
        </w:rPr>
      </w:pPr>
      <w:r w:rsidRPr="00F058DB">
        <w:rPr>
          <w:rFonts w:ascii="Times New Roman" w:hAnsi="Times New Roman" w:cs="Times New Roman"/>
          <w:sz w:val="20"/>
          <w:szCs w:val="20"/>
        </w:rPr>
        <w:t>(наименование должности, структурного подразделения УФНС России по г. Москве)</w:t>
      </w:r>
    </w:p>
    <w:p w:rsidR="00F058DB" w:rsidRPr="00F058DB" w:rsidRDefault="00F058DB" w:rsidP="00F058DB">
      <w:pPr>
        <w:autoSpaceDE w:val="0"/>
        <w:autoSpaceDN w:val="0"/>
        <w:adjustRightInd w:val="0"/>
        <w:spacing w:after="0" w:line="240" w:lineRule="auto"/>
        <w:jc w:val="center"/>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2"/>
        <w:rPr>
          <w:rFonts w:ascii="Times New Roman" w:hAnsi="Times New Roman" w:cs="Times New Roman"/>
          <w:b/>
          <w:sz w:val="20"/>
          <w:szCs w:val="20"/>
        </w:rPr>
      </w:pPr>
      <w:r w:rsidRPr="00F058DB">
        <w:rPr>
          <w:rFonts w:ascii="Times New Roman" w:hAnsi="Times New Roman" w:cs="Times New Roman"/>
          <w:b/>
          <w:sz w:val="20"/>
          <w:szCs w:val="20"/>
        </w:rPr>
        <w:t>I. Общие положения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ведущего специалиста-эксперта отдела кадров (далее - отдел) Инспекции Федеральной налоговой службы № 10 по г. Москве (далее – </w:t>
      </w:r>
      <w:r w:rsidRPr="00F058DB">
        <w:rPr>
          <w:rFonts w:ascii="Times New Roman" w:hAnsi="Times New Roman" w:cs="Times New Roman"/>
          <w:i/>
          <w:sz w:val="20"/>
          <w:szCs w:val="20"/>
        </w:rPr>
        <w:t>ведущий специалист-эксперт</w:t>
      </w:r>
      <w:r w:rsidRPr="00F058DB">
        <w:rPr>
          <w:rFonts w:ascii="Times New Roman" w:hAnsi="Times New Roman" w:cs="Times New Roman"/>
          <w:sz w:val="20"/>
          <w:szCs w:val="20"/>
        </w:rPr>
        <w:t xml:space="preserve">) относится к </w:t>
      </w:r>
      <w:r w:rsidRPr="00F058DB">
        <w:rPr>
          <w:rFonts w:ascii="Times New Roman" w:hAnsi="Times New Roman" w:cs="Times New Roman"/>
          <w:color w:val="000000"/>
          <w:sz w:val="20"/>
          <w:szCs w:val="20"/>
        </w:rPr>
        <w:t>старшей</w:t>
      </w:r>
      <w:r w:rsidRPr="00F058DB">
        <w:rPr>
          <w:rFonts w:ascii="Times New Roman" w:hAnsi="Times New Roman" w:cs="Times New Roman"/>
          <w:sz w:val="20"/>
          <w:szCs w:val="20"/>
        </w:rPr>
        <w:t xml:space="preserve"> группе должностей гражданской службы категории "Специалисты".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color w:val="000000"/>
          <w:sz w:val="20"/>
          <w:szCs w:val="20"/>
        </w:rPr>
        <w:t xml:space="preserve">Регистрационный </w:t>
      </w:r>
      <w:r w:rsidRPr="00F058DB">
        <w:rPr>
          <w:rFonts w:ascii="Times New Roman" w:hAnsi="Times New Roman" w:cs="Times New Roman"/>
          <w:sz w:val="20"/>
          <w:szCs w:val="20"/>
        </w:rPr>
        <w:t>номер (код) должности – 11-3-4-087.</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2. Область профессиональной служебной деятельности </w:t>
      </w:r>
      <w:r w:rsidRPr="00F058DB">
        <w:rPr>
          <w:rFonts w:ascii="Times New Roman" w:hAnsi="Times New Roman" w:cs="Times New Roman"/>
          <w:sz w:val="20"/>
          <w:szCs w:val="20"/>
        </w:rPr>
        <w:t>ведущего</w:t>
      </w:r>
      <w:r w:rsidRPr="00F058DB">
        <w:rPr>
          <w:rFonts w:ascii="Times New Roman" w:hAnsi="Times New Roman" w:cs="Times New Roman"/>
          <w:color w:val="000000"/>
          <w:sz w:val="20"/>
          <w:szCs w:val="20"/>
        </w:rPr>
        <w:t xml:space="preserve"> специалиста-эксперта: Регулирование государственной гражданской и муниципальной службы.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3. Вид профессиональной служебной деятельности </w:t>
      </w:r>
      <w:r w:rsidRPr="00F058DB">
        <w:rPr>
          <w:rFonts w:ascii="Times New Roman" w:hAnsi="Times New Roman" w:cs="Times New Roman"/>
          <w:sz w:val="20"/>
          <w:szCs w:val="20"/>
        </w:rPr>
        <w:t>ведущего</w:t>
      </w:r>
      <w:r w:rsidRPr="00F058DB">
        <w:rPr>
          <w:rFonts w:ascii="Times New Roman" w:hAnsi="Times New Roman" w:cs="Times New Roman"/>
          <w:color w:val="000000"/>
          <w:sz w:val="20"/>
          <w:szCs w:val="20"/>
        </w:rPr>
        <w:t xml:space="preserve"> специалиста-эксперта: Регулирование в сфере прохождения государственной гражданской службы.</w:t>
      </w:r>
    </w:p>
    <w:p w:rsidR="00F058DB" w:rsidRPr="00F058DB" w:rsidRDefault="00F058DB" w:rsidP="00F058DB">
      <w:pPr>
        <w:autoSpaceDE w:val="0"/>
        <w:autoSpaceDN w:val="0"/>
        <w:adjustRightInd w:val="0"/>
        <w:spacing w:after="0" w:line="240" w:lineRule="auto"/>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         4. Назначение на должность и освобождение от должности </w:t>
      </w:r>
      <w:r w:rsidRPr="00F058DB">
        <w:rPr>
          <w:rFonts w:ascii="Times New Roman" w:hAnsi="Times New Roman" w:cs="Times New Roman"/>
          <w:sz w:val="20"/>
          <w:szCs w:val="20"/>
        </w:rPr>
        <w:t>ведущего</w:t>
      </w:r>
      <w:r w:rsidRPr="00F058DB">
        <w:rPr>
          <w:rFonts w:ascii="Times New Roman" w:hAnsi="Times New Roman" w:cs="Times New Roman"/>
          <w:color w:val="000000"/>
          <w:sz w:val="20"/>
          <w:szCs w:val="20"/>
        </w:rPr>
        <w:t xml:space="preserve"> специалиста-эксперта осуществляется Начальником Инспекции Федеральной налоговой службы № 10 по г. Москве (далее-Инспекция).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5. </w:t>
      </w:r>
      <w:r w:rsidRPr="00F058DB">
        <w:rPr>
          <w:rFonts w:ascii="Times New Roman" w:hAnsi="Times New Roman" w:cs="Times New Roman"/>
          <w:sz w:val="20"/>
          <w:szCs w:val="20"/>
        </w:rPr>
        <w:t>Ведущий</w:t>
      </w:r>
      <w:r w:rsidRPr="00F058DB">
        <w:rPr>
          <w:rFonts w:ascii="Times New Roman" w:hAnsi="Times New Roman" w:cs="Times New Roman"/>
          <w:color w:val="000000"/>
          <w:sz w:val="20"/>
          <w:szCs w:val="20"/>
        </w:rPr>
        <w:t xml:space="preserve">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color w:val="000000"/>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color w:val="000000"/>
          <w:sz w:val="20"/>
          <w:szCs w:val="20"/>
        </w:rPr>
      </w:pPr>
      <w:r w:rsidRPr="00F058DB">
        <w:rPr>
          <w:rFonts w:ascii="Times New Roman" w:hAnsi="Times New Roman" w:cs="Times New Roman"/>
          <w:b/>
          <w:color w:val="000000"/>
          <w:sz w:val="20"/>
          <w:szCs w:val="20"/>
        </w:rPr>
        <w:t xml:space="preserve">II. Квалификационные требования для замещения должности гражданской службы </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color w:val="000000"/>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6. Для замещения должности </w:t>
      </w:r>
      <w:r w:rsidRPr="00F058DB">
        <w:rPr>
          <w:rFonts w:ascii="Times New Roman" w:hAnsi="Times New Roman" w:cs="Times New Roman"/>
          <w:sz w:val="20"/>
          <w:szCs w:val="20"/>
        </w:rPr>
        <w:t>ведущего</w:t>
      </w:r>
      <w:r w:rsidRPr="00F058DB">
        <w:rPr>
          <w:rFonts w:ascii="Times New Roman" w:hAnsi="Times New Roman" w:cs="Times New Roman"/>
          <w:color w:val="000000"/>
          <w:sz w:val="20"/>
          <w:szCs w:val="20"/>
        </w:rPr>
        <w:t xml:space="preserve"> специалиста-эксперта устанавливаются следующие требования: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6.1. Наличие высшего образования.</w:t>
      </w:r>
    </w:p>
    <w:p w:rsidR="00F058DB" w:rsidRPr="00F058DB" w:rsidRDefault="00F058DB" w:rsidP="00F058DB">
      <w:pPr>
        <w:widowControl w:val="0"/>
        <w:spacing w:after="0" w:line="240" w:lineRule="auto"/>
        <w:ind w:firstLine="540"/>
        <w:jc w:val="both"/>
        <w:rPr>
          <w:rFonts w:ascii="Times New Roman" w:hAnsi="Times New Roman" w:cs="Times New Roman"/>
          <w:spacing w:val="-2"/>
          <w:sz w:val="20"/>
          <w:szCs w:val="20"/>
        </w:rPr>
      </w:pPr>
      <w:r w:rsidRPr="00F058DB">
        <w:rPr>
          <w:rFonts w:ascii="Times New Roman" w:hAnsi="Times New Roman" w:cs="Times New Roman"/>
          <w:color w:val="000000"/>
          <w:spacing w:val="-2"/>
          <w:sz w:val="20"/>
          <w:szCs w:val="20"/>
        </w:rPr>
        <w:t>6.2. </w:t>
      </w:r>
      <w:r w:rsidRPr="00F058DB">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F058DB">
        <w:rPr>
          <w:rFonts w:ascii="Times New Roman" w:hAnsi="Times New Roman" w:cs="Times New Roman"/>
          <w:bCs/>
          <w:sz w:val="20"/>
          <w:szCs w:val="20"/>
        </w:rPr>
        <w:t xml:space="preserve"> или стажу работы по специальности не предъявляются.</w:t>
      </w:r>
    </w:p>
    <w:p w:rsidR="00F058DB" w:rsidRPr="00F058DB" w:rsidRDefault="00F058DB" w:rsidP="00F058DB">
      <w:pPr>
        <w:widowControl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6.4. Наличие профессиональных знаний:</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6.4.1. В сфере законодательства Российской Федерации:</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Федеральный закон от 30.12.2001 №197-ФЗ «Трудовой кодекс Российской Федерации»; Федеральный закон от 27.07.2004 №79-ФЗ «О государственной гражданской службе Российской Федерации»; Федеральный закон от 27.07.2006 №152-ФЗ «О персональных данных»; Федеральный закон от 25.12.2008 №273-ФЗ «О противодействии коррупции»; Федеральный закон от 03.12.2012 №230-ФЗ «О контроле за соответствием расходов лиц, замещающих государственные должности, и иных лиц их доходам»; Федеральный закон от 27.05.2003 №58-ФЗ «О системе государственной службы Российской Федерации»; Указ Президента Российской Федерации от 12.08.2002 №885 «Об утверждении общих принципов служебного поведения государственных служащих»; Указ Президента Российской Федерации от 30.05.2005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№1574 «О реестре должностей федеральной государственной гражданской службы»; Указ Президента Российской Федерации от 18.05.2009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w:t>
      </w:r>
      <w:r w:rsidRPr="00F058DB">
        <w:rPr>
          <w:rFonts w:ascii="Times New Roman" w:hAnsi="Times New Roman" w:cs="Times New Roman"/>
          <w:sz w:val="20"/>
          <w:szCs w:val="20"/>
        </w:rPr>
        <w:lastRenderedPageBreak/>
        <w:t>Постановление Правительства Российской Федерации от 30.09.2004 №506 «Об утверждении положения о Федеральной налоговой службе»; «Правила об очередных и дополнительных отпусках» Изданы на основании Постановления СНК СССР от 2 февраля 1930 г. - протокол N 5/331, п. 28, Утверждены</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НКТ СССР 30 апреля 1930 г. N 169; Указ Президента Российской Федерации №763 от 25.07.2006 г. «О денежном содержании Федеральных Государственных Гражданских служащих» Положение об инспекции Федеральной налоговой службы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№10 по г. Москве: Положение об отделе кадров Инспекции Федеральной налоговой службы №10 по г. Москве.</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6.4.2. Иные профессиональные знания: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основные модели и концепции государственной службы;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основные функции кадровой стратегии и кадровой политики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 принципы формирования кадрового состава в налоговых органах;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основы законодательства о гражданской службе.</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6.5. Наличие функциональных знаний: </w:t>
      </w:r>
    </w:p>
    <w:p w:rsidR="00F058DB" w:rsidRPr="00F058DB" w:rsidRDefault="00F058DB" w:rsidP="00F058DB">
      <w:pPr>
        <w:spacing w:after="0" w:line="240" w:lineRule="auto"/>
        <w:ind w:firstLine="432"/>
        <w:jc w:val="both"/>
        <w:rPr>
          <w:rFonts w:ascii="Times New Roman" w:hAnsi="Times New Roman" w:cs="Times New Roman"/>
          <w:sz w:val="20"/>
          <w:szCs w:val="20"/>
        </w:rPr>
      </w:pPr>
      <w:r w:rsidRPr="00F058DB">
        <w:rPr>
          <w:rFonts w:ascii="Times New Roman" w:hAnsi="Times New Roman" w:cs="Times New Roman"/>
          <w:sz w:val="20"/>
          <w:szCs w:val="20"/>
        </w:rPr>
        <w:t xml:space="preserve">  -процесса прохождения гражданской службы;</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понятие нормы права, нормативного акта, правоотношений, их признаки;</w:t>
      </w:r>
    </w:p>
    <w:p w:rsidR="00F058DB" w:rsidRPr="00F058DB" w:rsidRDefault="00F058DB" w:rsidP="00F058DB">
      <w:pPr>
        <w:spacing w:after="0" w:line="240" w:lineRule="auto"/>
        <w:ind w:firstLine="540"/>
        <w:jc w:val="both"/>
        <w:rPr>
          <w:rFonts w:ascii="Times New Roman" w:hAnsi="Times New Roman" w:cs="Times New Roman"/>
          <w:i/>
          <w:color w:val="FF0000"/>
          <w:sz w:val="20"/>
          <w:szCs w:val="20"/>
        </w:rPr>
      </w:pPr>
      <w:r w:rsidRPr="00F058DB">
        <w:rPr>
          <w:rFonts w:ascii="Times New Roman" w:hAnsi="Times New Roman" w:cs="Times New Roman"/>
          <w:sz w:val="20"/>
          <w:szCs w:val="20"/>
        </w:rPr>
        <w:t>- понятия и принципы структурных подразделений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6.6. Наличие базовых умений: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мыслить системно (стратегически);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коммуникативные умения;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управлять изменениями.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i/>
          <w:sz w:val="20"/>
          <w:szCs w:val="20"/>
        </w:rPr>
      </w:pPr>
      <w:r w:rsidRPr="00F058DB">
        <w:rPr>
          <w:rFonts w:ascii="Times New Roman" w:hAnsi="Times New Roman" w:cs="Times New Roman"/>
          <w:sz w:val="20"/>
          <w:szCs w:val="20"/>
        </w:rPr>
        <w:t>6.7. Наличие профессиональных умений</w:t>
      </w:r>
      <w:r w:rsidRPr="00F058DB">
        <w:rPr>
          <w:rFonts w:ascii="Times New Roman" w:hAnsi="Times New Roman" w:cs="Times New Roman"/>
          <w:i/>
          <w:sz w:val="20"/>
          <w:szCs w:val="20"/>
        </w:rPr>
        <w:t xml:space="preserve">: </w:t>
      </w:r>
    </w:p>
    <w:tbl>
      <w:tblPr>
        <w:tblW w:w="9900" w:type="dxa"/>
        <w:tblInd w:w="108" w:type="dxa"/>
        <w:tblLook w:val="0000" w:firstRow="0" w:lastRow="0" w:firstColumn="0" w:lastColumn="0" w:noHBand="0" w:noVBand="0"/>
      </w:tblPr>
      <w:tblGrid>
        <w:gridCol w:w="9900"/>
      </w:tblGrid>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осуществления экспертизы проектов нормативных правовых актов;</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-обеспечения выполнения поставленных руководством задач;</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эффективного планирования служебного времени;</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анализа и прогнозирования деятельности в порученной сфере;</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использования опыта и мнения коллег;</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подготовки деловой корреспонденции и актов Инспекции.</w:t>
            </w:r>
          </w:p>
        </w:tc>
      </w:tr>
    </w:tbl>
    <w:p w:rsidR="00F058DB" w:rsidRPr="00F058DB" w:rsidRDefault="00F058DB" w:rsidP="00F058DB">
      <w:pPr>
        <w:autoSpaceDE w:val="0"/>
        <w:autoSpaceDN w:val="0"/>
        <w:adjustRightInd w:val="0"/>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6.8. Наличие функциональных умений:</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делопроизводства;</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карточек формы Т-2, Т-2 ГС;</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разработка проектов приказов по направлению деятельности;</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xml:space="preserve">- работа в программно-информационном комплексе ПК ДКС «Кадры», ЕИСУКС, </w:t>
      </w:r>
      <w:r w:rsidRPr="00F058DB">
        <w:rPr>
          <w:rFonts w:ascii="Times New Roman" w:hAnsi="Times New Roman" w:cs="Times New Roman"/>
          <w:sz w:val="20"/>
          <w:szCs w:val="20"/>
          <w:lang w:val="en-US"/>
        </w:rPr>
        <w:t>Lotus</w:t>
      </w:r>
      <w:r w:rsidRPr="00F058DB">
        <w:rPr>
          <w:rFonts w:ascii="Times New Roman" w:hAnsi="Times New Roman" w:cs="Times New Roman"/>
          <w:sz w:val="20"/>
          <w:szCs w:val="20"/>
        </w:rPr>
        <w:t xml:space="preserve"> </w:t>
      </w:r>
      <w:r w:rsidRPr="00F058DB">
        <w:rPr>
          <w:rFonts w:ascii="Times New Roman" w:hAnsi="Times New Roman" w:cs="Times New Roman"/>
          <w:sz w:val="20"/>
          <w:szCs w:val="20"/>
          <w:lang w:val="en-US"/>
        </w:rPr>
        <w:t>Notes</w:t>
      </w:r>
      <w:r w:rsidRPr="00F058DB">
        <w:rPr>
          <w:rFonts w:ascii="Times New Roman" w:hAnsi="Times New Roman" w:cs="Times New Roman"/>
          <w:sz w:val="20"/>
          <w:szCs w:val="20"/>
        </w:rPr>
        <w:t>.</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III. Должностные обязанности, права и ответственность</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28" w:history="1">
        <w:r w:rsidRPr="00F058DB">
          <w:rPr>
            <w:rFonts w:ascii="Times New Roman" w:hAnsi="Times New Roman" w:cs="Times New Roman"/>
            <w:sz w:val="20"/>
            <w:szCs w:val="20"/>
          </w:rPr>
          <w:t>статьями 14</w:t>
        </w:r>
      </w:hyperlink>
      <w:r w:rsidRPr="00F058DB">
        <w:rPr>
          <w:rFonts w:ascii="Times New Roman" w:hAnsi="Times New Roman" w:cs="Times New Roman"/>
          <w:sz w:val="20"/>
          <w:szCs w:val="20"/>
        </w:rPr>
        <w:t xml:space="preserve">, </w:t>
      </w:r>
      <w:hyperlink r:id="rId29" w:history="1">
        <w:r w:rsidRPr="00F058DB">
          <w:rPr>
            <w:rFonts w:ascii="Times New Roman" w:hAnsi="Times New Roman" w:cs="Times New Roman"/>
            <w:sz w:val="20"/>
            <w:szCs w:val="20"/>
          </w:rPr>
          <w:t>15</w:t>
        </w:r>
      </w:hyperlink>
      <w:r w:rsidRPr="00F058DB">
        <w:rPr>
          <w:rFonts w:ascii="Times New Roman" w:hAnsi="Times New Roman" w:cs="Times New Roman"/>
          <w:sz w:val="20"/>
          <w:szCs w:val="20"/>
        </w:rPr>
        <w:t xml:space="preserve">, </w:t>
      </w:r>
      <w:hyperlink r:id="rId30" w:history="1">
        <w:r w:rsidRPr="00F058DB">
          <w:rPr>
            <w:rFonts w:ascii="Times New Roman" w:hAnsi="Times New Roman" w:cs="Times New Roman"/>
            <w:sz w:val="20"/>
            <w:szCs w:val="20"/>
          </w:rPr>
          <w:t>17</w:t>
        </w:r>
      </w:hyperlink>
      <w:r w:rsidRPr="00F058DB">
        <w:rPr>
          <w:rFonts w:ascii="Times New Roman" w:hAnsi="Times New Roman" w:cs="Times New Roman"/>
          <w:sz w:val="20"/>
          <w:szCs w:val="20"/>
        </w:rPr>
        <w:t xml:space="preserve">, </w:t>
      </w:r>
      <w:hyperlink r:id="rId31" w:history="1">
        <w:r w:rsidRPr="00F058DB">
          <w:rPr>
            <w:rFonts w:ascii="Times New Roman" w:hAnsi="Times New Roman" w:cs="Times New Roman"/>
            <w:sz w:val="20"/>
            <w:szCs w:val="20"/>
          </w:rPr>
          <w:t>18</w:t>
        </w:r>
      </w:hyperlink>
      <w:r w:rsidRPr="00F058D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8. В целях реализации задач и функций, возложенных на отдел ведущий специалист-эксперт обязан:</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организовывать, обеспечивать и контролировать прохождение гражданской службы гражданскими служащими и работы служащими 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формировать и вести личные дела сотрудников Инспекции, производить оформление и учет служебных контрактов, трудовых договоров и дополнительных соглашений к ним;</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lastRenderedPageBreak/>
        <w:t>- осуществлять ознакомление работников Инспекции (при заключении служебного контракта или трудового договора) со служебным распорядком Инспекции и другими нормативными актами, имеющими отношение к исполнению ими своих должностных обязанностей.</w:t>
      </w:r>
    </w:p>
    <w:p w:rsidR="00F058DB" w:rsidRPr="00F058DB" w:rsidRDefault="00F058DB" w:rsidP="00F058DB">
      <w:pPr>
        <w:pStyle w:val="13"/>
        <w:ind w:firstLine="567"/>
        <w:rPr>
          <w:sz w:val="20"/>
        </w:rPr>
      </w:pPr>
      <w:r w:rsidRPr="00F058DB">
        <w:rPr>
          <w:sz w:val="20"/>
        </w:rPr>
        <w:t>- вести учёт, ведение, хранение и выдачу трудовых книжек сотрудников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вести карточки Т-2;</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составлять, вести и контролировать исполнение графика отпусков работников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xml:space="preserve">- подготавливать приказы по личному составу (назначение, переводы, отпуска без сохранения денежного содержания, исполнение обязанностей временно отсутствующего работника); </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ознакомить с приказами и предоставлении отпусков и по личному составу;</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обеспечивать сохранности служебного удостоверения;</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представлять работникам Инспекции (по письменному запросу) справки и копии документов об их трудовой или служебной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обеспечивать своевременное, полное и объективное рассмотрение обращений и заявлений граждан по вопросам, относящимся к компетенции Отдела, давать на них ответы;</w:t>
      </w:r>
    </w:p>
    <w:p w:rsidR="00F058DB" w:rsidRPr="00F058DB" w:rsidRDefault="00F058DB" w:rsidP="00F058DB">
      <w:pPr>
        <w:pStyle w:val="aa"/>
        <w:ind w:firstLine="540"/>
        <w:rPr>
          <w:sz w:val="20"/>
          <w:szCs w:val="20"/>
        </w:rPr>
      </w:pPr>
      <w:r w:rsidRPr="00F058DB">
        <w:rPr>
          <w:sz w:val="20"/>
          <w:szCs w:val="20"/>
        </w:rPr>
        <w:t>- вести в установленном порядке делопроизводство, хранение и сдачу в архив документов отдела;</w:t>
      </w:r>
    </w:p>
    <w:p w:rsidR="00F058DB" w:rsidRPr="00F058DB" w:rsidRDefault="00F058DB" w:rsidP="00F058DB">
      <w:pPr>
        <w:pStyle w:val="aa"/>
        <w:ind w:firstLine="540"/>
        <w:rPr>
          <w:sz w:val="20"/>
          <w:szCs w:val="20"/>
        </w:rPr>
      </w:pPr>
      <w:r w:rsidRPr="00F058DB">
        <w:rPr>
          <w:sz w:val="20"/>
          <w:szCs w:val="20"/>
        </w:rPr>
        <w:t>- подготавливать и направлять в Управление и иные организации отчетность по вопросам, относящимся к компетенции Отдела.</w:t>
      </w:r>
    </w:p>
    <w:p w:rsidR="00F058DB" w:rsidRPr="00F058DB" w:rsidRDefault="00F058DB" w:rsidP="00F058DB">
      <w:pPr>
        <w:pStyle w:val="aa"/>
        <w:ind w:firstLine="540"/>
        <w:rPr>
          <w:sz w:val="20"/>
          <w:szCs w:val="20"/>
        </w:rPr>
      </w:pPr>
      <w:r w:rsidRPr="00F058DB">
        <w:rPr>
          <w:sz w:val="20"/>
          <w:szCs w:val="20"/>
        </w:rPr>
        <w:t>- участвует в комплексных и тематических проверках структурных подразделений Инспекции по кадровым вопросам, оказывает методическую и практическую помощь по вопросам, относящимся к компетенции Отдела.</w:t>
      </w:r>
    </w:p>
    <w:p w:rsidR="00F058DB" w:rsidRPr="00F058DB" w:rsidRDefault="00F058DB" w:rsidP="00F058DB">
      <w:pPr>
        <w:pStyle w:val="aa"/>
        <w:ind w:firstLine="540"/>
        <w:rPr>
          <w:sz w:val="20"/>
          <w:szCs w:val="20"/>
        </w:rPr>
      </w:pPr>
      <w:r w:rsidRPr="00F058DB">
        <w:rPr>
          <w:sz w:val="20"/>
          <w:szCs w:val="20"/>
        </w:rPr>
        <w:t>- по указанию руководства участвует в проведении служебных проверок в отношении работников Инспекции;</w:t>
      </w:r>
    </w:p>
    <w:p w:rsidR="00F058DB" w:rsidRPr="00F058DB" w:rsidRDefault="00F058DB" w:rsidP="00F058DB">
      <w:pPr>
        <w:pStyle w:val="aa"/>
        <w:ind w:firstLine="540"/>
        <w:rPr>
          <w:sz w:val="20"/>
          <w:szCs w:val="20"/>
        </w:rPr>
      </w:pPr>
      <w:r w:rsidRPr="00F058DB">
        <w:rPr>
          <w:sz w:val="20"/>
          <w:szCs w:val="20"/>
        </w:rPr>
        <w:t>- выполнять иные поручения руководства в соответствии с положением об отделе.</w:t>
      </w:r>
    </w:p>
    <w:p w:rsidR="00F058DB" w:rsidRPr="00F058DB" w:rsidRDefault="00F058DB" w:rsidP="00F058DB">
      <w:pPr>
        <w:pStyle w:val="aa"/>
        <w:ind w:firstLine="720"/>
        <w:rPr>
          <w:sz w:val="20"/>
          <w:szCs w:val="20"/>
        </w:rPr>
      </w:pPr>
      <w:r w:rsidRPr="00F058DB">
        <w:rPr>
          <w:sz w:val="20"/>
          <w:szCs w:val="20"/>
        </w:rPr>
        <w:t xml:space="preserve">9. В целях исполнения возложенных должностных обязанностей ведущий специалист-эксперт имеет право на: </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58DB" w:rsidRPr="00F058DB" w:rsidRDefault="00F058DB" w:rsidP="00F058DB">
      <w:pPr>
        <w:pStyle w:val="12"/>
        <w:rPr>
          <w:sz w:val="20"/>
        </w:rPr>
      </w:pPr>
      <w:r w:rsidRPr="00F058DB">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9) защиту сведений о гражданском служащем;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10) должностной рост на конкурсной основе;</w:t>
      </w:r>
    </w:p>
    <w:p w:rsidR="00F058DB" w:rsidRPr="00F058DB" w:rsidRDefault="00F058DB" w:rsidP="00F058DB">
      <w:pPr>
        <w:autoSpaceDE w:val="0"/>
        <w:autoSpaceDN w:val="0"/>
        <w:adjustRightInd w:val="0"/>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11) профессиональное развитие в порядке, установленном Федеральным </w:t>
      </w:r>
      <w:hyperlink r:id="rId32" w:history="1">
        <w:r w:rsidRPr="00F058DB">
          <w:rPr>
            <w:rFonts w:ascii="Times New Roman" w:hAnsi="Times New Roman" w:cs="Times New Roman"/>
            <w:sz w:val="20"/>
            <w:szCs w:val="20"/>
          </w:rPr>
          <w:t>законом</w:t>
        </w:r>
      </w:hyperlink>
      <w:r w:rsidRPr="00F058DB">
        <w:rPr>
          <w:rFonts w:ascii="Times New Roman" w:hAnsi="Times New Roman" w:cs="Times New Roman"/>
          <w:sz w:val="20"/>
          <w:szCs w:val="20"/>
        </w:rPr>
        <w:t xml:space="preserve"> и другими федеральными законами;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12) членство в профессиональном союзе;</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14) проведение по его заявлению </w:t>
      </w:r>
      <w:hyperlink r:id="rId33" w:anchor="sub_59#sub_59" w:history="1">
        <w:r w:rsidRPr="00F058DB">
          <w:rPr>
            <w:rFonts w:ascii="Times New Roman" w:hAnsi="Times New Roman" w:cs="Times New Roman"/>
            <w:sz w:val="20"/>
            <w:szCs w:val="20"/>
          </w:rPr>
          <w:t>служебной проверки</w:t>
        </w:r>
      </w:hyperlink>
      <w:r w:rsidRPr="00F058DB">
        <w:rPr>
          <w:rFonts w:ascii="Times New Roman" w:hAnsi="Times New Roman" w:cs="Times New Roman"/>
          <w:sz w:val="20"/>
          <w:szCs w:val="20"/>
        </w:rPr>
        <w:t>;</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18) государственное пенсионное обеспечение в соответствии с федеральным законом;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19) выполнение иной оплачиваемой работы, с предварительным уведомлением </w:t>
      </w:r>
      <w:hyperlink r:id="rId34" w:anchor="sub_102#sub_102" w:history="1">
        <w:r w:rsidRPr="00F058DB">
          <w:rPr>
            <w:rFonts w:ascii="Times New Roman" w:hAnsi="Times New Roman" w:cs="Times New Roman"/>
            <w:sz w:val="20"/>
            <w:szCs w:val="20"/>
          </w:rPr>
          <w:t>представителя нанимателя</w:t>
        </w:r>
      </w:hyperlink>
      <w:r w:rsidRPr="00F058DB">
        <w:rPr>
          <w:rFonts w:ascii="Times New Roman" w:hAnsi="Times New Roman" w:cs="Times New Roman"/>
          <w:sz w:val="20"/>
          <w:szCs w:val="20"/>
        </w:rPr>
        <w:t xml:space="preserve">, если это не повлечет за собой </w:t>
      </w:r>
      <w:hyperlink r:id="rId35" w:anchor="sub_1901#sub_1901" w:history="1">
        <w:r w:rsidRPr="00F058DB">
          <w:rPr>
            <w:rFonts w:ascii="Times New Roman" w:hAnsi="Times New Roman" w:cs="Times New Roman"/>
            <w:sz w:val="20"/>
            <w:szCs w:val="20"/>
          </w:rPr>
          <w:t>конфликт интересов</w:t>
        </w:r>
      </w:hyperlink>
      <w:r w:rsidRPr="00F058DB">
        <w:rPr>
          <w:rFonts w:ascii="Times New Roman" w:hAnsi="Times New Roman" w:cs="Times New Roman"/>
          <w:sz w:val="20"/>
          <w:szCs w:val="20"/>
        </w:rPr>
        <w:t>.</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10. Ведущий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w:t>
      </w:r>
      <w:r w:rsidRPr="00F058DB">
        <w:rPr>
          <w:rFonts w:ascii="Times New Roman" w:hAnsi="Times New Roman" w:cs="Times New Roman"/>
          <w:sz w:val="20"/>
          <w:szCs w:val="20"/>
        </w:rPr>
        <w:lastRenderedPageBreak/>
        <w:t>Федеральной налоговой службе", Положением об Инспекции, утвержденным руководителем УФНС России по г. Москве от 15.02.2019, положением об отделе кадров,  приказами (распоряжениями) ФНС России, приказами Управления, поручениями руководства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11.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IV. Перечень вопросов, по которым ведущий специалист-эксперт</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вправе или обязан самостоятельно принимать управленческие и иные решения</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spacing w:after="0" w:line="240" w:lineRule="auto"/>
        <w:ind w:firstLine="720"/>
        <w:jc w:val="both"/>
        <w:rPr>
          <w:rFonts w:ascii="Times New Roman" w:hAnsi="Times New Roman" w:cs="Times New Roman"/>
          <w:i/>
          <w:color w:val="FF0000"/>
          <w:sz w:val="20"/>
          <w:szCs w:val="20"/>
        </w:rPr>
      </w:pPr>
      <w:r w:rsidRPr="00F058DB">
        <w:rPr>
          <w:rFonts w:ascii="Times New Roman" w:hAnsi="Times New Roman" w:cs="Times New Roman"/>
          <w:sz w:val="20"/>
          <w:szCs w:val="20"/>
        </w:rPr>
        <w:t>12. При исполнении служебных обязанностей ведущий специалист-эксперт вправе самостоятельно принимать решения в соответствии с замещаемой должностью гражданской службы в пределах функциональной компетенции.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13. При исполнении служебных обязанностей ведущий специалист-эксперт обязан самостоятельно принимать решения в соответствии с замещаемой должностью гражданской службы в пределах функциональной компетенции.</w:t>
      </w:r>
    </w:p>
    <w:p w:rsidR="00F058DB" w:rsidRPr="00F058DB" w:rsidRDefault="00F058DB" w:rsidP="00F058DB">
      <w:pPr>
        <w:pStyle w:val="ConsPlusNormal0"/>
        <w:ind w:firstLine="539"/>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 xml:space="preserve">                   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14. Ведущий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применения законодательства о прохождении гражданской службы;</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подготовки внутренних нормативных актов, утверждаемых начальником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15. Ведущий специалист-эксперт в соответствии со своей компетенцией обязан участвовать в подготовке (обсуждении) нормативных проектов документов:</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положения об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положения об отделе кадров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графика отпусков гражданских служащих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иных актов по поручению начальника отдела.</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 Сроки и процедуры подготовки, рассмотрения</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проектов управленческих и иных решений, порядок</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согласования и принятия данных решений</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VII. Порядок служебного взаимодействия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17. Взаимодействие ведущего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6" w:history="1">
        <w:r w:rsidRPr="00F058DB">
          <w:rPr>
            <w:rFonts w:ascii="Times New Roman" w:hAnsi="Times New Roman" w:cs="Times New Roman"/>
            <w:sz w:val="20"/>
            <w:szCs w:val="20"/>
          </w:rPr>
          <w:t>общих принципов</w:t>
        </w:r>
      </w:hyperlink>
      <w:r w:rsidRPr="00F058D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7" w:history="1">
        <w:r w:rsidRPr="00F058DB">
          <w:rPr>
            <w:rFonts w:ascii="Times New Roman" w:hAnsi="Times New Roman" w:cs="Times New Roman"/>
            <w:sz w:val="20"/>
            <w:szCs w:val="20"/>
          </w:rPr>
          <w:t>статьей 18</w:t>
        </w:r>
      </w:hyperlink>
      <w:r w:rsidRPr="00F058DB">
        <w:rPr>
          <w:rFonts w:ascii="Times New Roman" w:hAnsi="Times New Roman" w:cs="Times New Roman"/>
          <w:sz w:val="20"/>
          <w:szCs w:val="20"/>
        </w:rPr>
        <w:t xml:space="preserve"> Федерального закона от 27.07.2004 </w:t>
      </w:r>
      <w:r w:rsidRPr="00F058DB">
        <w:rPr>
          <w:rFonts w:ascii="Times New Roman" w:hAnsi="Times New Roman" w:cs="Times New Roman"/>
          <w:sz w:val="20"/>
          <w:szCs w:val="20"/>
          <w:lang w:val="en-US"/>
        </w:rPr>
        <w:t>N</w:t>
      </w:r>
      <w:r w:rsidRPr="00F058DB">
        <w:rPr>
          <w:rFonts w:ascii="Times New Roman" w:hAnsi="Times New Roman" w:cs="Times New Roman"/>
          <w:sz w:val="20"/>
          <w:szCs w:val="20"/>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VIII. Перечень государственных услуг, оказываемых</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гражданам и организациям в соответствии с административным</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регламентом Федеральной налоговой службы</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18. В соответствии с замещаемой должностью гражданской службы и в пределах функциональной компетенции ведущий специалист-эксперт не оказывает государственных услуг. </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IX. Показатели эффективности и результативности</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профессиональной служебной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19. Эффективность профессиональной служебной деятельности ведущего специалиста-эксперта оценивается по следующим показателям:</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своевременности и оперативности выполнения поручений;</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осознанию ответственности за последствия своих действий, принимаемых решений.</w:t>
      </w:r>
    </w:p>
    <w:p w:rsidR="00F058DB" w:rsidRDefault="00F058DB" w:rsidP="006236E6">
      <w:pPr>
        <w:pStyle w:val="1"/>
        <w:jc w:val="center"/>
        <w:rPr>
          <w:rFonts w:ascii="Times New Roman" w:hAnsi="Times New Roman" w:cs="Times New Roman"/>
          <w:sz w:val="20"/>
          <w:szCs w:val="20"/>
          <w:highlight w:val="yellow"/>
        </w:rPr>
      </w:pPr>
    </w:p>
    <w:p w:rsidR="007D6242" w:rsidRPr="006236E6" w:rsidRDefault="007D6242" w:rsidP="007D6242">
      <w:pPr>
        <w:rPr>
          <w:rFonts w:ascii="Times New Roman" w:hAnsi="Times New Roman" w:cs="Times New Roman"/>
          <w:sz w:val="20"/>
          <w:szCs w:val="20"/>
          <w:lang w:eastAsia="ru-RU"/>
        </w:rPr>
      </w:pPr>
    </w:p>
    <w:p w:rsidR="006236E6" w:rsidRPr="006236E6" w:rsidRDefault="006236E6" w:rsidP="006236E6">
      <w:pPr>
        <w:pStyle w:val="1"/>
        <w:jc w:val="center"/>
        <w:rPr>
          <w:rFonts w:ascii="Times New Roman" w:hAnsi="Times New Roman" w:cs="Times New Roman"/>
          <w:sz w:val="20"/>
          <w:szCs w:val="20"/>
        </w:rPr>
      </w:pPr>
      <w:r w:rsidRPr="006236E6">
        <w:rPr>
          <w:rFonts w:ascii="Times New Roman" w:hAnsi="Times New Roman" w:cs="Times New Roman"/>
          <w:sz w:val="20"/>
          <w:szCs w:val="20"/>
        </w:rPr>
        <w:t>Должностной регламент</w:t>
      </w:r>
    </w:p>
    <w:p w:rsidR="006236E6" w:rsidRDefault="006236E6" w:rsidP="006236E6">
      <w:pPr>
        <w:autoSpaceDE w:val="0"/>
        <w:autoSpaceDN w:val="0"/>
        <w:adjustRightInd w:val="0"/>
        <w:spacing w:after="0"/>
        <w:jc w:val="center"/>
        <w:rPr>
          <w:rFonts w:ascii="Times New Roman" w:hAnsi="Times New Roman" w:cs="Times New Roman"/>
          <w:b/>
          <w:sz w:val="20"/>
          <w:szCs w:val="20"/>
        </w:rPr>
      </w:pPr>
      <w:r w:rsidRPr="006236E6">
        <w:rPr>
          <w:rFonts w:ascii="Times New Roman" w:hAnsi="Times New Roman" w:cs="Times New Roman"/>
          <w:b/>
          <w:sz w:val="20"/>
          <w:szCs w:val="20"/>
        </w:rPr>
        <w:t>ведущего специалиста</w:t>
      </w:r>
      <w:r w:rsidRPr="00936CFB">
        <w:rPr>
          <w:rFonts w:ascii="Times New Roman" w:hAnsi="Times New Roman" w:cs="Times New Roman"/>
          <w:b/>
          <w:sz w:val="20"/>
          <w:szCs w:val="20"/>
        </w:rPr>
        <w:t>-эксперта</w:t>
      </w:r>
      <w:r w:rsidRPr="00936CFB">
        <w:rPr>
          <w:rFonts w:ascii="Times New Roman" w:hAnsi="Times New Roman" w:cs="Times New Roman"/>
          <w:b/>
          <w:sz w:val="20"/>
          <w:szCs w:val="20"/>
        </w:rPr>
        <w:br/>
        <w:t>отдела общего и хозяйственного обеспечения</w:t>
      </w:r>
      <w:r>
        <w:rPr>
          <w:rFonts w:ascii="Times New Roman" w:hAnsi="Times New Roman" w:cs="Times New Roman"/>
          <w:b/>
          <w:sz w:val="20"/>
          <w:szCs w:val="20"/>
        </w:rPr>
        <w:t xml:space="preserve"> </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Инспекции Федеральной налоговой службы № 10 по г. Москве</w:t>
      </w:r>
    </w:p>
    <w:p w:rsidR="006236E6" w:rsidRDefault="006236E6" w:rsidP="006236E6">
      <w:pPr>
        <w:autoSpaceDE w:val="0"/>
        <w:autoSpaceDN w:val="0"/>
        <w:adjustRightInd w:val="0"/>
        <w:spacing w:after="0"/>
        <w:jc w:val="center"/>
        <w:outlineLvl w:val="2"/>
        <w:rPr>
          <w:rFonts w:ascii="Times New Roman" w:hAnsi="Times New Roman" w:cs="Times New Roman"/>
          <w:b/>
          <w:sz w:val="20"/>
          <w:szCs w:val="20"/>
        </w:rPr>
      </w:pPr>
    </w:p>
    <w:p w:rsidR="006236E6" w:rsidRPr="00936CFB" w:rsidRDefault="006236E6" w:rsidP="006236E6">
      <w:pPr>
        <w:autoSpaceDE w:val="0"/>
        <w:autoSpaceDN w:val="0"/>
        <w:adjustRightInd w:val="0"/>
        <w:spacing w:after="0"/>
        <w:jc w:val="center"/>
        <w:outlineLvl w:val="2"/>
        <w:rPr>
          <w:rFonts w:ascii="Times New Roman" w:hAnsi="Times New Roman" w:cs="Times New Roman"/>
          <w:b/>
          <w:sz w:val="20"/>
          <w:szCs w:val="20"/>
        </w:rPr>
      </w:pPr>
      <w:r w:rsidRPr="00936CFB">
        <w:rPr>
          <w:rFonts w:ascii="Times New Roman" w:hAnsi="Times New Roman" w:cs="Times New Roman"/>
          <w:b/>
          <w:sz w:val="20"/>
          <w:szCs w:val="20"/>
        </w:rPr>
        <w:t>I. Общие положения</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1. Должность федеральной государственной гражданской службы (далее - гражданская </w:t>
      </w:r>
      <w:proofErr w:type="gramStart"/>
      <w:r w:rsidRPr="00936CFB">
        <w:rPr>
          <w:rFonts w:ascii="Times New Roman" w:hAnsi="Times New Roman" w:cs="Times New Roman"/>
          <w:sz w:val="20"/>
          <w:szCs w:val="20"/>
        </w:rPr>
        <w:t>служба)  ведущего</w:t>
      </w:r>
      <w:proofErr w:type="gramEnd"/>
      <w:r w:rsidRPr="00936CFB">
        <w:rPr>
          <w:rFonts w:ascii="Times New Roman" w:hAnsi="Times New Roman" w:cs="Times New Roman"/>
          <w:sz w:val="20"/>
          <w:szCs w:val="20"/>
        </w:rPr>
        <w:t xml:space="preserve"> специалиста-эксперта отдела общего и хозяйственного обеспечения (далее - отдел) Инспекции Федеральной налоговой службы № 10 по г. Москве  относится к старшей группе должностей гражданской службы категории "специалисты".</w:t>
      </w:r>
    </w:p>
    <w:p w:rsidR="006236E6" w:rsidRPr="00936CFB" w:rsidRDefault="006236E6" w:rsidP="006236E6">
      <w:pPr>
        <w:autoSpaceDE w:val="0"/>
        <w:autoSpaceDN w:val="0"/>
        <w:adjustRightInd w:val="0"/>
        <w:spacing w:after="0"/>
        <w:ind w:firstLine="540"/>
        <w:jc w:val="both"/>
        <w:rPr>
          <w:rFonts w:ascii="Times New Roman" w:hAnsi="Times New Roman" w:cs="Times New Roman"/>
          <w:i/>
          <w:color w:val="FF0000"/>
          <w:sz w:val="20"/>
          <w:szCs w:val="20"/>
        </w:rPr>
      </w:pPr>
      <w:r w:rsidRPr="00936CFB">
        <w:rPr>
          <w:rFonts w:ascii="Times New Roman" w:hAnsi="Times New Roman" w:cs="Times New Roman"/>
          <w:sz w:val="20"/>
          <w:szCs w:val="20"/>
        </w:rPr>
        <w:t>Регистрационный номер (код) должности – 11-3-4-0</w:t>
      </w:r>
      <w:r>
        <w:rPr>
          <w:rFonts w:ascii="Times New Roman" w:hAnsi="Times New Roman" w:cs="Times New Roman"/>
          <w:sz w:val="20"/>
          <w:szCs w:val="20"/>
        </w:rPr>
        <w:t>87</w:t>
      </w:r>
      <w:r w:rsidRPr="00936CFB">
        <w:rPr>
          <w:rFonts w:ascii="Times New Roman" w:hAnsi="Times New Roman" w:cs="Times New Roman"/>
          <w:sz w:val="20"/>
          <w:szCs w:val="20"/>
        </w:rPr>
        <w:t>.</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2. Область профессиональной служебной деятельности ведущего </w:t>
      </w:r>
      <w:r w:rsidRPr="006236E6">
        <w:rPr>
          <w:rFonts w:ascii="Times New Roman" w:hAnsi="Times New Roman" w:cs="Times New Roman"/>
          <w:sz w:val="20"/>
          <w:szCs w:val="20"/>
        </w:rPr>
        <w:t>специалиста-эксперта: исполнение должностных обязанностей в сфере делопроизводства, архивного дела и хозяйственного обеспечения.</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3. Вид профессиональной служебной деятельности ведущего специалиста-эксперта:</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 - </w:t>
      </w:r>
      <w:proofErr w:type="gramStart"/>
      <w:r w:rsidRPr="00936CFB">
        <w:rPr>
          <w:rFonts w:ascii="Times New Roman" w:hAnsi="Times New Roman" w:cs="Times New Roman"/>
          <w:sz w:val="20"/>
          <w:szCs w:val="20"/>
        </w:rPr>
        <w:t>осуществление  должностных</w:t>
      </w:r>
      <w:proofErr w:type="gramEnd"/>
      <w:r w:rsidRPr="00936CFB">
        <w:rPr>
          <w:rFonts w:ascii="Times New Roman" w:hAnsi="Times New Roman" w:cs="Times New Roman"/>
          <w:sz w:val="20"/>
          <w:szCs w:val="20"/>
        </w:rPr>
        <w:t xml:space="preserve"> обязанностей в сфере делопроизводства, архивного дела и хозяйственного обеспечения.</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4. Назначение на должность и освобождение от должности    ведущего специалиста –эксперта осуществляется Начальником Инспекции Федеральной налоговой службы № 10</w:t>
      </w:r>
      <w:r w:rsidRPr="00936CFB">
        <w:rPr>
          <w:rFonts w:ascii="Times New Roman" w:hAnsi="Times New Roman" w:cs="Times New Roman"/>
          <w:sz w:val="20"/>
          <w:szCs w:val="20"/>
        </w:rPr>
        <w:br/>
        <w:t>по г. Москве (далее – Инспекция).</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5. Ведущий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236E6" w:rsidRDefault="006236E6" w:rsidP="006236E6">
      <w:pPr>
        <w:autoSpaceDE w:val="0"/>
        <w:autoSpaceDN w:val="0"/>
        <w:adjustRightInd w:val="0"/>
        <w:spacing w:after="0"/>
        <w:jc w:val="center"/>
        <w:outlineLvl w:val="1"/>
        <w:rPr>
          <w:rFonts w:ascii="Times New Roman" w:hAnsi="Times New Roman" w:cs="Times New Roman"/>
          <w:b/>
          <w:sz w:val="20"/>
          <w:szCs w:val="20"/>
        </w:rPr>
      </w:pPr>
    </w:p>
    <w:p w:rsidR="006236E6"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6. Для замещения должности ведущего специалиста-эксперта устанавливаются следующие требования. </w:t>
      </w:r>
    </w:p>
    <w:p w:rsidR="006236E6" w:rsidRPr="00936CFB" w:rsidRDefault="006236E6" w:rsidP="006236E6">
      <w:pPr>
        <w:autoSpaceDE w:val="0"/>
        <w:autoSpaceDN w:val="0"/>
        <w:adjustRightInd w:val="0"/>
        <w:spacing w:after="0"/>
        <w:ind w:firstLine="540"/>
        <w:jc w:val="both"/>
        <w:rPr>
          <w:rFonts w:ascii="Times New Roman" w:hAnsi="Times New Roman" w:cs="Times New Roman"/>
          <w:color w:val="FF0000"/>
          <w:sz w:val="20"/>
          <w:szCs w:val="20"/>
        </w:rPr>
      </w:pPr>
      <w:r w:rsidRPr="00936CFB">
        <w:rPr>
          <w:rFonts w:ascii="Times New Roman" w:hAnsi="Times New Roman" w:cs="Times New Roman"/>
          <w:sz w:val="20"/>
          <w:szCs w:val="20"/>
        </w:rPr>
        <w:t>6.1. Наличие профессионального образования.</w:t>
      </w:r>
      <w:r w:rsidRPr="00936CFB">
        <w:rPr>
          <w:rFonts w:ascii="Times New Roman" w:hAnsi="Times New Roman" w:cs="Times New Roman"/>
          <w:color w:val="FF0000"/>
          <w:sz w:val="20"/>
          <w:szCs w:val="20"/>
        </w:rPr>
        <w:t xml:space="preserve"> </w:t>
      </w:r>
    </w:p>
    <w:p w:rsidR="006236E6" w:rsidRPr="00936CFB" w:rsidRDefault="006236E6" w:rsidP="006236E6">
      <w:pPr>
        <w:widowControl w:val="0"/>
        <w:spacing w:after="0"/>
        <w:ind w:firstLine="540"/>
        <w:jc w:val="both"/>
        <w:rPr>
          <w:rFonts w:ascii="Times New Roman" w:hAnsi="Times New Roman" w:cs="Times New Roman"/>
          <w:spacing w:val="-2"/>
          <w:sz w:val="20"/>
          <w:szCs w:val="20"/>
        </w:rPr>
      </w:pPr>
      <w:r w:rsidRPr="00936CFB">
        <w:rPr>
          <w:rFonts w:ascii="Times New Roman" w:hAnsi="Times New Roman" w:cs="Times New Roman"/>
          <w:spacing w:val="-2"/>
          <w:sz w:val="20"/>
          <w:szCs w:val="20"/>
        </w:rPr>
        <w:t>6.2. </w:t>
      </w:r>
      <w:r w:rsidRPr="00936CFB">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6236E6" w:rsidRPr="00936CFB" w:rsidRDefault="006236E6" w:rsidP="006236E6">
      <w:pPr>
        <w:widowControl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6.4. Наличие профессиональных знаний:</w:t>
      </w:r>
    </w:p>
    <w:p w:rsidR="006236E6" w:rsidRPr="00936CFB" w:rsidRDefault="006236E6" w:rsidP="006236E6">
      <w:pPr>
        <w:spacing w:after="0"/>
        <w:ind w:firstLine="540"/>
        <w:rPr>
          <w:rFonts w:ascii="Times New Roman" w:hAnsi="Times New Roman" w:cs="Times New Roman"/>
          <w:sz w:val="20"/>
          <w:szCs w:val="20"/>
        </w:rPr>
      </w:pPr>
      <w:r w:rsidRPr="00936CFB">
        <w:rPr>
          <w:rFonts w:ascii="Times New Roman" w:hAnsi="Times New Roman" w:cs="Times New Roman"/>
          <w:sz w:val="20"/>
          <w:szCs w:val="20"/>
        </w:rPr>
        <w:t>6.4.1. В сфере законодательства Российской Федерации:</w:t>
      </w:r>
    </w:p>
    <w:p w:rsidR="006236E6" w:rsidRPr="00936CFB" w:rsidRDefault="006236E6" w:rsidP="006236E6">
      <w:pPr>
        <w:spacing w:after="0"/>
        <w:ind w:firstLine="708"/>
        <w:jc w:val="both"/>
        <w:rPr>
          <w:rFonts w:ascii="Times New Roman" w:hAnsi="Times New Roman" w:cs="Times New Roman"/>
          <w:sz w:val="20"/>
          <w:szCs w:val="20"/>
        </w:rPr>
      </w:pPr>
      <w:r w:rsidRPr="00936CFB">
        <w:rPr>
          <w:rFonts w:ascii="Times New Roman" w:hAnsi="Times New Roman" w:cs="Times New Roman"/>
          <w:sz w:val="20"/>
          <w:szCs w:val="20"/>
        </w:rPr>
        <w:t>Федеральный закон № 79-ФЗ «О государственной гражданской службе Российской Федерации»;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Организация работы с письменными обращениями граждан регламентируется Федеральным законом от 02.05.2006 №59-ФЗ «О порядке рассмотрения обращений граждан Российской Федерации»;</w:t>
      </w:r>
    </w:p>
    <w:p w:rsidR="006236E6" w:rsidRPr="00936CFB" w:rsidRDefault="006236E6" w:rsidP="006236E6">
      <w:pPr>
        <w:spacing w:after="0"/>
        <w:ind w:firstLine="708"/>
        <w:jc w:val="both"/>
        <w:rPr>
          <w:rFonts w:ascii="Times New Roman" w:hAnsi="Times New Roman" w:cs="Times New Roman"/>
          <w:sz w:val="20"/>
          <w:szCs w:val="20"/>
        </w:rPr>
      </w:pPr>
      <w:r w:rsidRPr="00936CFB">
        <w:rPr>
          <w:rFonts w:ascii="Times New Roman" w:hAnsi="Times New Roman" w:cs="Times New Roman"/>
          <w:sz w:val="20"/>
          <w:szCs w:val="20"/>
        </w:rPr>
        <w:t xml:space="preserve">Федеральный закон № 273-ФЗ «О противодействии коррупции», Налоговый </w:t>
      </w:r>
      <w:proofErr w:type="gramStart"/>
      <w:r w:rsidRPr="00936CFB">
        <w:rPr>
          <w:rFonts w:ascii="Times New Roman" w:hAnsi="Times New Roman" w:cs="Times New Roman"/>
          <w:sz w:val="20"/>
          <w:szCs w:val="20"/>
        </w:rPr>
        <w:t>Кодекс  Российской</w:t>
      </w:r>
      <w:proofErr w:type="gramEnd"/>
      <w:r w:rsidRPr="00936CFB">
        <w:rPr>
          <w:rFonts w:ascii="Times New Roman" w:hAnsi="Times New Roman" w:cs="Times New Roman"/>
          <w:sz w:val="20"/>
          <w:szCs w:val="20"/>
        </w:rPr>
        <w:t xml:space="preserve"> Федерации;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lastRenderedPageBreak/>
        <w:t>Федеральный закон от 25.12.2000 №2-ФКЗ «О Государственном гербе Российской Федерации»;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Федеральный закон от 06.04.2011 №63-ФЗ «Об электронной подписи»;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Федеральный закон от 27.07.2006 №149-ФЗ «Об информации, информационных технологиях и о защите информации»;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Указ президента Российской Федерации от 06.03.1997 №188 «Об утверждении перечня сведений конфиденциального характера»;</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Постановление Правительства Российской Федерации от 15.06.2009 №477 «Об утверждении Правил делопроизводства в федеральных органах исполнительной власти»;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Федеральный закон от 22.10.2004 №125-ФЗ- «Об архивном деле в Российской Федерации»;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Федеральный закон от 09.02.2009 №8-ФЗ «Об обеспечении доступа к информации о деятельности государственных органов и органов местного самоуправления»;</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Указ Президента Российской Федерации от 22.06.2016 №293 «Вопросы Федерального архивного агентства»;</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xml:space="preserve">Приказ Минкультуры Российской Федерации от 18.01.2007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w:t>
      </w:r>
      <w:proofErr w:type="gramStart"/>
      <w:r w:rsidRPr="00936CFB">
        <w:rPr>
          <w:rFonts w:ascii="Times New Roman" w:hAnsi="Times New Roman" w:cs="Times New Roman"/>
          <w:sz w:val="20"/>
          <w:szCs w:val="20"/>
        </w:rPr>
        <w:t>библиотеках ,</w:t>
      </w:r>
      <w:proofErr w:type="gramEnd"/>
      <w:r w:rsidRPr="00936CFB">
        <w:rPr>
          <w:rFonts w:ascii="Times New Roman" w:hAnsi="Times New Roman" w:cs="Times New Roman"/>
          <w:sz w:val="20"/>
          <w:szCs w:val="20"/>
        </w:rPr>
        <w:t xml:space="preserve"> организациях Российской академии наук»;</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Приказ Минкультуры России от 31.03.2010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6.4.2. Иные профессиональные знания: </w:t>
      </w:r>
    </w:p>
    <w:p w:rsidR="006236E6" w:rsidRPr="00936CFB" w:rsidRDefault="006236E6" w:rsidP="006236E6">
      <w:pPr>
        <w:widowControl w:val="0"/>
        <w:spacing w:after="0"/>
        <w:jc w:val="both"/>
        <w:rPr>
          <w:rFonts w:ascii="Times New Roman" w:hAnsi="Times New Roman" w:cs="Times New Roman"/>
          <w:sz w:val="20"/>
          <w:szCs w:val="20"/>
        </w:rPr>
      </w:pPr>
      <w:r w:rsidRPr="00936CFB">
        <w:rPr>
          <w:rFonts w:ascii="Times New Roman" w:hAnsi="Times New Roman" w:cs="Times New Roman"/>
          <w:i/>
          <w:sz w:val="20"/>
          <w:szCs w:val="20"/>
        </w:rPr>
        <w:t xml:space="preserve">      </w:t>
      </w:r>
      <w:r w:rsidRPr="00936CFB">
        <w:rPr>
          <w:rFonts w:ascii="Times New Roman" w:hAnsi="Times New Roman" w:cs="Times New Roman"/>
          <w:sz w:val="20"/>
          <w:szCs w:val="20"/>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6.5. Наличие функциональных знаний: </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документооборот инспекции и её подразделений;</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нормативные акты по вопросам делопроизводства.</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6.6. Наличие базовых умений: </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использование компьютерной, множительной, факсимильной, сканирующей и другой техники;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соблюдение правил делового общения и норм служебного этикета.</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6.7. Наличие профессиональных умений</w:t>
      </w:r>
      <w:r w:rsidRPr="00936CFB">
        <w:rPr>
          <w:rFonts w:ascii="Times New Roman" w:hAnsi="Times New Roman" w:cs="Times New Roman"/>
          <w:i/>
          <w:sz w:val="20"/>
          <w:szCs w:val="20"/>
        </w:rPr>
        <w:t xml:space="preserve">: </w:t>
      </w:r>
      <w:r w:rsidRPr="00936CFB">
        <w:rPr>
          <w:rFonts w:ascii="Times New Roman" w:hAnsi="Times New Roman" w:cs="Times New Roman"/>
          <w:sz w:val="20"/>
          <w:szCs w:val="20"/>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пользовании современной оргтехникой и программными продуктами, подготовки деловой корреспонденции и актов инспекции.</w:t>
      </w:r>
    </w:p>
    <w:p w:rsidR="006236E6" w:rsidRPr="00936CFB" w:rsidRDefault="006236E6" w:rsidP="006236E6">
      <w:pPr>
        <w:autoSpaceDE w:val="0"/>
        <w:autoSpaceDN w:val="0"/>
        <w:adjustRightInd w:val="0"/>
        <w:spacing w:after="0"/>
        <w:jc w:val="both"/>
        <w:rPr>
          <w:rFonts w:ascii="Times New Roman" w:hAnsi="Times New Roman" w:cs="Times New Roman"/>
          <w:i/>
          <w:sz w:val="20"/>
          <w:szCs w:val="20"/>
        </w:rPr>
      </w:pPr>
    </w:p>
    <w:p w:rsidR="006236E6" w:rsidRPr="00936CFB" w:rsidRDefault="006236E6" w:rsidP="006236E6">
      <w:pPr>
        <w:autoSpaceDE w:val="0"/>
        <w:autoSpaceDN w:val="0"/>
        <w:adjustRightInd w:val="0"/>
        <w:spacing w:after="0"/>
        <w:ind w:firstLine="567"/>
        <w:jc w:val="both"/>
        <w:rPr>
          <w:rFonts w:ascii="Times New Roman" w:hAnsi="Times New Roman" w:cs="Times New Roman"/>
          <w:sz w:val="20"/>
          <w:szCs w:val="20"/>
        </w:rPr>
      </w:pPr>
      <w:r w:rsidRPr="00936CFB">
        <w:rPr>
          <w:rFonts w:ascii="Times New Roman" w:hAnsi="Times New Roman" w:cs="Times New Roman"/>
          <w:sz w:val="20"/>
          <w:szCs w:val="20"/>
        </w:rPr>
        <w:t>6.8. Наличие функциональных умений:</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соблюдение правил использования бланков, печатей, штампов.</w:t>
      </w:r>
    </w:p>
    <w:p w:rsidR="006236E6" w:rsidRPr="00936CFB" w:rsidRDefault="006236E6" w:rsidP="006236E6">
      <w:pPr>
        <w:autoSpaceDE w:val="0"/>
        <w:autoSpaceDN w:val="0"/>
        <w:adjustRightInd w:val="0"/>
        <w:spacing w:after="0"/>
        <w:jc w:val="center"/>
        <w:outlineLvl w:val="1"/>
        <w:rPr>
          <w:rFonts w:ascii="Times New Roman" w:hAnsi="Times New Roman" w:cs="Times New Roman"/>
          <w:sz w:val="20"/>
          <w:szCs w:val="20"/>
        </w:rPr>
      </w:pP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III. Должностные обязанности, права и ответственность</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38" w:history="1">
        <w:r w:rsidRPr="00936CFB">
          <w:rPr>
            <w:rFonts w:ascii="Times New Roman" w:hAnsi="Times New Roman" w:cs="Times New Roman"/>
            <w:sz w:val="20"/>
            <w:szCs w:val="20"/>
          </w:rPr>
          <w:t>статьями 14</w:t>
        </w:r>
      </w:hyperlink>
      <w:r w:rsidRPr="00936CFB">
        <w:rPr>
          <w:rFonts w:ascii="Times New Roman" w:hAnsi="Times New Roman" w:cs="Times New Roman"/>
          <w:sz w:val="20"/>
          <w:szCs w:val="20"/>
        </w:rPr>
        <w:t xml:space="preserve">, </w:t>
      </w:r>
      <w:hyperlink r:id="rId39" w:history="1">
        <w:r w:rsidRPr="00936CFB">
          <w:rPr>
            <w:rFonts w:ascii="Times New Roman" w:hAnsi="Times New Roman" w:cs="Times New Roman"/>
            <w:sz w:val="20"/>
            <w:szCs w:val="20"/>
          </w:rPr>
          <w:t>15</w:t>
        </w:r>
      </w:hyperlink>
      <w:r w:rsidRPr="00936CFB">
        <w:rPr>
          <w:rFonts w:ascii="Times New Roman" w:hAnsi="Times New Roman" w:cs="Times New Roman"/>
          <w:sz w:val="20"/>
          <w:szCs w:val="20"/>
        </w:rPr>
        <w:t xml:space="preserve">, </w:t>
      </w:r>
      <w:hyperlink r:id="rId40" w:history="1">
        <w:r w:rsidRPr="00936CFB">
          <w:rPr>
            <w:rFonts w:ascii="Times New Roman" w:hAnsi="Times New Roman" w:cs="Times New Roman"/>
            <w:sz w:val="20"/>
            <w:szCs w:val="20"/>
          </w:rPr>
          <w:t>17</w:t>
        </w:r>
      </w:hyperlink>
      <w:r w:rsidRPr="00936CFB">
        <w:rPr>
          <w:rFonts w:ascii="Times New Roman" w:hAnsi="Times New Roman" w:cs="Times New Roman"/>
          <w:sz w:val="20"/>
          <w:szCs w:val="20"/>
        </w:rPr>
        <w:t xml:space="preserve">, </w:t>
      </w:r>
      <w:hyperlink r:id="rId41" w:history="1">
        <w:r w:rsidRPr="00936CFB">
          <w:rPr>
            <w:rFonts w:ascii="Times New Roman" w:hAnsi="Times New Roman" w:cs="Times New Roman"/>
            <w:sz w:val="20"/>
            <w:szCs w:val="20"/>
          </w:rPr>
          <w:t>18</w:t>
        </w:r>
      </w:hyperlink>
      <w:r w:rsidRPr="00936CF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xml:space="preserve">8. Ведущий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936CFB">
          <w:rPr>
            <w:rFonts w:ascii="Times New Roman" w:hAnsi="Times New Roman" w:cs="Times New Roman"/>
            <w:sz w:val="20"/>
            <w:szCs w:val="20"/>
          </w:rPr>
          <w:t>2004 г</w:t>
        </w:r>
      </w:smartTag>
      <w:r w:rsidRPr="00936CFB">
        <w:rPr>
          <w:rFonts w:ascii="Times New Roman" w:hAnsi="Times New Roman" w:cs="Times New Roman"/>
          <w:sz w:val="20"/>
          <w:szCs w:val="20"/>
        </w:rPr>
        <w:t>. № 506, положением об инспекции ИФНС России №10 по г. Москве, положением об отделе общего и хозяйственного обеспечения,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xml:space="preserve">8.1 </w:t>
      </w:r>
      <w:proofErr w:type="gramStart"/>
      <w:r w:rsidRPr="00936CFB">
        <w:rPr>
          <w:rFonts w:ascii="Times New Roman" w:hAnsi="Times New Roman" w:cs="Times New Roman"/>
          <w:sz w:val="20"/>
          <w:szCs w:val="20"/>
        </w:rPr>
        <w:t>В</w:t>
      </w:r>
      <w:proofErr w:type="gramEnd"/>
      <w:r w:rsidRPr="00936CFB">
        <w:rPr>
          <w:rFonts w:ascii="Times New Roman" w:hAnsi="Times New Roman" w:cs="Times New Roman"/>
          <w:sz w:val="20"/>
          <w:szCs w:val="20"/>
        </w:rPr>
        <w:t xml:space="preserve"> целях реализации задач и функций, возложенных на отдел   общего и хозяйственного обеспечения   ведущий специалист-эксперт обязан: </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соблюдать служебный распорядок государственного органа;</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lastRenderedPageBreak/>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236E6" w:rsidRPr="00936CFB" w:rsidRDefault="006236E6" w:rsidP="006236E6">
      <w:pPr>
        <w:spacing w:after="0"/>
        <w:ind w:firstLine="720"/>
        <w:jc w:val="both"/>
        <w:rPr>
          <w:rFonts w:ascii="Times New Roman" w:hAnsi="Times New Roman" w:cs="Times New Roman"/>
          <w:color w:val="000000"/>
          <w:sz w:val="20"/>
          <w:szCs w:val="20"/>
        </w:rPr>
      </w:pPr>
      <w:r w:rsidRPr="00936CFB">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236E6" w:rsidRPr="00936CFB" w:rsidRDefault="006236E6" w:rsidP="006236E6">
      <w:pPr>
        <w:autoSpaceDE w:val="0"/>
        <w:autoSpaceDN w:val="0"/>
        <w:adjustRightInd w:val="0"/>
        <w:spacing w:after="0"/>
        <w:ind w:firstLine="708"/>
        <w:jc w:val="both"/>
        <w:rPr>
          <w:rFonts w:ascii="Times New Roman" w:hAnsi="Times New Roman" w:cs="Times New Roman"/>
          <w:sz w:val="20"/>
          <w:szCs w:val="20"/>
        </w:rPr>
      </w:pPr>
      <w:r w:rsidRPr="00936CFB">
        <w:rPr>
          <w:rFonts w:ascii="Times New Roman" w:hAnsi="Times New Roman" w:cs="Times New Roman"/>
          <w:sz w:val="20"/>
          <w:szCs w:val="20"/>
        </w:rPr>
        <w:t>- обеспечивать сохранность служебного удостоверения;</w:t>
      </w:r>
    </w:p>
    <w:p w:rsidR="006236E6" w:rsidRPr="00936CFB" w:rsidRDefault="006236E6" w:rsidP="006236E6">
      <w:pPr>
        <w:pStyle w:val="aa"/>
        <w:tabs>
          <w:tab w:val="left" w:pos="9900"/>
        </w:tabs>
        <w:rPr>
          <w:sz w:val="20"/>
          <w:szCs w:val="20"/>
        </w:rPr>
      </w:pPr>
      <w:r w:rsidRPr="00936CFB">
        <w:rPr>
          <w:sz w:val="20"/>
          <w:szCs w:val="20"/>
        </w:rPr>
        <w:t xml:space="preserve">        - выполнять иные поручений руководства в соответствии с положением об отделе.</w:t>
      </w:r>
    </w:p>
    <w:p w:rsidR="006236E6" w:rsidRPr="00936CFB" w:rsidRDefault="006236E6" w:rsidP="006236E6">
      <w:pPr>
        <w:spacing w:after="0"/>
        <w:ind w:firstLine="708"/>
        <w:jc w:val="both"/>
        <w:rPr>
          <w:rFonts w:ascii="Times New Roman" w:hAnsi="Times New Roman" w:cs="Times New Roman"/>
          <w:sz w:val="20"/>
          <w:szCs w:val="20"/>
        </w:rPr>
      </w:pPr>
      <w:r w:rsidRPr="00936CFB">
        <w:rPr>
          <w:rFonts w:ascii="Times New Roman" w:hAnsi="Times New Roman" w:cs="Times New Roman"/>
          <w:sz w:val="20"/>
          <w:szCs w:val="20"/>
        </w:rPr>
        <w:t>8.2 Ведущий специалист-эксперт в соответствии с возложенными на него обязанностями занимается:</w:t>
      </w:r>
    </w:p>
    <w:p w:rsidR="006236E6" w:rsidRPr="00936CFB" w:rsidRDefault="006236E6" w:rsidP="006236E6">
      <w:pPr>
        <w:spacing w:after="0"/>
        <w:ind w:firstLine="720"/>
        <w:jc w:val="both"/>
        <w:rPr>
          <w:rFonts w:ascii="Times New Roman" w:hAnsi="Times New Roman" w:cs="Times New Roman"/>
          <w:iCs/>
          <w:sz w:val="20"/>
          <w:szCs w:val="20"/>
        </w:rPr>
      </w:pPr>
      <w:r w:rsidRPr="00936CFB">
        <w:rPr>
          <w:rFonts w:ascii="Times New Roman" w:hAnsi="Times New Roman" w:cs="Times New Roman"/>
          <w:sz w:val="20"/>
          <w:szCs w:val="20"/>
        </w:rPr>
        <w:t xml:space="preserve">-  </w:t>
      </w:r>
      <w:r w:rsidRPr="00936CFB">
        <w:rPr>
          <w:rFonts w:ascii="Times New Roman" w:hAnsi="Times New Roman" w:cs="Times New Roman"/>
          <w:iCs/>
          <w:sz w:val="20"/>
          <w:szCs w:val="20"/>
        </w:rPr>
        <w:t>приемом налогоплательщиков в операционном зале инспекции;</w:t>
      </w:r>
    </w:p>
    <w:p w:rsidR="006236E6" w:rsidRPr="00936CFB" w:rsidRDefault="006236E6" w:rsidP="006236E6">
      <w:pPr>
        <w:spacing w:after="0"/>
        <w:ind w:firstLine="720"/>
        <w:jc w:val="both"/>
        <w:rPr>
          <w:rFonts w:ascii="Times New Roman" w:hAnsi="Times New Roman" w:cs="Times New Roman"/>
          <w:sz w:val="20"/>
          <w:szCs w:val="20"/>
        </w:rPr>
      </w:pPr>
      <w:r w:rsidRPr="00936CFB">
        <w:rPr>
          <w:rFonts w:ascii="Times New Roman" w:hAnsi="Times New Roman" w:cs="Times New Roman"/>
          <w:sz w:val="20"/>
          <w:szCs w:val="20"/>
        </w:rPr>
        <w:t xml:space="preserve">-  регистрацией входящей и исходящей корреспонденции по СЭД-ИФНС; </w:t>
      </w:r>
    </w:p>
    <w:p w:rsidR="006236E6" w:rsidRPr="00936CFB" w:rsidRDefault="006236E6" w:rsidP="006236E6">
      <w:pPr>
        <w:spacing w:after="0"/>
        <w:ind w:firstLine="720"/>
        <w:jc w:val="both"/>
        <w:rPr>
          <w:rFonts w:ascii="Times New Roman" w:hAnsi="Times New Roman" w:cs="Times New Roman"/>
          <w:iCs/>
          <w:sz w:val="20"/>
          <w:szCs w:val="20"/>
        </w:rPr>
      </w:pPr>
      <w:r w:rsidRPr="00936CFB">
        <w:rPr>
          <w:rFonts w:ascii="Times New Roman" w:hAnsi="Times New Roman" w:cs="Times New Roman"/>
          <w:iCs/>
          <w:sz w:val="20"/>
          <w:szCs w:val="20"/>
        </w:rPr>
        <w:t>- сортировкой и регистрацией корреспонденции, поступившей по почте;</w:t>
      </w:r>
    </w:p>
    <w:p w:rsidR="006236E6" w:rsidRPr="00936CFB" w:rsidRDefault="006236E6" w:rsidP="006236E6">
      <w:pPr>
        <w:spacing w:after="0"/>
        <w:ind w:firstLine="720"/>
        <w:jc w:val="both"/>
        <w:rPr>
          <w:rFonts w:ascii="Times New Roman" w:hAnsi="Times New Roman" w:cs="Times New Roman"/>
          <w:iCs/>
          <w:sz w:val="20"/>
          <w:szCs w:val="20"/>
        </w:rPr>
      </w:pPr>
      <w:r w:rsidRPr="00936CFB">
        <w:rPr>
          <w:rFonts w:ascii="Times New Roman" w:hAnsi="Times New Roman" w:cs="Times New Roman"/>
          <w:iCs/>
          <w:sz w:val="20"/>
          <w:szCs w:val="20"/>
        </w:rPr>
        <w:t>-  первичной обработкой налоговых деклараций;</w:t>
      </w:r>
    </w:p>
    <w:p w:rsidR="006236E6" w:rsidRPr="00936CFB" w:rsidRDefault="006236E6" w:rsidP="006236E6">
      <w:pPr>
        <w:spacing w:after="0"/>
        <w:ind w:firstLine="720"/>
        <w:jc w:val="both"/>
        <w:rPr>
          <w:rFonts w:ascii="Times New Roman" w:hAnsi="Times New Roman" w:cs="Times New Roman"/>
          <w:iCs/>
          <w:sz w:val="20"/>
          <w:szCs w:val="20"/>
        </w:rPr>
      </w:pPr>
      <w:r w:rsidRPr="00936CFB">
        <w:rPr>
          <w:rFonts w:ascii="Times New Roman" w:hAnsi="Times New Roman" w:cs="Times New Roman"/>
          <w:iCs/>
          <w:sz w:val="20"/>
          <w:szCs w:val="20"/>
        </w:rPr>
        <w:t>- формированием реестров входящей корреспонденции;</w:t>
      </w:r>
    </w:p>
    <w:p w:rsidR="006236E6" w:rsidRPr="00936CFB" w:rsidRDefault="006236E6" w:rsidP="006236E6">
      <w:pPr>
        <w:autoSpaceDE w:val="0"/>
        <w:autoSpaceDN w:val="0"/>
        <w:adjustRightInd w:val="0"/>
        <w:spacing w:after="0"/>
        <w:ind w:firstLine="708"/>
        <w:jc w:val="both"/>
        <w:rPr>
          <w:rFonts w:ascii="Times New Roman" w:hAnsi="Times New Roman" w:cs="Times New Roman"/>
          <w:sz w:val="20"/>
          <w:szCs w:val="20"/>
        </w:rPr>
      </w:pPr>
      <w:r w:rsidRPr="00936CFB">
        <w:rPr>
          <w:rFonts w:ascii="Times New Roman" w:hAnsi="Times New Roman" w:cs="Times New Roman"/>
          <w:sz w:val="20"/>
          <w:szCs w:val="20"/>
        </w:rPr>
        <w:t xml:space="preserve">- исполнением других поручений начальника отдела </w:t>
      </w:r>
    </w:p>
    <w:p w:rsidR="006236E6" w:rsidRPr="00936CFB" w:rsidRDefault="006236E6" w:rsidP="006236E6">
      <w:pPr>
        <w:pStyle w:val="aa"/>
        <w:ind w:firstLine="720"/>
        <w:rPr>
          <w:sz w:val="20"/>
          <w:szCs w:val="20"/>
        </w:rPr>
      </w:pPr>
      <w:r w:rsidRPr="00936CFB">
        <w:rPr>
          <w:sz w:val="20"/>
          <w:szCs w:val="20"/>
        </w:rPr>
        <w:t>9. В целях исполнения возложенных должностных обязанностей ведущий специалист-эксперт</w:t>
      </w:r>
      <w:r w:rsidRPr="00936CFB">
        <w:rPr>
          <w:i/>
          <w:sz w:val="20"/>
          <w:szCs w:val="20"/>
        </w:rPr>
        <w:t xml:space="preserve"> </w:t>
      </w:r>
      <w:r w:rsidRPr="00936CFB">
        <w:rPr>
          <w:sz w:val="20"/>
          <w:szCs w:val="20"/>
        </w:rPr>
        <w:t xml:space="preserve">имеет право на: </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236E6" w:rsidRPr="00936CFB" w:rsidRDefault="006236E6" w:rsidP="006236E6">
      <w:pPr>
        <w:pStyle w:val="12"/>
        <w:rPr>
          <w:sz w:val="20"/>
        </w:rPr>
      </w:pPr>
      <w:r w:rsidRPr="00936CFB">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936CFB">
        <w:rPr>
          <w:sz w:val="20"/>
        </w:rPr>
        <w:t>других</w:t>
      </w:r>
      <w:r>
        <w:rPr>
          <w:sz w:val="20"/>
        </w:rPr>
        <w:t xml:space="preserve"> </w:t>
      </w:r>
      <w:r w:rsidRPr="00936CFB">
        <w:rPr>
          <w:sz w:val="20"/>
        </w:rPr>
        <w:t>документов</w:t>
      </w:r>
      <w:proofErr w:type="gramEnd"/>
      <w:r w:rsidRPr="00936CFB">
        <w:rPr>
          <w:sz w:val="20"/>
        </w:rPr>
        <w:t xml:space="preserve"> и материалов;</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9) защиту сведений о гражданском служащем;</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10) должностной рост на конкурсной основе;</w:t>
      </w:r>
    </w:p>
    <w:p w:rsidR="006236E6" w:rsidRPr="00936CFB" w:rsidRDefault="006236E6" w:rsidP="006236E6">
      <w:pPr>
        <w:autoSpaceDE w:val="0"/>
        <w:autoSpaceDN w:val="0"/>
        <w:adjustRightInd w:val="0"/>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 xml:space="preserve">11) профессиональное развитие в порядке, установленном Федеральным </w:t>
      </w:r>
      <w:hyperlink r:id="rId42" w:history="1">
        <w:r w:rsidRPr="00936CFB">
          <w:rPr>
            <w:rFonts w:ascii="Times New Roman" w:hAnsi="Times New Roman" w:cs="Times New Roman"/>
            <w:sz w:val="20"/>
            <w:szCs w:val="20"/>
          </w:rPr>
          <w:t>законом</w:t>
        </w:r>
      </w:hyperlink>
      <w:r w:rsidRPr="00936CFB">
        <w:rPr>
          <w:rFonts w:ascii="Times New Roman" w:hAnsi="Times New Roman" w:cs="Times New Roman"/>
          <w:sz w:val="20"/>
          <w:szCs w:val="20"/>
        </w:rPr>
        <w:t xml:space="preserve"> и другими федеральными законами;</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12) членство в профессиональном союзе;</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 xml:space="preserve">14) проведение по его заявлению </w:t>
      </w:r>
      <w:hyperlink r:id="rId43" w:anchor="sub_59#sub_59" w:history="1">
        <w:r w:rsidRPr="00936CFB">
          <w:rPr>
            <w:rFonts w:ascii="Times New Roman" w:hAnsi="Times New Roman" w:cs="Times New Roman"/>
            <w:sz w:val="20"/>
            <w:szCs w:val="20"/>
          </w:rPr>
          <w:t>служебной проверки</w:t>
        </w:r>
      </w:hyperlink>
      <w:r w:rsidRPr="00936CFB">
        <w:rPr>
          <w:rFonts w:ascii="Times New Roman" w:hAnsi="Times New Roman" w:cs="Times New Roman"/>
          <w:sz w:val="20"/>
          <w:szCs w:val="20"/>
        </w:rPr>
        <w:t>;</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18) государственное пенсионное обеспечение в соответствии с федеральным законом;</w:t>
      </w:r>
    </w:p>
    <w:p w:rsidR="006236E6" w:rsidRPr="00936CFB" w:rsidRDefault="006236E6" w:rsidP="006236E6">
      <w:pPr>
        <w:spacing w:after="0"/>
        <w:ind w:firstLine="709"/>
        <w:jc w:val="both"/>
        <w:rPr>
          <w:rFonts w:ascii="Times New Roman" w:hAnsi="Times New Roman" w:cs="Times New Roman"/>
          <w:sz w:val="20"/>
          <w:szCs w:val="20"/>
        </w:rPr>
      </w:pPr>
      <w:r w:rsidRPr="00936CFB">
        <w:rPr>
          <w:rFonts w:ascii="Times New Roman" w:hAnsi="Times New Roman" w:cs="Times New Roman"/>
          <w:sz w:val="20"/>
          <w:szCs w:val="20"/>
        </w:rPr>
        <w:t xml:space="preserve">19) выполнение иной оплачиваемой работы, с предварительным уведомлением </w:t>
      </w:r>
      <w:hyperlink r:id="rId44" w:anchor="sub_102#sub_102" w:history="1">
        <w:r w:rsidRPr="00936CFB">
          <w:rPr>
            <w:rFonts w:ascii="Times New Roman" w:hAnsi="Times New Roman" w:cs="Times New Roman"/>
            <w:sz w:val="20"/>
            <w:szCs w:val="20"/>
          </w:rPr>
          <w:t>представителя нанимателя</w:t>
        </w:r>
      </w:hyperlink>
      <w:r w:rsidRPr="00936CFB">
        <w:rPr>
          <w:rFonts w:ascii="Times New Roman" w:hAnsi="Times New Roman" w:cs="Times New Roman"/>
          <w:sz w:val="20"/>
          <w:szCs w:val="20"/>
        </w:rPr>
        <w:t xml:space="preserve">, если это не повлечет за собой </w:t>
      </w:r>
      <w:hyperlink r:id="rId45" w:anchor="sub_1901#sub_1901" w:history="1">
        <w:r w:rsidRPr="00936CFB">
          <w:rPr>
            <w:rFonts w:ascii="Times New Roman" w:hAnsi="Times New Roman" w:cs="Times New Roman"/>
            <w:sz w:val="20"/>
            <w:szCs w:val="20"/>
          </w:rPr>
          <w:t>конфликт интересов</w:t>
        </w:r>
      </w:hyperlink>
      <w:r w:rsidRPr="00936CFB">
        <w:rPr>
          <w:rFonts w:ascii="Times New Roman" w:hAnsi="Times New Roman" w:cs="Times New Roman"/>
          <w:sz w:val="20"/>
          <w:szCs w:val="20"/>
        </w:rPr>
        <w:t>.</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10. Ведущий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общего и хозяйственного обеспечения,  утвержденным начальником Инспекции от 28.02.2020 года </w:t>
      </w:r>
      <w:r w:rsidRPr="00936CFB">
        <w:rPr>
          <w:rFonts w:ascii="Times New Roman" w:hAnsi="Times New Roman" w:cs="Times New Roman"/>
          <w:i/>
          <w:sz w:val="20"/>
          <w:szCs w:val="20"/>
        </w:rPr>
        <w:t>,</w:t>
      </w:r>
      <w:r w:rsidRPr="00936CFB">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11.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IV. Перечень вопросов, по которым ведущий специалист-эксперт</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вправе или обязан самостоятельно принимать управленческие и иные решения</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pStyle w:val="ConsPlusNormal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12. При исполнении служебных обязанностей ведущий специалист-эксперт вправе самостоятельно принимать решения по вопросам: </w:t>
      </w:r>
    </w:p>
    <w:p w:rsidR="006236E6" w:rsidRPr="00936CFB" w:rsidRDefault="006236E6" w:rsidP="006236E6">
      <w:pPr>
        <w:pStyle w:val="ConsPlusNormal0"/>
        <w:ind w:firstLine="540"/>
        <w:jc w:val="both"/>
        <w:rPr>
          <w:rFonts w:ascii="Times New Roman" w:hAnsi="Times New Roman" w:cs="Times New Roman"/>
          <w:sz w:val="20"/>
          <w:szCs w:val="20"/>
        </w:rPr>
      </w:pPr>
      <w:r w:rsidRPr="00936CFB">
        <w:rPr>
          <w:rFonts w:ascii="Times New Roman" w:hAnsi="Times New Roman" w:cs="Times New Roman"/>
          <w:sz w:val="20"/>
          <w:szCs w:val="20"/>
        </w:rPr>
        <w:t>- в пределах функциональной компетенции в соответствии с должностными обязанностями и установленными полномочиями.</w:t>
      </w:r>
    </w:p>
    <w:p w:rsidR="006236E6" w:rsidRPr="00936CFB" w:rsidRDefault="006236E6" w:rsidP="006236E6">
      <w:pPr>
        <w:pStyle w:val="ConsPlusNormal0"/>
        <w:ind w:firstLine="539"/>
        <w:jc w:val="both"/>
        <w:rPr>
          <w:rFonts w:ascii="Times New Roman" w:hAnsi="Times New Roman" w:cs="Times New Roman"/>
          <w:sz w:val="20"/>
          <w:szCs w:val="20"/>
        </w:rPr>
      </w:pPr>
      <w:r w:rsidRPr="00936CFB">
        <w:rPr>
          <w:rFonts w:ascii="Times New Roman" w:hAnsi="Times New Roman" w:cs="Times New Roman"/>
          <w:sz w:val="20"/>
          <w:szCs w:val="20"/>
        </w:rPr>
        <w:t xml:space="preserve">13. При исполнении служебных обязанностей ведущий специалист-эксперт обязан самостоятельно принимать решения по вопросам: </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r w:rsidRPr="00936CFB">
        <w:rPr>
          <w:rFonts w:ascii="Times New Roman" w:hAnsi="Times New Roman" w:cs="Times New Roman"/>
          <w:sz w:val="20"/>
          <w:szCs w:val="20"/>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V. Перечень вопросов, по которым ведущий специалист-эксперт</w:t>
      </w:r>
      <w:r w:rsidRPr="00936CFB">
        <w:rPr>
          <w:rFonts w:ascii="Times New Roman" w:hAnsi="Times New Roman" w:cs="Times New Roman"/>
          <w:sz w:val="20"/>
          <w:szCs w:val="20"/>
        </w:rPr>
        <w:t xml:space="preserve"> </w:t>
      </w:r>
      <w:r w:rsidRPr="00936CFB">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14. Ведущий специалист-эксперт в соответствии со своей компетенцией вправе участвовать в подготовке (обсуждении) следующих проектов: </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составления писем.</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15. Ведущий специалист-эксперт в соответствии со своей компетенцией обязан участвовать в подготовке (обсуждении) нормативных проектов документов:</w:t>
      </w:r>
    </w:p>
    <w:p w:rsidR="006236E6" w:rsidRPr="00936CFB" w:rsidRDefault="006236E6" w:rsidP="006236E6">
      <w:pPr>
        <w:autoSpaceDE w:val="0"/>
        <w:autoSpaceDN w:val="0"/>
        <w:adjustRightInd w:val="0"/>
        <w:spacing w:after="0"/>
        <w:ind w:firstLine="540"/>
        <w:outlineLvl w:val="1"/>
        <w:rPr>
          <w:rFonts w:ascii="Times New Roman" w:hAnsi="Times New Roman" w:cs="Times New Roman"/>
          <w:color w:val="000000"/>
          <w:sz w:val="20"/>
          <w:szCs w:val="20"/>
        </w:rPr>
      </w:pPr>
      <w:r w:rsidRPr="00936CFB">
        <w:rPr>
          <w:rFonts w:ascii="Times New Roman" w:hAnsi="Times New Roman" w:cs="Times New Roman"/>
          <w:color w:val="000000"/>
          <w:sz w:val="20"/>
          <w:szCs w:val="20"/>
        </w:rPr>
        <w:t>- положения об отделе.</w:t>
      </w: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VI. Сроки и процедуры подготовки, рассмотрения</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проектов управленческих и иных решений, порядок</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согласования и принятия данных решений</w:t>
      </w:r>
    </w:p>
    <w:p w:rsidR="006236E6" w:rsidRDefault="006236E6" w:rsidP="006236E6">
      <w:pPr>
        <w:autoSpaceDE w:val="0"/>
        <w:autoSpaceDN w:val="0"/>
        <w:adjustRightInd w:val="0"/>
        <w:spacing w:after="0"/>
        <w:ind w:firstLine="54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lastRenderedPageBreak/>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VII. Порядок служебного взаимодействия</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xml:space="preserve">17. Взаимодействие ведущего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6" w:history="1">
        <w:r w:rsidRPr="00936CFB">
          <w:rPr>
            <w:rFonts w:ascii="Times New Roman" w:hAnsi="Times New Roman" w:cs="Times New Roman"/>
            <w:sz w:val="20"/>
            <w:szCs w:val="20"/>
          </w:rPr>
          <w:t>общих принципов</w:t>
        </w:r>
      </w:hyperlink>
      <w:r w:rsidRPr="00936CF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7" w:history="1">
        <w:r w:rsidRPr="00936CFB">
          <w:rPr>
            <w:rFonts w:ascii="Times New Roman" w:hAnsi="Times New Roman" w:cs="Times New Roman"/>
            <w:sz w:val="20"/>
            <w:szCs w:val="20"/>
          </w:rPr>
          <w:t>статьей 18</w:t>
        </w:r>
      </w:hyperlink>
      <w:r w:rsidRPr="00936CFB">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VIII. Перечень государственных услуг, оказываемых</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гражданам и организациям в соответствии с административным</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регламентом Федеральной налоговой службы</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ведущий специалист-эксперт выполняет организационное, информационное обеспечение (принимает участие в обеспечении) оказании услуг, осуществляемых Инспекцией Федеральной налоговой службы №10 по г. Москве:</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обеспечение функции приёма входящей корреспонденции от налогоплательщиков в операционном зале;</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обеспечение функции по бесплатному информированию налогоплательщиков в операционном зале, в том числе по каналам связи.</w:t>
      </w:r>
    </w:p>
    <w:p w:rsidR="006236E6" w:rsidRPr="00936CFB" w:rsidRDefault="006236E6" w:rsidP="006236E6">
      <w:pPr>
        <w:autoSpaceDE w:val="0"/>
        <w:autoSpaceDN w:val="0"/>
        <w:adjustRightInd w:val="0"/>
        <w:spacing w:after="0"/>
        <w:jc w:val="center"/>
        <w:outlineLvl w:val="1"/>
        <w:rPr>
          <w:rFonts w:ascii="Times New Roman" w:hAnsi="Times New Roman" w:cs="Times New Roman"/>
          <w:b/>
          <w:sz w:val="20"/>
          <w:szCs w:val="20"/>
        </w:rPr>
      </w:pPr>
      <w:r w:rsidRPr="00936CFB">
        <w:rPr>
          <w:rFonts w:ascii="Times New Roman" w:hAnsi="Times New Roman" w:cs="Times New Roman"/>
          <w:b/>
          <w:sz w:val="20"/>
          <w:szCs w:val="20"/>
        </w:rPr>
        <w:t>IX. Показатели эффективности и результативности</w:t>
      </w:r>
    </w:p>
    <w:p w:rsidR="006236E6" w:rsidRPr="00936CFB" w:rsidRDefault="006236E6" w:rsidP="006236E6">
      <w:pPr>
        <w:autoSpaceDE w:val="0"/>
        <w:autoSpaceDN w:val="0"/>
        <w:adjustRightInd w:val="0"/>
        <w:spacing w:after="0"/>
        <w:jc w:val="center"/>
        <w:rPr>
          <w:rFonts w:ascii="Times New Roman" w:hAnsi="Times New Roman" w:cs="Times New Roman"/>
          <w:b/>
          <w:sz w:val="20"/>
          <w:szCs w:val="20"/>
        </w:rPr>
      </w:pPr>
      <w:r w:rsidRPr="00936CFB">
        <w:rPr>
          <w:rFonts w:ascii="Times New Roman" w:hAnsi="Times New Roman" w:cs="Times New Roman"/>
          <w:b/>
          <w:sz w:val="20"/>
          <w:szCs w:val="20"/>
        </w:rPr>
        <w:t>профессиональной служебной деятельности</w:t>
      </w:r>
    </w:p>
    <w:p w:rsidR="006236E6" w:rsidRPr="00936CFB" w:rsidRDefault="006236E6" w:rsidP="006236E6">
      <w:pPr>
        <w:autoSpaceDE w:val="0"/>
        <w:autoSpaceDN w:val="0"/>
        <w:adjustRightInd w:val="0"/>
        <w:spacing w:after="0"/>
        <w:jc w:val="both"/>
        <w:rPr>
          <w:rFonts w:ascii="Times New Roman" w:hAnsi="Times New Roman" w:cs="Times New Roman"/>
          <w:sz w:val="20"/>
          <w:szCs w:val="20"/>
        </w:rPr>
      </w:pP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19. Эффективность и результативность профессиональной служебной деятельности ведущего специалиста-эксперта оценивается по следующим показателям:</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своевременности и оперативности выполнения поручений;</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236E6" w:rsidRPr="00936CFB" w:rsidRDefault="006236E6" w:rsidP="006236E6">
      <w:pPr>
        <w:autoSpaceDE w:val="0"/>
        <w:autoSpaceDN w:val="0"/>
        <w:adjustRightInd w:val="0"/>
        <w:spacing w:after="0"/>
        <w:ind w:firstLine="540"/>
        <w:jc w:val="both"/>
        <w:rPr>
          <w:rFonts w:ascii="Times New Roman" w:hAnsi="Times New Roman" w:cs="Times New Roman"/>
          <w:sz w:val="20"/>
          <w:szCs w:val="20"/>
        </w:rPr>
      </w:pPr>
      <w:r w:rsidRPr="00936CFB">
        <w:rPr>
          <w:rFonts w:ascii="Times New Roman" w:hAnsi="Times New Roman" w:cs="Times New Roman"/>
          <w:sz w:val="20"/>
          <w:szCs w:val="20"/>
        </w:rPr>
        <w:t>- осознанию ответственности за последствия своих действий, принимаемых решений.</w:t>
      </w:r>
    </w:p>
    <w:p w:rsidR="007D6242" w:rsidRPr="006236E6" w:rsidRDefault="007D6242" w:rsidP="007D6242">
      <w:pPr>
        <w:rPr>
          <w:rFonts w:ascii="Times New Roman" w:hAnsi="Times New Roman" w:cs="Times New Roman"/>
          <w:sz w:val="20"/>
          <w:szCs w:val="20"/>
          <w:lang w:eastAsia="ru-RU"/>
        </w:rPr>
      </w:pPr>
    </w:p>
    <w:p w:rsidR="006236E6" w:rsidRPr="007A709A" w:rsidRDefault="006236E6" w:rsidP="006236E6">
      <w:pPr>
        <w:spacing w:after="1" w:line="240" w:lineRule="atLeast"/>
        <w:jc w:val="center"/>
        <w:rPr>
          <w:rFonts w:ascii="Times New Roman" w:hAnsi="Times New Roman" w:cs="Times New Roman"/>
          <w:b/>
          <w:color w:val="000000"/>
          <w:sz w:val="20"/>
          <w:szCs w:val="20"/>
        </w:rPr>
      </w:pPr>
      <w:r w:rsidRPr="007A709A">
        <w:rPr>
          <w:rFonts w:ascii="Times New Roman" w:hAnsi="Times New Roman" w:cs="Times New Roman"/>
          <w:b/>
          <w:color w:val="000000"/>
          <w:sz w:val="20"/>
          <w:szCs w:val="20"/>
        </w:rPr>
        <w:t>Должностной регламент</w:t>
      </w:r>
    </w:p>
    <w:p w:rsidR="006236E6" w:rsidRPr="007A709A" w:rsidRDefault="006236E6" w:rsidP="006236E6">
      <w:pPr>
        <w:pStyle w:val="ConsPlusNormal0"/>
        <w:jc w:val="center"/>
        <w:rPr>
          <w:rFonts w:ascii="Times New Roman" w:hAnsi="Times New Roman" w:cs="Times New Roman"/>
          <w:b/>
          <w:color w:val="000000"/>
          <w:sz w:val="20"/>
          <w:szCs w:val="20"/>
        </w:rPr>
      </w:pPr>
      <w:r w:rsidRPr="007A709A">
        <w:rPr>
          <w:rFonts w:ascii="Times New Roman" w:hAnsi="Times New Roman" w:cs="Times New Roman"/>
          <w:b/>
          <w:color w:val="000000"/>
          <w:sz w:val="20"/>
          <w:szCs w:val="20"/>
        </w:rPr>
        <w:t xml:space="preserve">старшего государственного налогового инспектора правового отдела </w:t>
      </w:r>
    </w:p>
    <w:p w:rsidR="006236E6" w:rsidRPr="007A709A" w:rsidRDefault="006236E6" w:rsidP="006236E6">
      <w:pPr>
        <w:pStyle w:val="ConsPlusNormal0"/>
        <w:jc w:val="center"/>
        <w:rPr>
          <w:rFonts w:ascii="Times New Roman" w:hAnsi="Times New Roman" w:cs="Times New Roman"/>
          <w:b/>
          <w:color w:val="000000"/>
          <w:sz w:val="20"/>
          <w:szCs w:val="20"/>
        </w:rPr>
      </w:pPr>
      <w:r w:rsidRPr="007A709A">
        <w:rPr>
          <w:rFonts w:ascii="Times New Roman" w:hAnsi="Times New Roman" w:cs="Times New Roman"/>
          <w:b/>
          <w:color w:val="000000"/>
          <w:sz w:val="20"/>
          <w:szCs w:val="20"/>
        </w:rPr>
        <w:t xml:space="preserve">Инспекции ФНС России № 10 по г. Москве </w:t>
      </w: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I. Общие положения</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 Должность федеральной государственной гражданской службы старшего государственного налогового инспектора правового отдела Инспекции ФНС России № 10 по г. Москве (далее – Инспекция) относится к старшей группе должностей гражданской службы категории «специалисты».</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Регистрационный номер (код) должности - 11-3-4-0</w:t>
      </w:r>
      <w:r w:rsidR="007C1B1D">
        <w:rPr>
          <w:rFonts w:ascii="Times New Roman" w:hAnsi="Times New Roman" w:cs="Times New Roman"/>
          <w:color w:val="000000"/>
          <w:sz w:val="20"/>
          <w:szCs w:val="20"/>
        </w:rPr>
        <w:t>95</w:t>
      </w:r>
      <w:r w:rsidRPr="007A709A">
        <w:rPr>
          <w:rFonts w:ascii="Times New Roman" w:hAnsi="Times New Roman" w:cs="Times New Roman"/>
          <w:color w:val="000000"/>
          <w:sz w:val="20"/>
          <w:szCs w:val="20"/>
        </w:rPr>
        <w:t>.</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2. Область профессиональной служебной деятельности старшего государственного налогового инспектора правового отдела: регулирование налоговой деятельности.</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3. Вид профессиональной служебной деятельности старшего государственного налогового инспектора правового отдела: осуществление налогового контроля.</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lastRenderedPageBreak/>
        <w:t>4. Назначение на должность и освобождение от должности старшего государственного налогового инспектора правового отдела осуществляется приказом начальника Инспекции.</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5. Старший государственный налоговый инспектор правового отдела непосредственно подчиняется начальнику отдела.</w:t>
      </w:r>
    </w:p>
    <w:p w:rsidR="006236E6" w:rsidRPr="007A709A" w:rsidRDefault="006236E6" w:rsidP="006236E6">
      <w:pPr>
        <w:spacing w:after="1" w:line="240" w:lineRule="atLeast"/>
        <w:jc w:val="both"/>
        <w:rPr>
          <w:rFonts w:ascii="Times New Roman" w:hAnsi="Times New Roman" w:cs="Times New Roman"/>
          <w:color w:val="FF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II. Квалификационные требования для замещения должности</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гражданской службы</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 Для замещения должности старшего государственного налогового инспектора правового отдела устанавливаются следующие требования.</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6.1. Наличие высшего образования.</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6236E6" w:rsidRPr="007A709A" w:rsidRDefault="006236E6" w:rsidP="006236E6">
      <w:pPr>
        <w:spacing w:after="0" w:line="240" w:lineRule="auto"/>
        <w:ind w:firstLine="539"/>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6.4. Наличие профессиональных знаний:</w:t>
      </w:r>
    </w:p>
    <w:p w:rsidR="006236E6" w:rsidRPr="007A709A" w:rsidRDefault="006236E6" w:rsidP="006236E6">
      <w:pPr>
        <w:spacing w:after="0" w:line="240" w:lineRule="auto"/>
        <w:ind w:firstLine="539"/>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A709A">
        <w:rPr>
          <w:rFonts w:ascii="Times New Roman" w:hAnsi="Times New Roman" w:cs="Times New Roman"/>
          <w:color w:val="000000"/>
          <w:sz w:val="20"/>
          <w:szCs w:val="20"/>
        </w:rPr>
        <w:t>Росатом</w:t>
      </w:r>
      <w:proofErr w:type="spellEnd"/>
      <w:r w:rsidRPr="007A709A">
        <w:rPr>
          <w:rFonts w:ascii="Times New Roman" w:hAnsi="Times New Roman" w:cs="Times New Roman"/>
          <w:color w:val="000000"/>
          <w:sz w:val="20"/>
          <w:szCs w:val="20"/>
        </w:rPr>
        <w:t>» и ее должностных лиц»; Приказ ФНС России от 13.02.2013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6236E6" w:rsidRPr="007A709A" w:rsidRDefault="006236E6" w:rsidP="006236E6">
      <w:pPr>
        <w:spacing w:after="0" w:line="240" w:lineRule="auto"/>
        <w:ind w:firstLine="539"/>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Старший государственный налоговый инспектор правового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понятие, процедура проведения налоговой проверки и принятия решения.</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урегулирования споров.</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w:t>
      </w:r>
    </w:p>
    <w:p w:rsidR="006236E6" w:rsidRPr="007A709A" w:rsidRDefault="006236E6" w:rsidP="006236E6">
      <w:pPr>
        <w:spacing w:after="0" w:line="240" w:lineRule="auto"/>
        <w:jc w:val="center"/>
        <w:outlineLvl w:val="1"/>
        <w:rPr>
          <w:rFonts w:ascii="Times New Roman" w:hAnsi="Times New Roman" w:cs="Times New Roman"/>
          <w:color w:val="FF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III. Должностные обязанности, права и ответственность</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xml:space="preserve">7. Основные права и обязанности  старшего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48" w:history="1">
        <w:r w:rsidRPr="007A709A">
          <w:rPr>
            <w:rFonts w:ascii="Times New Roman" w:hAnsi="Times New Roman" w:cs="Times New Roman"/>
            <w:color w:val="000000"/>
            <w:sz w:val="20"/>
            <w:szCs w:val="20"/>
          </w:rPr>
          <w:t>статьями 14</w:t>
        </w:r>
      </w:hyperlink>
      <w:r w:rsidRPr="007A709A">
        <w:rPr>
          <w:rFonts w:ascii="Times New Roman" w:hAnsi="Times New Roman" w:cs="Times New Roman"/>
          <w:color w:val="000000"/>
          <w:sz w:val="20"/>
          <w:szCs w:val="20"/>
        </w:rPr>
        <w:t xml:space="preserve">, </w:t>
      </w:r>
      <w:hyperlink r:id="rId49" w:history="1">
        <w:r w:rsidRPr="007A709A">
          <w:rPr>
            <w:rFonts w:ascii="Times New Roman" w:hAnsi="Times New Roman" w:cs="Times New Roman"/>
            <w:color w:val="000000"/>
            <w:sz w:val="20"/>
            <w:szCs w:val="20"/>
          </w:rPr>
          <w:t>15</w:t>
        </w:r>
      </w:hyperlink>
      <w:r w:rsidRPr="007A709A">
        <w:rPr>
          <w:rFonts w:ascii="Times New Roman" w:hAnsi="Times New Roman" w:cs="Times New Roman"/>
          <w:color w:val="000000"/>
          <w:sz w:val="20"/>
          <w:szCs w:val="20"/>
        </w:rPr>
        <w:t xml:space="preserve">, </w:t>
      </w:r>
      <w:hyperlink r:id="rId50" w:history="1">
        <w:r w:rsidRPr="007A709A">
          <w:rPr>
            <w:rFonts w:ascii="Times New Roman" w:hAnsi="Times New Roman" w:cs="Times New Roman"/>
            <w:color w:val="000000"/>
            <w:sz w:val="20"/>
            <w:szCs w:val="20"/>
          </w:rPr>
          <w:t>17</w:t>
        </w:r>
      </w:hyperlink>
      <w:r w:rsidRPr="007A709A">
        <w:rPr>
          <w:rFonts w:ascii="Times New Roman" w:hAnsi="Times New Roman" w:cs="Times New Roman"/>
          <w:color w:val="000000"/>
          <w:sz w:val="20"/>
          <w:szCs w:val="20"/>
        </w:rPr>
        <w:t xml:space="preserve">, </w:t>
      </w:r>
      <w:hyperlink r:id="rId51" w:history="1">
        <w:r w:rsidRPr="007A709A">
          <w:rPr>
            <w:rFonts w:ascii="Times New Roman" w:hAnsi="Times New Roman" w:cs="Times New Roman"/>
            <w:color w:val="000000"/>
            <w:sz w:val="20"/>
            <w:szCs w:val="20"/>
          </w:rPr>
          <w:t>18</w:t>
        </w:r>
      </w:hyperlink>
      <w:r w:rsidRPr="007A709A">
        <w:rPr>
          <w:rFonts w:ascii="Times New Roman" w:hAnsi="Times New Roman" w:cs="Times New Roman"/>
          <w:color w:val="000000"/>
          <w:sz w:val="20"/>
          <w:szCs w:val="20"/>
        </w:rPr>
        <w:t xml:space="preserve"> Федерального закона от 27.07.2004 № 79-ФЗ "О государственной гражданской службе Российской Федерации".</w:t>
      </w:r>
    </w:p>
    <w:p w:rsidR="006236E6" w:rsidRPr="007A709A" w:rsidRDefault="006236E6" w:rsidP="006236E6">
      <w:pPr>
        <w:spacing w:after="0" w:line="240" w:lineRule="auto"/>
        <w:ind w:firstLine="539"/>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8. В целях реализации задач и функций, возложенных на ИФНС России № 10 по        г. Москве, старший государственный налоговый инспектор правового отдела обязан:</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обеспечивать сохранность служебного удостоверения;</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lastRenderedPageBreak/>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xml:space="preserve">- правильно и </w:t>
      </w:r>
      <w:proofErr w:type="gramStart"/>
      <w:r w:rsidRPr="007A709A">
        <w:rPr>
          <w:rFonts w:ascii="Times New Roman" w:eastAsia="Times New Roman" w:hAnsi="Times New Roman" w:cs="Times New Roman"/>
          <w:color w:val="000000"/>
          <w:sz w:val="20"/>
          <w:szCs w:val="20"/>
          <w:lang w:eastAsia="ru-RU"/>
        </w:rPr>
        <w:t>своевременно подготавливать</w:t>
      </w:r>
      <w:proofErr w:type="gramEnd"/>
      <w:r w:rsidRPr="007A709A">
        <w:rPr>
          <w:rFonts w:ascii="Times New Roman" w:eastAsia="Times New Roman" w:hAnsi="Times New Roman" w:cs="Times New Roman"/>
          <w:color w:val="000000"/>
          <w:sz w:val="20"/>
          <w:szCs w:val="2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подготавливать заключения по жалобам (апелляционным жалобам) налогоплательщиков;</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действующего законодательства, решениям вышестоящих налоговых органов и судебной практике;</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подготавливать заключение о соответствии или не соответствии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налогового законодательства, решениям вышестоящих налоговых органов и судебной практике;</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подготавливать заключение о соответствии или не соответствии решений (проектов решений),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участвовать в анализе судебной практики, практики рассмотрения жалоб налогоплательщиков вышестоящими налоговыми органами, подготавливать соответствующие обзоры;</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правильно и своевременно вносить необходимые сведения в информационные ресурсы ЭОД, АИС «Налог-3» и другие информационные ресурсы, ведение которых относится к компетенции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выполнять иные задания и поручения начальника Инспекции, начальника отдела, заместителя начальника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соблюдать сохранность служебных документов, бланков, печатей, штампов и соблюдать правила их использования;</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соблюдать правила эксплуатации оргтехники, не допускать к работе на технических средствах посторонних лиц;</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придерживаться установленной в Инспекции субординации, соблюдать правила делового общения и нормы служебного этикета;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соблюдать правила внутреннего трудового распорядка, правила пожарной безопасности.</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9. В целях исполнения возложенных должностных обязанностей старший государственный налоговый инспектор правового отдела имеет право на:</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обеспечение надлежащих организационно-технических условий, необходимых для исполнения должностных обязанностей;</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w:t>
      </w:r>
      <w:r w:rsidRPr="007A709A">
        <w:rPr>
          <w:rFonts w:ascii="Times New Roman" w:eastAsia="Times New Roman" w:hAnsi="Times New Roman" w:cs="Times New Roman"/>
          <w:color w:val="000000"/>
          <w:sz w:val="20"/>
          <w:szCs w:val="20"/>
          <w:lang w:eastAsia="ru-RU"/>
        </w:rPr>
        <w:lastRenderedPageBreak/>
        <w:t>обязанностей, показателями результативности профессиональной служебной деятельности и условиями должностного роста;</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A709A">
        <w:rPr>
          <w:rFonts w:ascii="Times New Roman" w:eastAsia="Times New Roman" w:hAnsi="Times New Roman" w:cs="Times New Roman"/>
          <w:color w:val="000000"/>
          <w:sz w:val="20"/>
          <w:szCs w:val="20"/>
          <w:lang w:eastAsia="ru-RU"/>
        </w:rPr>
        <w:t>других документов</w:t>
      </w:r>
      <w:proofErr w:type="gramEnd"/>
      <w:r w:rsidRPr="007A709A">
        <w:rPr>
          <w:rFonts w:ascii="Times New Roman" w:eastAsia="Times New Roman" w:hAnsi="Times New Roman" w:cs="Times New Roman"/>
          <w:color w:val="000000"/>
          <w:sz w:val="20"/>
          <w:szCs w:val="20"/>
          <w:lang w:eastAsia="ru-RU"/>
        </w:rPr>
        <w:t xml:space="preserve"> и материалов;</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защиту сведений о гражданском служащем;</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должностной рост на конкурсной основе;</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профессиональную переподготовку, повышение квалификации и стажировку в порядке, установленном федеральными законами;</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членство в профессиональном союзе;</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рассмотрение индивидуальных служебных споров в соответствии с федеральными законами;</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проведение по его заявлению служебной проверки;</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защиту своих прав и законных интересов на гражданской службе, включая обжалование в суд их нарушения;</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государственную защиту своих жизни и здоровья, жизни и здоровья членов своей семьи, а также принадлежащего ему имущества;</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государственное пенсионное обеспечение в соответствии с федеральным законом;</w:t>
      </w:r>
    </w:p>
    <w:p w:rsidR="006236E6" w:rsidRPr="007A709A" w:rsidRDefault="006236E6" w:rsidP="006236E6">
      <w:pPr>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xml:space="preserve">10. Старший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w:t>
      </w:r>
      <w:hyperlink r:id="rId52" w:history="1">
        <w:r w:rsidRPr="007A709A">
          <w:rPr>
            <w:rFonts w:ascii="Times New Roman" w:hAnsi="Times New Roman" w:cs="Times New Roman"/>
            <w:color w:val="000000"/>
            <w:sz w:val="20"/>
            <w:szCs w:val="20"/>
          </w:rPr>
          <w:t>Положением</w:t>
        </w:r>
      </w:hyperlink>
      <w:r w:rsidRPr="007A709A">
        <w:rPr>
          <w:rFonts w:ascii="Times New Roman" w:hAnsi="Times New Roman" w:cs="Times New Roman"/>
          <w:color w:val="000000"/>
          <w:sz w:val="20"/>
          <w:szCs w:val="20"/>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приказами Инспекции, положением об Инспекции, положением о правовом отделе.</w:t>
      </w:r>
    </w:p>
    <w:p w:rsidR="006236E6" w:rsidRPr="007A709A" w:rsidRDefault="006236E6" w:rsidP="006236E6">
      <w:pPr>
        <w:spacing w:after="0" w:line="240" w:lineRule="auto"/>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11. Старший государственный налоговый инспектор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236E6" w:rsidRPr="007A709A" w:rsidRDefault="006236E6" w:rsidP="006236E6">
      <w:pPr>
        <w:spacing w:after="0" w:line="240" w:lineRule="auto"/>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IV. Перечень вопросов, по которым старший государственный налоговый инспектор правового отдела вправе или обязан самостоятельно принимать управленческие</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и иные решения</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12. При исполнении служебных обязанностей старший государственный налоговый инспектор правового отдела вправе самостоятельно принимать решения по вопросам:</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принятия решения о соответствии представленных документов требованиям законодательства, их достоверности и полноты.</w:t>
      </w:r>
    </w:p>
    <w:p w:rsidR="006236E6" w:rsidRPr="007A709A" w:rsidRDefault="006236E6" w:rsidP="006236E6">
      <w:pPr>
        <w:spacing w:after="0" w:line="240" w:lineRule="auto"/>
        <w:ind w:firstLine="539"/>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13. При исполнении служебных обязанностей старший государственный налоговый инспектор правового отдела обязан самостоятельно принимать решения по вопросам:</w:t>
      </w:r>
    </w:p>
    <w:p w:rsidR="006236E6" w:rsidRPr="007A709A" w:rsidRDefault="006236E6" w:rsidP="006236E6">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соответствия представленных документов требованиям законодательства, их достоверность и полнота;</w:t>
      </w:r>
    </w:p>
    <w:p w:rsidR="006236E6" w:rsidRPr="007A709A" w:rsidRDefault="006236E6" w:rsidP="006236E6">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информирования начальника отдела для принятия им соответствующего решения.</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V. Перечень вопросов, по которым старший государственный</w:t>
      </w: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налоговый инспектор правового отдела</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вправе или обязан участвовать при подготовке проектов</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нормативных правовых актов и (или) проектов</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управленческих и иных решений</w:t>
      </w:r>
    </w:p>
    <w:p w:rsidR="006236E6" w:rsidRPr="007A709A" w:rsidRDefault="006236E6" w:rsidP="006236E6">
      <w:pPr>
        <w:spacing w:after="1" w:line="240" w:lineRule="atLeast"/>
        <w:jc w:val="both"/>
        <w:rPr>
          <w:rFonts w:ascii="Times New Roman" w:hAnsi="Times New Roman" w:cs="Times New Roman"/>
          <w:color w:val="FF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lastRenderedPageBreak/>
        <w:t>14. Старший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ответов на заявления налогоплательщиков;</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заключений на акты и решения Инспекции;</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заключений по жалобам, в том числе, апелляционным жалобам, налогоплательщиков.</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hAnsi="Times New Roman" w:cs="Times New Roman"/>
          <w:color w:val="000000"/>
          <w:sz w:val="20"/>
          <w:szCs w:val="20"/>
        </w:rPr>
        <w:t>15. Старший государственный налоговый инспектор правового отдела в соответствии со своей компетенцией обязан участвовать в подготовке (обсуждении) следующих проектов:</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положений об Инспекции и отделе;</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графика отпусков гражданских служащих отдела;</w:t>
      </w:r>
    </w:p>
    <w:p w:rsidR="006236E6" w:rsidRPr="007A709A" w:rsidRDefault="006236E6" w:rsidP="006236E6">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A709A">
        <w:rPr>
          <w:rFonts w:ascii="Times New Roman" w:eastAsia="Times New Roman" w:hAnsi="Times New Roman" w:cs="Times New Roman"/>
          <w:color w:val="000000"/>
          <w:sz w:val="20"/>
          <w:szCs w:val="20"/>
          <w:lang w:eastAsia="ru-RU"/>
        </w:rPr>
        <w:t>- иных актов по поручению начальника отдела.</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VI. Сроки и процедуры подготовки, рассмотрения</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проектов управленческих и иных решений, порядок</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согласования и принятия данных решений</w:t>
      </w:r>
    </w:p>
    <w:p w:rsidR="006236E6" w:rsidRPr="007A709A" w:rsidRDefault="006236E6" w:rsidP="006236E6">
      <w:pPr>
        <w:spacing w:after="1" w:line="240" w:lineRule="atLeast"/>
        <w:jc w:val="both"/>
        <w:rPr>
          <w:rFonts w:ascii="Times New Roman" w:hAnsi="Times New Roman" w:cs="Times New Roman"/>
          <w:color w:val="FF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16. В соответствии со своими должностными обязанностями старший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VII. Порядок служебного взаимодействия</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xml:space="preserve">17. Взаимодействие старшего государственного налогового инспектора правового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3" w:history="1">
        <w:r w:rsidRPr="007A709A">
          <w:rPr>
            <w:rFonts w:ascii="Times New Roman" w:hAnsi="Times New Roman" w:cs="Times New Roman"/>
            <w:color w:val="000000"/>
            <w:sz w:val="20"/>
            <w:szCs w:val="20"/>
          </w:rPr>
          <w:t>общих принципов</w:t>
        </w:r>
      </w:hyperlink>
      <w:r w:rsidRPr="007A709A">
        <w:rPr>
          <w:rFonts w:ascii="Times New Roman" w:hAnsi="Times New Roman" w:cs="Times New Roman"/>
          <w:color w:val="000000"/>
          <w:sz w:val="20"/>
          <w:szCs w:val="20"/>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54" w:history="1">
        <w:r w:rsidRPr="007A709A">
          <w:rPr>
            <w:rFonts w:ascii="Times New Roman" w:hAnsi="Times New Roman" w:cs="Times New Roman"/>
            <w:color w:val="000000"/>
            <w:sz w:val="20"/>
            <w:szCs w:val="20"/>
          </w:rPr>
          <w:t>статьей 18</w:t>
        </w:r>
      </w:hyperlink>
      <w:r w:rsidRPr="007A709A">
        <w:rPr>
          <w:rFonts w:ascii="Times New Roman" w:hAnsi="Times New Roman" w:cs="Times New Roman"/>
          <w:color w:val="000000"/>
          <w:sz w:val="20"/>
          <w:szCs w:val="20"/>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VIII. Перечень государственных услуг, оказываемых</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гражданам и организациям в соответствии с административным</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регламентом Федеральной налоговой службы</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18. Старший государственный налоговый инспектор правового отдела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6236E6" w:rsidRPr="007A709A" w:rsidRDefault="006236E6" w:rsidP="006236E6">
      <w:pPr>
        <w:spacing w:after="1" w:line="240" w:lineRule="atLeast"/>
        <w:jc w:val="both"/>
        <w:rPr>
          <w:rFonts w:ascii="Times New Roman" w:hAnsi="Times New Roman" w:cs="Times New Roman"/>
          <w:color w:val="000000"/>
          <w:sz w:val="20"/>
          <w:szCs w:val="20"/>
        </w:rPr>
      </w:pPr>
    </w:p>
    <w:p w:rsidR="006236E6" w:rsidRPr="007A709A" w:rsidRDefault="006236E6" w:rsidP="006236E6">
      <w:pPr>
        <w:spacing w:after="1" w:line="240" w:lineRule="atLeast"/>
        <w:jc w:val="center"/>
        <w:outlineLvl w:val="1"/>
        <w:rPr>
          <w:rFonts w:ascii="Times New Roman" w:hAnsi="Times New Roman" w:cs="Times New Roman"/>
          <w:color w:val="000000"/>
          <w:sz w:val="20"/>
          <w:szCs w:val="20"/>
        </w:rPr>
      </w:pPr>
      <w:r w:rsidRPr="007A709A">
        <w:rPr>
          <w:rFonts w:ascii="Times New Roman" w:hAnsi="Times New Roman" w:cs="Times New Roman"/>
          <w:color w:val="000000"/>
          <w:sz w:val="20"/>
          <w:szCs w:val="20"/>
        </w:rPr>
        <w:t>IX. Показатели эффективности и результативности</w:t>
      </w:r>
    </w:p>
    <w:p w:rsidR="006236E6" w:rsidRPr="007A709A" w:rsidRDefault="006236E6" w:rsidP="006236E6">
      <w:pPr>
        <w:spacing w:after="1" w:line="240" w:lineRule="atLeast"/>
        <w:jc w:val="center"/>
        <w:rPr>
          <w:rFonts w:ascii="Times New Roman" w:hAnsi="Times New Roman" w:cs="Times New Roman"/>
          <w:color w:val="000000"/>
          <w:sz w:val="20"/>
          <w:szCs w:val="20"/>
        </w:rPr>
      </w:pPr>
      <w:r w:rsidRPr="007A709A">
        <w:rPr>
          <w:rFonts w:ascii="Times New Roman" w:hAnsi="Times New Roman" w:cs="Times New Roman"/>
          <w:color w:val="000000"/>
          <w:sz w:val="20"/>
          <w:szCs w:val="20"/>
        </w:rPr>
        <w:t>профессиональной служебной деятельности</w:t>
      </w:r>
    </w:p>
    <w:p w:rsidR="006236E6" w:rsidRPr="007A709A" w:rsidRDefault="006236E6" w:rsidP="006236E6">
      <w:pPr>
        <w:spacing w:after="1" w:line="240" w:lineRule="atLeast"/>
        <w:jc w:val="both"/>
        <w:rPr>
          <w:rFonts w:ascii="Times New Roman" w:hAnsi="Times New Roman" w:cs="Times New Roman"/>
          <w:color w:val="FF0000"/>
          <w:sz w:val="20"/>
          <w:szCs w:val="20"/>
        </w:rPr>
      </w:pP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19. Эффективность и результативность профессиональной служебной деятельности старшего государственного налогового инспектора правового отдела оценивается по следующим показателям:</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своевременности и оперативности выполнения поручений;</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1B1D"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lastRenderedPageBreak/>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236E6" w:rsidRPr="007A709A" w:rsidRDefault="006236E6" w:rsidP="006236E6">
      <w:pPr>
        <w:spacing w:after="1" w:line="240" w:lineRule="atLeast"/>
        <w:ind w:firstLine="540"/>
        <w:jc w:val="both"/>
        <w:rPr>
          <w:rFonts w:ascii="Times New Roman" w:hAnsi="Times New Roman" w:cs="Times New Roman"/>
          <w:color w:val="000000"/>
          <w:sz w:val="20"/>
          <w:szCs w:val="20"/>
        </w:rPr>
      </w:pPr>
      <w:r w:rsidRPr="007A709A">
        <w:rPr>
          <w:rFonts w:ascii="Times New Roman" w:hAnsi="Times New Roman" w:cs="Times New Roman"/>
          <w:color w:val="000000"/>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D6242" w:rsidRDefault="006236E6" w:rsidP="006236E6">
      <w:pPr>
        <w:rPr>
          <w:rFonts w:ascii="Times New Roman" w:hAnsi="Times New Roman" w:cs="Times New Roman"/>
          <w:color w:val="000000"/>
          <w:sz w:val="20"/>
          <w:szCs w:val="20"/>
        </w:rPr>
      </w:pPr>
      <w:r w:rsidRPr="007A709A">
        <w:rPr>
          <w:rFonts w:ascii="Times New Roman" w:hAnsi="Times New Roman" w:cs="Times New Roman"/>
          <w:color w:val="000000"/>
          <w:sz w:val="20"/>
          <w:szCs w:val="20"/>
        </w:rPr>
        <w:t>- осознанию ответственности за последствия своих действий, принимаемых решений.</w:t>
      </w:r>
    </w:p>
    <w:p w:rsidR="00BC625F" w:rsidRDefault="00BC625F" w:rsidP="006236E6">
      <w:pPr>
        <w:rPr>
          <w:rFonts w:ascii="Times New Roman" w:hAnsi="Times New Roman" w:cs="Times New Roman"/>
          <w:color w:val="000000"/>
          <w:sz w:val="20"/>
          <w:szCs w:val="20"/>
        </w:rPr>
      </w:pPr>
    </w:p>
    <w:p w:rsidR="00BC625F" w:rsidRDefault="00BC625F" w:rsidP="006236E6">
      <w:pPr>
        <w:rPr>
          <w:rFonts w:ascii="Times New Roman" w:hAnsi="Times New Roman" w:cs="Times New Roman"/>
          <w:color w:val="000000"/>
          <w:sz w:val="20"/>
          <w:szCs w:val="20"/>
        </w:rPr>
      </w:pPr>
    </w:p>
    <w:p w:rsidR="00BC625F" w:rsidRPr="00BC625F" w:rsidRDefault="00BC625F" w:rsidP="00BC625F">
      <w:pPr>
        <w:pStyle w:val="1"/>
        <w:jc w:val="center"/>
        <w:rPr>
          <w:rFonts w:ascii="Times New Roman" w:hAnsi="Times New Roman" w:cs="Times New Roman"/>
          <w:bCs w:val="0"/>
          <w:sz w:val="20"/>
          <w:szCs w:val="20"/>
        </w:rPr>
      </w:pPr>
      <w:r w:rsidRPr="00BC625F">
        <w:rPr>
          <w:rFonts w:ascii="Times New Roman" w:hAnsi="Times New Roman" w:cs="Times New Roman"/>
          <w:bCs w:val="0"/>
          <w:sz w:val="20"/>
          <w:szCs w:val="20"/>
        </w:rPr>
        <w:t>Должностной регламент</w:t>
      </w:r>
    </w:p>
    <w:p w:rsidR="00BC625F" w:rsidRPr="00BC625F" w:rsidRDefault="00BC625F" w:rsidP="00BC625F">
      <w:pPr>
        <w:pStyle w:val="ConsPlusNormal0"/>
        <w:jc w:val="center"/>
        <w:rPr>
          <w:rFonts w:ascii="Times New Roman" w:hAnsi="Times New Roman" w:cs="Times New Roman"/>
          <w:b/>
          <w:sz w:val="20"/>
          <w:szCs w:val="20"/>
        </w:rPr>
      </w:pPr>
      <w:r w:rsidRPr="00BC625F">
        <w:rPr>
          <w:rFonts w:ascii="Times New Roman" w:hAnsi="Times New Roman" w:cs="Times New Roman"/>
          <w:b/>
          <w:sz w:val="20"/>
          <w:szCs w:val="20"/>
        </w:rPr>
        <w:t>Старшего государственного налогового инспектора</w:t>
      </w:r>
    </w:p>
    <w:p w:rsidR="00BC625F" w:rsidRPr="001E41F0" w:rsidRDefault="00BC625F" w:rsidP="00BC625F">
      <w:pPr>
        <w:pStyle w:val="ConsPlusNormal0"/>
        <w:jc w:val="center"/>
        <w:rPr>
          <w:rFonts w:ascii="Times New Roman" w:hAnsi="Times New Roman" w:cs="Times New Roman"/>
          <w:b/>
          <w:sz w:val="20"/>
          <w:szCs w:val="20"/>
        </w:rPr>
      </w:pPr>
      <w:r w:rsidRPr="00BC625F">
        <w:rPr>
          <w:rFonts w:ascii="Times New Roman" w:hAnsi="Times New Roman" w:cs="Times New Roman"/>
          <w:b/>
          <w:sz w:val="20"/>
          <w:szCs w:val="20"/>
        </w:rPr>
        <w:t>аналитического</w:t>
      </w:r>
      <w:r w:rsidRPr="001E41F0">
        <w:rPr>
          <w:rFonts w:ascii="Times New Roman" w:hAnsi="Times New Roman" w:cs="Times New Roman"/>
          <w:b/>
          <w:sz w:val="20"/>
          <w:szCs w:val="20"/>
        </w:rPr>
        <w:t xml:space="preserve"> отдела</w:t>
      </w:r>
    </w:p>
    <w:p w:rsidR="00BC625F" w:rsidRPr="001E41F0" w:rsidRDefault="00BC625F" w:rsidP="00BC625F">
      <w:pPr>
        <w:autoSpaceDE w:val="0"/>
        <w:autoSpaceDN w:val="0"/>
        <w:adjustRightInd w:val="0"/>
        <w:spacing w:after="0" w:line="240" w:lineRule="auto"/>
        <w:jc w:val="center"/>
        <w:rPr>
          <w:rFonts w:ascii="Times New Roman" w:hAnsi="Times New Roman" w:cs="Times New Roman"/>
          <w:b/>
          <w:sz w:val="20"/>
          <w:szCs w:val="20"/>
          <w:u w:val="single"/>
        </w:rPr>
      </w:pPr>
      <w:r w:rsidRPr="001E41F0">
        <w:rPr>
          <w:rFonts w:ascii="Times New Roman" w:hAnsi="Times New Roman" w:cs="Times New Roman"/>
          <w:b/>
          <w:sz w:val="20"/>
          <w:szCs w:val="20"/>
          <w:u w:val="single"/>
        </w:rPr>
        <w:t>Инспекции Федеральной налоговой службы №10 по г. Москве</w:t>
      </w:r>
    </w:p>
    <w:p w:rsidR="00BC625F" w:rsidRPr="001E41F0" w:rsidRDefault="00BC625F" w:rsidP="00BC625F">
      <w:pPr>
        <w:autoSpaceDE w:val="0"/>
        <w:autoSpaceDN w:val="0"/>
        <w:adjustRightInd w:val="0"/>
        <w:spacing w:after="0" w:line="240" w:lineRule="auto"/>
        <w:jc w:val="center"/>
        <w:rPr>
          <w:rFonts w:ascii="Times New Roman" w:hAnsi="Times New Roman" w:cs="Times New Roman"/>
          <w:sz w:val="20"/>
          <w:szCs w:val="20"/>
        </w:rPr>
      </w:pPr>
      <w:r w:rsidRPr="001E41F0">
        <w:rPr>
          <w:rFonts w:ascii="Times New Roman" w:hAnsi="Times New Roman" w:cs="Times New Roman"/>
          <w:sz w:val="20"/>
          <w:szCs w:val="20"/>
        </w:rPr>
        <w:t>(наименование должности, структурного подразделения УФНС России по г. Москве)</w:t>
      </w:r>
    </w:p>
    <w:p w:rsidR="00BC625F" w:rsidRPr="001E41F0" w:rsidRDefault="00BC625F" w:rsidP="00BC625F">
      <w:pPr>
        <w:autoSpaceDE w:val="0"/>
        <w:autoSpaceDN w:val="0"/>
        <w:adjustRightInd w:val="0"/>
        <w:spacing w:after="0" w:line="240" w:lineRule="auto"/>
        <w:jc w:val="center"/>
        <w:outlineLvl w:val="2"/>
        <w:rPr>
          <w:rFonts w:ascii="Times New Roman" w:hAnsi="Times New Roman" w:cs="Times New Roman"/>
          <w:b/>
          <w:sz w:val="20"/>
          <w:szCs w:val="20"/>
        </w:rPr>
      </w:pPr>
      <w:r w:rsidRPr="001E41F0">
        <w:rPr>
          <w:rFonts w:ascii="Times New Roman" w:hAnsi="Times New Roman" w:cs="Times New Roman"/>
          <w:b/>
          <w:sz w:val="20"/>
          <w:szCs w:val="20"/>
        </w:rPr>
        <w:t>I. Общие положения</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старший государственный налоговый инспектор аналитического отдела (далее - отдел) Инспекции Федеральной налоговой службы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1E41F0">
        <w:rPr>
          <w:rFonts w:ascii="Times New Roman" w:hAnsi="Times New Roman" w:cs="Times New Roman"/>
          <w:sz w:val="20"/>
          <w:szCs w:val="20"/>
        </w:rPr>
        <w:t>Регистрационный номер (код) должности – 11-3-4-095.</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II. Квалификационные требования для замещения должности гражданской службы.</w:t>
      </w:r>
    </w:p>
    <w:p w:rsidR="00BC625F" w:rsidRPr="001E41F0" w:rsidRDefault="00BC625F" w:rsidP="00BC625F">
      <w:pPr>
        <w:autoSpaceDE w:val="0"/>
        <w:autoSpaceDN w:val="0"/>
        <w:adjustRightInd w:val="0"/>
        <w:spacing w:after="0" w:line="240" w:lineRule="auto"/>
        <w:jc w:val="both"/>
        <w:outlineLvl w:val="1"/>
        <w:rPr>
          <w:rFonts w:ascii="Times New Roman" w:hAnsi="Times New Roman" w:cs="Times New Roman"/>
          <w:b/>
          <w:sz w:val="20"/>
          <w:szCs w:val="20"/>
        </w:rPr>
      </w:pP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xml:space="preserve">6. Для замещения должности старшего государственного налогового инспектора устанавливаются следующие требования. </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color w:val="FF0000"/>
          <w:sz w:val="20"/>
          <w:szCs w:val="20"/>
        </w:rPr>
      </w:pPr>
      <w:r w:rsidRPr="001E41F0">
        <w:rPr>
          <w:rFonts w:ascii="Times New Roman" w:hAnsi="Times New Roman" w:cs="Times New Roman"/>
          <w:sz w:val="20"/>
          <w:szCs w:val="20"/>
        </w:rPr>
        <w:t>6.1. Наличие высшего образования.</w:t>
      </w:r>
    </w:p>
    <w:p w:rsidR="00BC625F" w:rsidRPr="001E41F0" w:rsidRDefault="00BC625F" w:rsidP="00BC625F">
      <w:pPr>
        <w:widowControl w:val="0"/>
        <w:spacing w:after="0" w:line="240" w:lineRule="auto"/>
        <w:ind w:firstLine="540"/>
        <w:jc w:val="both"/>
        <w:rPr>
          <w:rFonts w:ascii="Times New Roman" w:hAnsi="Times New Roman" w:cs="Times New Roman"/>
          <w:spacing w:val="-2"/>
          <w:sz w:val="20"/>
          <w:szCs w:val="20"/>
        </w:rPr>
      </w:pPr>
      <w:r w:rsidRPr="001E41F0">
        <w:rPr>
          <w:rFonts w:ascii="Times New Roman" w:hAnsi="Times New Roman" w:cs="Times New Roman"/>
          <w:spacing w:val="-2"/>
          <w:sz w:val="20"/>
          <w:szCs w:val="20"/>
        </w:rPr>
        <w:t>6.2. </w:t>
      </w:r>
      <w:r w:rsidRPr="001E41F0">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BC625F" w:rsidRPr="001E41F0" w:rsidRDefault="00BC625F" w:rsidP="00BC625F">
      <w:pPr>
        <w:widowControl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6.4. Наличие профессиональных знаний:</w:t>
      </w:r>
    </w:p>
    <w:p w:rsidR="00BC625F" w:rsidRPr="001E41F0" w:rsidRDefault="00BC625F" w:rsidP="00BC625F">
      <w:pPr>
        <w:spacing w:after="0" w:line="240" w:lineRule="auto"/>
        <w:ind w:firstLine="283"/>
        <w:jc w:val="both"/>
        <w:rPr>
          <w:rFonts w:ascii="Times New Roman" w:hAnsi="Times New Roman" w:cs="Times New Roman"/>
          <w:sz w:val="20"/>
          <w:szCs w:val="20"/>
        </w:rPr>
      </w:pPr>
      <w:r w:rsidRPr="001E41F0">
        <w:rPr>
          <w:rFonts w:ascii="Times New Roman" w:hAnsi="Times New Roman" w:cs="Times New Roman"/>
          <w:sz w:val="20"/>
          <w:szCs w:val="20"/>
        </w:rPr>
        <w:t xml:space="preserve">6.4.1. В сфере законодательства Российской Федерации: Налоговый </w:t>
      </w:r>
      <w:hyperlink r:id="rId55" w:history="1">
        <w:r w:rsidRPr="001E41F0">
          <w:rPr>
            <w:rFonts w:ascii="Times New Roman" w:hAnsi="Times New Roman" w:cs="Times New Roman"/>
            <w:sz w:val="20"/>
            <w:szCs w:val="20"/>
          </w:rPr>
          <w:t>кодекс</w:t>
        </w:r>
      </w:hyperlink>
      <w:r w:rsidRPr="001E41F0">
        <w:rPr>
          <w:rFonts w:ascii="Times New Roman" w:hAnsi="Times New Roman" w:cs="Times New Roman"/>
          <w:sz w:val="20"/>
          <w:szCs w:val="20"/>
        </w:rPr>
        <w:t xml:space="preserve"> Российской Федерации; Бюджетный </w:t>
      </w:r>
      <w:hyperlink r:id="rId56" w:history="1">
        <w:r w:rsidRPr="001E41F0">
          <w:rPr>
            <w:rFonts w:ascii="Times New Roman" w:hAnsi="Times New Roman" w:cs="Times New Roman"/>
            <w:sz w:val="20"/>
            <w:szCs w:val="20"/>
          </w:rPr>
          <w:t>кодекс</w:t>
        </w:r>
      </w:hyperlink>
      <w:r w:rsidRPr="001E41F0">
        <w:rPr>
          <w:rFonts w:ascii="Times New Roman" w:hAnsi="Times New Roman" w:cs="Times New Roman"/>
          <w:sz w:val="20"/>
          <w:szCs w:val="20"/>
        </w:rPr>
        <w:t xml:space="preserve"> Российской Федерации; </w:t>
      </w:r>
      <w:hyperlink r:id="rId57"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Российской Федерации от 21 марта 1991 года №943-1 "О налоговых органах Российской Федерации"; Федеральный </w:t>
      </w:r>
      <w:hyperlink r:id="rId58"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6 октября 1999 года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59"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8 августа 2001 года №129-ФЗ "О государственной регистрации юридических лиц и индивидуальных предпринимателей"; Федеральный </w:t>
      </w:r>
      <w:hyperlink r:id="rId60"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6 октября 2003 года №131-ФЗ "Об общих принципах организации местного самоуправления в Российской Федерации"; Федеральный </w:t>
      </w:r>
      <w:hyperlink r:id="rId61"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Российской Федерации от 27 июля 2006 года №152-ФЗ "О персональных данных"; Федеральный </w:t>
      </w:r>
      <w:hyperlink r:id="rId62"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29 ноября 2007 года №282-ФЗ "Об официальном статистическом учете и системе государственной статистики в Российской Федерации"; Федеральный </w:t>
      </w:r>
      <w:hyperlink r:id="rId63"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9 февраля 2009 года №8-ФЗ "Об обеспечении доступа к информации о деятельности государственных органов и органов местного самоуправления"; Федеральный </w:t>
      </w:r>
      <w:hyperlink r:id="rId64"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27 июля 2010 года №210-ФЗ "Об организации предоставления государственных и муниципальных услуг"; Федеральный </w:t>
      </w:r>
      <w:hyperlink r:id="rId65"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Российской Федерации от 6 апреля 2011 года №63-ФЗ "Об электронной подписи"; Федеральный </w:t>
      </w:r>
      <w:hyperlink r:id="rId66" w:history="1">
        <w:r w:rsidRPr="001E41F0">
          <w:rPr>
            <w:rFonts w:ascii="Times New Roman" w:hAnsi="Times New Roman" w:cs="Times New Roman"/>
            <w:sz w:val="20"/>
            <w:szCs w:val="20"/>
          </w:rPr>
          <w:t>закон</w:t>
        </w:r>
      </w:hyperlink>
      <w:r w:rsidRPr="001E41F0">
        <w:rPr>
          <w:rFonts w:ascii="Times New Roman" w:hAnsi="Times New Roman" w:cs="Times New Roman"/>
          <w:sz w:val="20"/>
          <w:szCs w:val="20"/>
        </w:rPr>
        <w:t xml:space="preserve"> от 28 декабря 2013 года </w:t>
      </w:r>
      <w:r w:rsidRPr="001E41F0">
        <w:rPr>
          <w:rFonts w:ascii="Times New Roman" w:hAnsi="Times New Roman" w:cs="Times New Roman"/>
          <w:sz w:val="20"/>
          <w:szCs w:val="20"/>
        </w:rPr>
        <w:lastRenderedPageBreak/>
        <w:t xml:space="preserve">№443-ФЗ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67" w:history="1">
        <w:r w:rsidRPr="001E41F0">
          <w:rPr>
            <w:rFonts w:ascii="Times New Roman" w:hAnsi="Times New Roman" w:cs="Times New Roman"/>
            <w:sz w:val="20"/>
            <w:szCs w:val="20"/>
          </w:rPr>
          <w:t>Указ</w:t>
        </w:r>
      </w:hyperlink>
      <w:r w:rsidRPr="001E41F0">
        <w:rPr>
          <w:rFonts w:ascii="Times New Roman" w:hAnsi="Times New Roman" w:cs="Times New Roman"/>
          <w:sz w:val="20"/>
          <w:szCs w:val="20"/>
        </w:rPr>
        <w:t xml:space="preserve"> Президента Российской Федерации от 7 мая 2012 года №601 "Об основных направлениях совершенствования системы государственного управления"; </w:t>
      </w:r>
      <w:hyperlink r:id="rId68" w:history="1">
        <w:r w:rsidRPr="001E41F0">
          <w:rPr>
            <w:rFonts w:ascii="Times New Roman" w:hAnsi="Times New Roman" w:cs="Times New Roman"/>
            <w:sz w:val="20"/>
            <w:szCs w:val="20"/>
          </w:rPr>
          <w:t>Указ</w:t>
        </w:r>
      </w:hyperlink>
      <w:r w:rsidRPr="001E41F0">
        <w:rPr>
          <w:rFonts w:ascii="Times New Roman" w:hAnsi="Times New Roman" w:cs="Times New Roman"/>
          <w:sz w:val="20"/>
          <w:szCs w:val="20"/>
        </w:rPr>
        <w:t xml:space="preserve"> Президента Российской Федерации от 11 августа 2016 года №403 "Об Основных направлениях развития государственной гражданской службы Российской Федерации на 2016 - 2018 годы"; </w:t>
      </w:r>
      <w:hyperlink r:id="rId69"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30 сентября 2004 года №506 "Об утверждении Положения о Федеральной налоговой службе";. </w:t>
      </w:r>
      <w:hyperlink r:id="rId70" w:history="1">
        <w:r w:rsidRPr="001E41F0">
          <w:rPr>
            <w:rFonts w:ascii="Times New Roman" w:hAnsi="Times New Roman" w:cs="Times New Roman"/>
            <w:sz w:val="20"/>
            <w:szCs w:val="20"/>
          </w:rPr>
          <w:t>приказ</w:t>
        </w:r>
      </w:hyperlink>
      <w:r w:rsidRPr="001E41F0">
        <w:rPr>
          <w:rFonts w:ascii="Times New Roman" w:hAnsi="Times New Roman" w:cs="Times New Roman"/>
          <w:sz w:val="20"/>
          <w:szCs w:val="20"/>
        </w:rPr>
        <w:t xml:space="preserve"> Минфина России от 2 июля 2012 года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w:t>
      </w:r>
      <w:r w:rsidRPr="001E41F0">
        <w:rPr>
          <w:rFonts w:ascii="Times New Roman" w:hAnsi="Times New Roman" w:cs="Times New Roman"/>
          <w:sz w:val="20"/>
          <w:szCs w:val="20"/>
        </w:rPr>
        <w:lastRenderedPageBreak/>
        <w:t>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01 июля 2013</w:t>
      </w:r>
      <w:r w:rsidRPr="001E41F0">
        <w:rPr>
          <w:rFonts w:ascii="Times New Roman" w:hAnsi="Times New Roman" w:cs="Times New Roman"/>
          <w:sz w:val="20"/>
          <w:szCs w:val="20"/>
          <w:lang w:bidi="en-US"/>
        </w:rPr>
        <w:t> </w:t>
      </w:r>
      <w:r w:rsidRPr="001E41F0">
        <w:rPr>
          <w:rFonts w:ascii="Times New Roman" w:hAnsi="Times New Roman" w:cs="Times New Roman"/>
          <w:sz w:val="20"/>
          <w:szCs w:val="20"/>
        </w:rPr>
        <w:t xml:space="preserve">года №65н “Об утверждении Указаний о порядке применения бюджетной классификации Российской Федерации”; </w:t>
      </w:r>
      <w:hyperlink r:id="rId71"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12 августа 2004 года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hyperlink r:id="rId72"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29 декабря 2007 года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w:t>
      </w:r>
      <w:hyperlink r:id="rId73"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25 декабря 2009 года №1088 "О государственной автоматизированной системе "Управление"; </w:t>
      </w:r>
      <w:hyperlink r:id="rId74"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26 мая 2010 года №367 "О Единой межведомственной информационно-статистический системе"; </w:t>
      </w:r>
      <w:hyperlink r:id="rId75"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25 августа 2012 года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w:t>
      </w:r>
      <w:hyperlink r:id="rId76"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12 декабря 2012 года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hyperlink r:id="rId77" w:history="1">
        <w:r w:rsidRPr="001E41F0">
          <w:rPr>
            <w:rFonts w:ascii="Times New Roman" w:hAnsi="Times New Roman" w:cs="Times New Roman"/>
            <w:sz w:val="20"/>
            <w:szCs w:val="20"/>
          </w:rPr>
          <w:t>постановление</w:t>
        </w:r>
      </w:hyperlink>
      <w:r w:rsidRPr="001E41F0">
        <w:rPr>
          <w:rFonts w:ascii="Times New Roman" w:hAnsi="Times New Roman" w:cs="Times New Roman"/>
          <w:sz w:val="20"/>
          <w:szCs w:val="20"/>
        </w:rPr>
        <w:t xml:space="preserve"> Правительства Российской Федерации от 17 декабря 2012 года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w:t>
      </w:r>
      <w:hyperlink r:id="rId78" w:history="1">
        <w:r w:rsidRPr="001E41F0">
          <w:rPr>
            <w:rFonts w:ascii="Times New Roman" w:hAnsi="Times New Roman" w:cs="Times New Roman"/>
            <w:sz w:val="20"/>
            <w:szCs w:val="20"/>
          </w:rPr>
          <w:t>распоряжение</w:t>
        </w:r>
      </w:hyperlink>
      <w:r w:rsidRPr="001E41F0">
        <w:rPr>
          <w:rFonts w:ascii="Times New Roman" w:hAnsi="Times New Roman" w:cs="Times New Roman"/>
          <w:sz w:val="20"/>
          <w:szCs w:val="20"/>
        </w:rPr>
        <w:t xml:space="preserve"> Правительства Российской Федерации от 6 мая 2008 года №671-р "Об утверждении Федерального плана статистических работ"; </w:t>
      </w:r>
      <w:hyperlink r:id="rId79" w:history="1">
        <w:r w:rsidRPr="001E41F0">
          <w:rPr>
            <w:rFonts w:ascii="Times New Roman" w:hAnsi="Times New Roman" w:cs="Times New Roman"/>
            <w:sz w:val="20"/>
            <w:szCs w:val="20"/>
          </w:rPr>
          <w:t>приказ</w:t>
        </w:r>
      </w:hyperlink>
      <w:r w:rsidRPr="001E41F0">
        <w:rPr>
          <w:rFonts w:ascii="Times New Roman" w:hAnsi="Times New Roman" w:cs="Times New Roman"/>
          <w:sz w:val="20"/>
          <w:szCs w:val="20"/>
        </w:rPr>
        <w:t xml:space="preserve"> Минфина России №65н, ФНС Российской Федерации №ММ-3-1/295@ от 30 июня 2008 года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№410".</w:t>
      </w:r>
    </w:p>
    <w:p w:rsidR="00BC625F" w:rsidRPr="001E41F0" w:rsidRDefault="00BC625F" w:rsidP="00BC625F">
      <w:pPr>
        <w:widowControl w:val="0"/>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C625F" w:rsidRPr="001E41F0" w:rsidRDefault="00BC625F" w:rsidP="00BC625F">
      <w:pPr>
        <w:autoSpaceDE w:val="0"/>
        <w:autoSpaceDN w:val="0"/>
        <w:adjustRightInd w:val="0"/>
        <w:spacing w:after="0" w:line="240" w:lineRule="auto"/>
        <w:ind w:firstLine="567"/>
        <w:jc w:val="both"/>
        <w:rPr>
          <w:rFonts w:ascii="Times New Roman" w:hAnsi="Times New Roman" w:cs="Times New Roman"/>
          <w:sz w:val="20"/>
          <w:szCs w:val="20"/>
        </w:rPr>
      </w:pPr>
      <w:r w:rsidRPr="001E41F0">
        <w:rPr>
          <w:rFonts w:ascii="Times New Roman" w:hAnsi="Times New Roman" w:cs="Times New Roman"/>
          <w:sz w:val="20"/>
          <w:szCs w:val="20"/>
        </w:rPr>
        <w:t xml:space="preserve">6.4.2. Иные профессиональные знания: </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основы экономики, финансов и кредита, бухгалтерского и налогового учета;</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основы налогообложения;</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основы финансовых и кредитных отношений;</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принципы формирования бюджетной системы Российской Федерации;</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принципы формирования налоговой системы Российской Федерации;</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xml:space="preserve">- принципы налогового администрирования; </w:t>
      </w:r>
    </w:p>
    <w:p w:rsidR="00BC625F" w:rsidRPr="001E41F0" w:rsidRDefault="00BC625F" w:rsidP="00BC625F">
      <w:pPr>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принципы формирования статистической налоговой отчетности;</w:t>
      </w:r>
    </w:p>
    <w:p w:rsidR="00BC625F" w:rsidRPr="001E41F0" w:rsidRDefault="00BC625F" w:rsidP="00BC625F">
      <w:pPr>
        <w:autoSpaceDE w:val="0"/>
        <w:autoSpaceDN w:val="0"/>
        <w:adjustRightInd w:val="0"/>
        <w:spacing w:after="0" w:line="240" w:lineRule="auto"/>
        <w:rPr>
          <w:rFonts w:ascii="Times New Roman" w:hAnsi="Times New Roman" w:cs="Times New Roman"/>
          <w:sz w:val="20"/>
          <w:szCs w:val="20"/>
        </w:rPr>
      </w:pPr>
      <w:r w:rsidRPr="001E41F0">
        <w:rPr>
          <w:rFonts w:ascii="Times New Roman" w:hAnsi="Times New Roman" w:cs="Times New Roman"/>
          <w:sz w:val="20"/>
          <w:szCs w:val="20"/>
        </w:rPr>
        <w:t>- порядок применения бюджетной классификации Российской Федерации.</w:t>
      </w:r>
    </w:p>
    <w:p w:rsidR="00BC625F" w:rsidRPr="001E41F0" w:rsidRDefault="00BC625F" w:rsidP="00BC625F">
      <w:pPr>
        <w:autoSpaceDE w:val="0"/>
        <w:autoSpaceDN w:val="0"/>
        <w:adjustRightInd w:val="0"/>
        <w:spacing w:after="0" w:line="240" w:lineRule="auto"/>
        <w:ind w:firstLine="567"/>
        <w:jc w:val="both"/>
        <w:rPr>
          <w:rFonts w:ascii="Times New Roman" w:hAnsi="Times New Roman" w:cs="Times New Roman"/>
          <w:sz w:val="20"/>
          <w:szCs w:val="20"/>
        </w:rPr>
      </w:pPr>
      <w:r w:rsidRPr="001E41F0">
        <w:rPr>
          <w:rFonts w:ascii="Times New Roman" w:hAnsi="Times New Roman" w:cs="Times New Roman"/>
          <w:sz w:val="20"/>
          <w:szCs w:val="20"/>
        </w:rPr>
        <w:t xml:space="preserve">6.5. Наличие функциональных знаний: </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понятие нормы права, нормативного правового акта, правоотношений и их признаки;</w:t>
      </w:r>
    </w:p>
    <w:p w:rsidR="00BC625F" w:rsidRPr="001E41F0" w:rsidRDefault="00BC625F" w:rsidP="00BC625F">
      <w:pPr>
        <w:autoSpaceDE w:val="0"/>
        <w:autoSpaceDN w:val="0"/>
        <w:adjustRightInd w:val="0"/>
        <w:spacing w:after="0" w:line="240" w:lineRule="auto"/>
        <w:ind w:firstLine="567"/>
        <w:jc w:val="both"/>
        <w:rPr>
          <w:rFonts w:ascii="Times New Roman" w:hAnsi="Times New Roman" w:cs="Times New Roman"/>
          <w:sz w:val="20"/>
          <w:szCs w:val="20"/>
        </w:rPr>
      </w:pPr>
      <w:r w:rsidRPr="001E41F0">
        <w:rPr>
          <w:rFonts w:ascii="Times New Roman" w:hAnsi="Times New Roman" w:cs="Times New Roman"/>
          <w:sz w:val="20"/>
          <w:szCs w:val="20"/>
        </w:rPr>
        <w:t xml:space="preserve">6.6. Наличие базовых умений: </w:t>
      </w:r>
    </w:p>
    <w:p w:rsidR="00BC625F" w:rsidRPr="001E41F0" w:rsidRDefault="00BC625F" w:rsidP="00BC625F">
      <w:pPr>
        <w:pStyle w:val="af2"/>
        <w:widowControl w:val="0"/>
        <w:tabs>
          <w:tab w:val="left" w:pos="0"/>
        </w:tabs>
        <w:spacing w:after="0" w:line="240" w:lineRule="auto"/>
        <w:ind w:left="0"/>
        <w:rPr>
          <w:rFonts w:ascii="Times New Roman" w:hAnsi="Times New Roman"/>
          <w:color w:val="000000"/>
          <w:sz w:val="20"/>
          <w:szCs w:val="20"/>
        </w:rPr>
      </w:pPr>
      <w:r w:rsidRPr="001E41F0">
        <w:rPr>
          <w:rFonts w:ascii="Times New Roman" w:hAnsi="Times New Roman"/>
          <w:color w:val="000000"/>
          <w:sz w:val="20"/>
          <w:szCs w:val="20"/>
        </w:rPr>
        <w:t>- умение мыслить системно;</w:t>
      </w:r>
    </w:p>
    <w:p w:rsidR="00BC625F" w:rsidRPr="001E41F0" w:rsidRDefault="00BC625F" w:rsidP="00BC625F">
      <w:pPr>
        <w:pStyle w:val="af2"/>
        <w:widowControl w:val="0"/>
        <w:tabs>
          <w:tab w:val="left" w:pos="0"/>
        </w:tabs>
        <w:spacing w:after="0" w:line="240" w:lineRule="auto"/>
        <w:ind w:left="0"/>
        <w:rPr>
          <w:rFonts w:ascii="Times New Roman" w:hAnsi="Times New Roman"/>
          <w:color w:val="000000"/>
          <w:sz w:val="20"/>
          <w:szCs w:val="20"/>
        </w:rPr>
      </w:pPr>
      <w:r w:rsidRPr="001E41F0">
        <w:rPr>
          <w:rFonts w:ascii="Times New Roman" w:hAnsi="Times New Roman"/>
          <w:color w:val="000000"/>
          <w:sz w:val="20"/>
          <w:szCs w:val="20"/>
        </w:rPr>
        <w:t>- умение планировать, рационально использовать служебное время и достигать результата;</w:t>
      </w:r>
    </w:p>
    <w:p w:rsidR="00BC625F" w:rsidRPr="001E41F0" w:rsidRDefault="00BC625F" w:rsidP="00BC625F">
      <w:pPr>
        <w:pStyle w:val="af2"/>
        <w:widowControl w:val="0"/>
        <w:tabs>
          <w:tab w:val="left" w:pos="0"/>
        </w:tabs>
        <w:spacing w:after="0" w:line="240" w:lineRule="auto"/>
        <w:ind w:left="0"/>
        <w:rPr>
          <w:rFonts w:ascii="Times New Roman" w:hAnsi="Times New Roman"/>
          <w:color w:val="000000"/>
          <w:sz w:val="20"/>
          <w:szCs w:val="20"/>
        </w:rPr>
      </w:pPr>
      <w:r w:rsidRPr="001E41F0">
        <w:rPr>
          <w:rFonts w:ascii="Times New Roman" w:hAnsi="Times New Roman"/>
          <w:color w:val="000000"/>
          <w:sz w:val="20"/>
          <w:szCs w:val="20"/>
        </w:rPr>
        <w:t>- коммуникативные умения.</w:t>
      </w:r>
    </w:p>
    <w:p w:rsidR="00BC625F" w:rsidRPr="001E41F0" w:rsidRDefault="00BC625F" w:rsidP="00BC625F">
      <w:pPr>
        <w:pStyle w:val="af0"/>
        <w:tabs>
          <w:tab w:val="left" w:pos="0"/>
        </w:tabs>
        <w:ind w:left="502"/>
        <w:jc w:val="both"/>
        <w:rPr>
          <w:i/>
          <w:sz w:val="20"/>
          <w:szCs w:val="20"/>
        </w:rPr>
      </w:pPr>
      <w:r w:rsidRPr="001E41F0">
        <w:rPr>
          <w:sz w:val="20"/>
          <w:szCs w:val="20"/>
        </w:rPr>
        <w:t>6.7. Наличие профессиональных умений</w:t>
      </w:r>
      <w:r w:rsidRPr="001E41F0">
        <w:rPr>
          <w:i/>
          <w:sz w:val="20"/>
          <w:szCs w:val="20"/>
        </w:rPr>
        <w:t xml:space="preserve">: </w:t>
      </w:r>
    </w:p>
    <w:p w:rsidR="00BC625F" w:rsidRPr="001E41F0" w:rsidRDefault="00BC625F" w:rsidP="00BC625F">
      <w:pPr>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w:t>
      </w:r>
    </w:p>
    <w:p w:rsidR="00BC625F" w:rsidRPr="001E41F0" w:rsidRDefault="00BC625F" w:rsidP="00BC625F">
      <w:pPr>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lastRenderedPageBreak/>
        <w:t>- практика применения законодательства Российской Федерации о налогах и сборах;</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работа с информационными ресурсами;</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практика применения законодательства Российской Федерации о налогах и сборах;</w:t>
      </w:r>
    </w:p>
    <w:p w:rsidR="00BC625F" w:rsidRPr="001E41F0" w:rsidRDefault="00BC625F" w:rsidP="00BC625F">
      <w:pPr>
        <w:pStyle w:val="af0"/>
        <w:tabs>
          <w:tab w:val="left" w:pos="0"/>
        </w:tabs>
        <w:ind w:left="502"/>
        <w:jc w:val="both"/>
        <w:rPr>
          <w:color w:val="000000"/>
          <w:sz w:val="20"/>
          <w:szCs w:val="20"/>
        </w:rPr>
      </w:pPr>
      <w:r w:rsidRPr="001E41F0">
        <w:rPr>
          <w:color w:val="000000"/>
          <w:sz w:val="20"/>
          <w:szCs w:val="20"/>
        </w:rPr>
        <w:t>6.8. Наличие функциональных умений:</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подготовка аналитических, информационных и других материалов;</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 предоставление информации, разъяснений и сведений.</w:t>
      </w:r>
    </w:p>
    <w:p w:rsidR="00BC625F" w:rsidRPr="001E41F0" w:rsidRDefault="00BC625F" w:rsidP="00BC625F">
      <w:pPr>
        <w:widowControl w:val="0"/>
        <w:tabs>
          <w:tab w:val="left" w:pos="851"/>
        </w:tabs>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III. Должностные обязанности, права и ответственность</w:t>
      </w:r>
    </w:p>
    <w:p w:rsidR="00BC625F" w:rsidRPr="001E41F0" w:rsidRDefault="00BC625F" w:rsidP="00BC625F">
      <w:pPr>
        <w:autoSpaceDE w:val="0"/>
        <w:autoSpaceDN w:val="0"/>
        <w:adjustRightInd w:val="0"/>
        <w:spacing w:after="0" w:line="240" w:lineRule="auto"/>
        <w:ind w:firstLine="709"/>
        <w:jc w:val="both"/>
        <w:rPr>
          <w:rFonts w:ascii="Times New Roman" w:hAnsi="Times New Roman" w:cs="Times New Roman"/>
          <w:sz w:val="20"/>
          <w:szCs w:val="20"/>
        </w:rPr>
      </w:pPr>
      <w:r w:rsidRPr="001E41F0">
        <w:rPr>
          <w:rFonts w:ascii="Times New Roman" w:hAnsi="Times New Roman" w:cs="Times New Roman"/>
          <w:sz w:val="20"/>
          <w:szCs w:val="20"/>
        </w:rPr>
        <w:lastRenderedPageBreak/>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0" w:history="1">
        <w:r w:rsidRPr="001E41F0">
          <w:rPr>
            <w:rFonts w:ascii="Times New Roman" w:hAnsi="Times New Roman" w:cs="Times New Roman"/>
            <w:sz w:val="20"/>
            <w:szCs w:val="20"/>
          </w:rPr>
          <w:t>статьями 14</w:t>
        </w:r>
      </w:hyperlink>
      <w:r w:rsidRPr="001E41F0">
        <w:rPr>
          <w:rFonts w:ascii="Times New Roman" w:hAnsi="Times New Roman" w:cs="Times New Roman"/>
          <w:sz w:val="20"/>
          <w:szCs w:val="20"/>
        </w:rPr>
        <w:t xml:space="preserve">, </w:t>
      </w:r>
      <w:hyperlink r:id="rId81" w:history="1">
        <w:r w:rsidRPr="001E41F0">
          <w:rPr>
            <w:rFonts w:ascii="Times New Roman" w:hAnsi="Times New Roman" w:cs="Times New Roman"/>
            <w:sz w:val="20"/>
            <w:szCs w:val="20"/>
          </w:rPr>
          <w:t>15</w:t>
        </w:r>
      </w:hyperlink>
      <w:r w:rsidRPr="001E41F0">
        <w:rPr>
          <w:rFonts w:ascii="Times New Roman" w:hAnsi="Times New Roman" w:cs="Times New Roman"/>
          <w:sz w:val="20"/>
          <w:szCs w:val="20"/>
        </w:rPr>
        <w:t xml:space="preserve">, </w:t>
      </w:r>
      <w:hyperlink r:id="rId82" w:history="1">
        <w:r w:rsidRPr="001E41F0">
          <w:rPr>
            <w:rFonts w:ascii="Times New Roman" w:hAnsi="Times New Roman" w:cs="Times New Roman"/>
            <w:sz w:val="20"/>
            <w:szCs w:val="20"/>
          </w:rPr>
          <w:t>17</w:t>
        </w:r>
      </w:hyperlink>
      <w:r w:rsidRPr="001E41F0">
        <w:rPr>
          <w:rFonts w:ascii="Times New Roman" w:hAnsi="Times New Roman" w:cs="Times New Roman"/>
          <w:sz w:val="20"/>
          <w:szCs w:val="20"/>
        </w:rPr>
        <w:t xml:space="preserve">, </w:t>
      </w:r>
      <w:hyperlink r:id="rId83" w:history="1">
        <w:r w:rsidRPr="001E41F0">
          <w:rPr>
            <w:rFonts w:ascii="Times New Roman" w:hAnsi="Times New Roman" w:cs="Times New Roman"/>
            <w:sz w:val="20"/>
            <w:szCs w:val="20"/>
          </w:rPr>
          <w:t>18</w:t>
        </w:r>
      </w:hyperlink>
      <w:r w:rsidRPr="001E41F0">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BC625F" w:rsidRPr="001E41F0" w:rsidRDefault="00BC625F" w:rsidP="00BC625F">
      <w:pPr>
        <w:spacing w:after="0" w:line="240" w:lineRule="auto"/>
        <w:ind w:firstLine="567"/>
        <w:jc w:val="both"/>
        <w:rPr>
          <w:rFonts w:ascii="Times New Roman" w:hAnsi="Times New Roman" w:cs="Times New Roman"/>
          <w:sz w:val="20"/>
          <w:szCs w:val="20"/>
        </w:rPr>
      </w:pPr>
      <w:r w:rsidRPr="001E41F0">
        <w:rPr>
          <w:rFonts w:ascii="Times New Roman" w:hAnsi="Times New Roman" w:cs="Times New Roman"/>
          <w:sz w:val="20"/>
          <w:szCs w:val="20"/>
        </w:rPr>
        <w:t>8. В целях реализации задач и функций, возложенных на аналитический отдел, старший государственный налоговый инспектор обязан:</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 xml:space="preserve">Осуществлять формирование и утверждение статистической отчетности о налоговой базе, контрольной работе и прочей отчетности; </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 xml:space="preserve">Осуществлять контроль за достоверностью показателей статической отчетности и предоставления указанной отчетности в установленные сроки. </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Проводить анализ изменения налоговой базы и поступления доходов, администрируемых ФНС, в бюджетную систему РФ;</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Обобщать материалы по вопросам налогового администрирования, осуществлять подготовку аналитических записок и оперативной информации для представления руководству инспекции;</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Проводить мониторинг и прогнозирование поступлений налогов и сборов;</w:t>
      </w:r>
    </w:p>
    <w:p w:rsidR="00BC625F" w:rsidRPr="001E41F0" w:rsidRDefault="00BC625F" w:rsidP="00BC625F">
      <w:pPr>
        <w:pStyle w:val="aa"/>
        <w:tabs>
          <w:tab w:val="left" w:pos="426"/>
        </w:tabs>
        <w:rPr>
          <w:sz w:val="20"/>
          <w:szCs w:val="20"/>
        </w:rPr>
      </w:pPr>
      <w:r w:rsidRPr="001E41F0">
        <w:rPr>
          <w:sz w:val="20"/>
          <w:szCs w:val="20"/>
        </w:rPr>
        <w:t>-     Подготавливать ответы и информации по запросам Управления ФНС России по г. Москве и других организаций;</w:t>
      </w:r>
    </w:p>
    <w:p w:rsidR="00BC625F" w:rsidRPr="001E41F0" w:rsidRDefault="00BC625F" w:rsidP="00BC625F">
      <w:pPr>
        <w:pStyle w:val="aa"/>
        <w:numPr>
          <w:ilvl w:val="0"/>
          <w:numId w:val="29"/>
        </w:numPr>
        <w:tabs>
          <w:tab w:val="left" w:pos="426"/>
        </w:tabs>
        <w:ind w:left="0" w:firstLine="0"/>
        <w:rPr>
          <w:sz w:val="20"/>
          <w:szCs w:val="20"/>
        </w:rPr>
      </w:pPr>
      <w:r w:rsidRPr="001E41F0">
        <w:rPr>
          <w:sz w:val="20"/>
          <w:szCs w:val="20"/>
        </w:rPr>
        <w:t>Осуществлять расчет показателей оценки эффективности деятельности территориальных налоговых органов, в соответствии с утвержденными методиками;</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Осуществлять самостоятельно оперативный контроль в части выполнения должностных функций;</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Постоянно повышать свой профессиональный уровень;</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Соблюдение требований нормативных документов в области охраны труда;</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Соблюдать установленные правила внутреннего трудового распорядка Инспекции;</w:t>
      </w:r>
    </w:p>
    <w:p w:rsidR="00BC625F" w:rsidRPr="001E41F0" w:rsidRDefault="00BC625F" w:rsidP="00BC625F">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1E41F0">
        <w:rPr>
          <w:rFonts w:ascii="Times New Roman" w:hAnsi="Times New Roman" w:cs="Times New Roman"/>
          <w:sz w:val="20"/>
          <w:szCs w:val="20"/>
        </w:rPr>
        <w:t>Обеспечивать сохранность служебного удостоверения.</w:t>
      </w:r>
    </w:p>
    <w:p w:rsidR="00BC625F" w:rsidRPr="001E41F0" w:rsidRDefault="00BC625F" w:rsidP="00BC625F">
      <w:pPr>
        <w:pStyle w:val="aa"/>
        <w:ind w:firstLine="720"/>
        <w:rPr>
          <w:sz w:val="20"/>
          <w:szCs w:val="20"/>
        </w:rPr>
      </w:pPr>
      <w:r w:rsidRPr="001E41F0">
        <w:rPr>
          <w:sz w:val="20"/>
          <w:szCs w:val="20"/>
        </w:rPr>
        <w:t>В необходимых случаях выполняет отдельные поручения начальника отдела и заместителя начальника отдела в рамках функций, утвержденных положением об Отделе.</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9. В целях исполнения возложенных должностных обязанностей старший государственный налоговый инспектор имеет право на:</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обеспечение надлежащих организационно-технических условий, необходимых для исполнения должностных обязанностей;</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защиту сведений о гражданском служащем;</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должностной рост на конкурсной основе;</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профессиональное развитие в порядке, установленном Федеральным законом и другими федеральными законами;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членство в профессиональном союзе;</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lastRenderedPageBreak/>
        <w:t>- рассмотрение индивидуальных служебных споров в соответствии с Федеральным законом и другими федеральными законами;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защиту своих прав и законных интересов на гражданской службе, включая обжалование в суде их нарушения;</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государственную защиту своих жизни и здоровья, жизни и здоровья членов своей семьи, а также принадлежащего ему имущества;</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государственное пенсионное обеспечение в соответствии с федеральным законом;</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lastRenderedPageBreak/>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аналитическом отделе утвержденным начальником Инспекции от 26.12.2011</w:t>
      </w:r>
      <w:r w:rsidRPr="001E41F0">
        <w:rPr>
          <w:rFonts w:ascii="Times New Roman" w:hAnsi="Times New Roman" w:cs="Times New Roman"/>
          <w:i/>
          <w:sz w:val="20"/>
          <w:szCs w:val="20"/>
        </w:rPr>
        <w:t>,</w:t>
      </w:r>
      <w:r w:rsidRPr="001E41F0">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pStyle w:val="ConsPlusNormal0"/>
        <w:ind w:firstLine="540"/>
        <w:jc w:val="both"/>
        <w:rPr>
          <w:rFonts w:ascii="Times New Roman" w:hAnsi="Times New Roman" w:cs="Times New Roman"/>
          <w:i/>
          <w:color w:val="FF0000"/>
          <w:sz w:val="20"/>
          <w:szCs w:val="20"/>
        </w:rPr>
      </w:pPr>
      <w:r w:rsidRPr="001E41F0">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должностным регламентом.</w:t>
      </w:r>
    </w:p>
    <w:p w:rsidR="00BC625F" w:rsidRPr="001E41F0" w:rsidRDefault="00BC625F" w:rsidP="00BC625F">
      <w:pPr>
        <w:pStyle w:val="ConsPlusNormal0"/>
        <w:ind w:firstLine="539"/>
        <w:jc w:val="both"/>
        <w:rPr>
          <w:rFonts w:ascii="Times New Roman" w:hAnsi="Times New Roman" w:cs="Times New Roman"/>
          <w:sz w:val="20"/>
          <w:szCs w:val="20"/>
        </w:rPr>
      </w:pPr>
      <w:r w:rsidRPr="001E41F0">
        <w:rPr>
          <w:rFonts w:ascii="Times New Roman" w:hAnsi="Times New Roman" w:cs="Times New Roman"/>
          <w:sz w:val="20"/>
          <w:szCs w:val="20"/>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BC625F" w:rsidRPr="001E41F0" w:rsidRDefault="00BC625F" w:rsidP="00BC625F">
      <w:pPr>
        <w:pStyle w:val="af2"/>
        <w:widowControl w:val="0"/>
        <w:numPr>
          <w:ilvl w:val="0"/>
          <w:numId w:val="30"/>
        </w:numPr>
        <w:spacing w:after="0" w:line="240" w:lineRule="auto"/>
        <w:ind w:left="709"/>
        <w:jc w:val="both"/>
        <w:rPr>
          <w:rFonts w:ascii="Times New Roman" w:hAnsi="Times New Roman"/>
          <w:color w:val="000000"/>
          <w:sz w:val="20"/>
          <w:szCs w:val="20"/>
        </w:rPr>
      </w:pPr>
      <w:r w:rsidRPr="001E41F0">
        <w:rPr>
          <w:rFonts w:ascii="Times New Roman" w:hAnsi="Times New Roman"/>
          <w:color w:val="000000"/>
          <w:sz w:val="20"/>
          <w:szCs w:val="20"/>
        </w:rPr>
        <w:t>обеспечения соблюдения налоговой и иной охраняемой законом тайны в соответствии с федеральными законами и иными нормативными актами;</w:t>
      </w:r>
    </w:p>
    <w:p w:rsidR="00BC625F" w:rsidRPr="001E41F0" w:rsidRDefault="00BC625F" w:rsidP="00BC625F">
      <w:pPr>
        <w:pStyle w:val="af2"/>
        <w:widowControl w:val="0"/>
        <w:numPr>
          <w:ilvl w:val="0"/>
          <w:numId w:val="30"/>
        </w:numPr>
        <w:spacing w:after="0" w:line="240" w:lineRule="auto"/>
        <w:ind w:left="709"/>
        <w:jc w:val="both"/>
        <w:rPr>
          <w:rFonts w:ascii="Times New Roman" w:hAnsi="Times New Roman"/>
          <w:b/>
          <w:sz w:val="20"/>
          <w:szCs w:val="20"/>
        </w:rPr>
      </w:pPr>
      <w:r w:rsidRPr="001E41F0">
        <w:rPr>
          <w:rFonts w:ascii="Times New Roman" w:hAnsi="Times New Roman"/>
          <w:color w:val="000000"/>
          <w:sz w:val="20"/>
          <w:szCs w:val="20"/>
        </w:rPr>
        <w:t xml:space="preserve">иным вопросам, относящимся к компетенции </w:t>
      </w:r>
      <w:r w:rsidRPr="001E41F0">
        <w:rPr>
          <w:rFonts w:ascii="Times New Roman" w:hAnsi="Times New Roman"/>
          <w:sz w:val="20"/>
          <w:szCs w:val="20"/>
        </w:rPr>
        <w:t xml:space="preserve">государственного налогового инспектора. </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pStyle w:val="ConsPlusNormal0"/>
        <w:ind w:firstLine="540"/>
        <w:jc w:val="both"/>
        <w:rPr>
          <w:rFonts w:ascii="Times New Roman" w:hAnsi="Times New Roman" w:cs="Times New Roman"/>
          <w:sz w:val="20"/>
          <w:szCs w:val="20"/>
        </w:rPr>
      </w:pPr>
      <w:r w:rsidRPr="001E41F0">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и иных решений по вопросам, входящим в компетенцию отдела в рамках применения законодательства о государственной гражданской службе.</w:t>
      </w:r>
    </w:p>
    <w:p w:rsidR="00BC625F" w:rsidRPr="001E41F0" w:rsidRDefault="00BC625F" w:rsidP="00BC625F">
      <w:pPr>
        <w:pStyle w:val="ConsPlusNormal0"/>
        <w:ind w:firstLine="540"/>
        <w:jc w:val="both"/>
        <w:rPr>
          <w:rFonts w:ascii="Times New Roman" w:hAnsi="Times New Roman" w:cs="Times New Roman"/>
          <w:sz w:val="20"/>
          <w:szCs w:val="20"/>
        </w:rPr>
      </w:pPr>
      <w:r w:rsidRPr="001E41F0">
        <w:rPr>
          <w:rFonts w:ascii="Times New Roman" w:hAnsi="Times New Roman" w:cs="Times New Roman"/>
          <w:sz w:val="20"/>
          <w:szCs w:val="20"/>
        </w:rPr>
        <w:t xml:space="preserve">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w:t>
      </w:r>
    </w:p>
    <w:p w:rsidR="00BC625F" w:rsidRPr="001E41F0" w:rsidRDefault="00BC625F" w:rsidP="00BC625F">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положений об инспекции и отделе;</w:t>
      </w:r>
    </w:p>
    <w:p w:rsidR="00BC625F" w:rsidRPr="001E41F0" w:rsidRDefault="00BC625F" w:rsidP="00BC625F">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графика отпусков гражданских служащих отдела;</w:t>
      </w:r>
    </w:p>
    <w:p w:rsidR="00BC625F" w:rsidRPr="001E41F0" w:rsidRDefault="00BC625F" w:rsidP="00BC625F">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1E41F0">
        <w:rPr>
          <w:rFonts w:ascii="Times New Roman" w:hAnsi="Times New Roman" w:cs="Times New Roman"/>
          <w:sz w:val="20"/>
          <w:szCs w:val="20"/>
        </w:rPr>
        <w:t>иных актов по поручению руководства инспекции.</w:t>
      </w: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BC625F" w:rsidRPr="001E41F0" w:rsidRDefault="00BC625F" w:rsidP="00BC625F">
      <w:pPr>
        <w:autoSpaceDE w:val="0"/>
        <w:autoSpaceDN w:val="0"/>
        <w:adjustRightInd w:val="0"/>
        <w:spacing w:after="0" w:line="240" w:lineRule="auto"/>
        <w:jc w:val="center"/>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VII. Порядок служебного взаимодействия</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4" w:history="1">
        <w:r w:rsidRPr="001E41F0">
          <w:rPr>
            <w:rFonts w:ascii="Times New Roman" w:hAnsi="Times New Roman" w:cs="Times New Roman"/>
            <w:sz w:val="20"/>
            <w:szCs w:val="20"/>
          </w:rPr>
          <w:t>общих принципов</w:t>
        </w:r>
      </w:hyperlink>
      <w:r w:rsidRPr="001E41F0">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5" w:history="1">
        <w:r w:rsidRPr="001E41F0">
          <w:rPr>
            <w:rFonts w:ascii="Times New Roman" w:hAnsi="Times New Roman" w:cs="Times New Roman"/>
            <w:sz w:val="20"/>
            <w:szCs w:val="20"/>
          </w:rPr>
          <w:t>статьей 18</w:t>
        </w:r>
      </w:hyperlink>
      <w:r w:rsidRPr="001E41F0">
        <w:rPr>
          <w:rFonts w:ascii="Times New Roman" w:hAnsi="Times New Roman" w:cs="Times New Roman"/>
          <w:sz w:val="20"/>
          <w:szCs w:val="20"/>
        </w:rPr>
        <w:t xml:space="preserve"> Федерального закона, а также в соответствии с иными нормативными </w:t>
      </w:r>
      <w:r w:rsidRPr="001E41F0">
        <w:rPr>
          <w:rFonts w:ascii="Times New Roman" w:hAnsi="Times New Roman" w:cs="Times New Roman"/>
          <w:sz w:val="20"/>
          <w:szCs w:val="20"/>
        </w:rPr>
        <w:lastRenderedPageBreak/>
        <w:t>правовыми актами Российской Федерации, приказами (распоряжениями) ФНС России и приказами УФНС России по г. Москве, приказами Инспекции.</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ind w:firstLine="567"/>
        <w:jc w:val="both"/>
        <w:outlineLvl w:val="1"/>
        <w:rPr>
          <w:rFonts w:ascii="Times New Roman" w:hAnsi="Times New Roman" w:cs="Times New Roman"/>
          <w:sz w:val="20"/>
          <w:szCs w:val="20"/>
        </w:rPr>
      </w:pPr>
      <w:r w:rsidRPr="001E41F0">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BC625F" w:rsidRPr="001E41F0" w:rsidRDefault="00BC625F" w:rsidP="00BC625F">
      <w:pPr>
        <w:autoSpaceDE w:val="0"/>
        <w:autoSpaceDN w:val="0"/>
        <w:adjustRightInd w:val="0"/>
        <w:spacing w:after="0" w:line="240" w:lineRule="auto"/>
        <w:ind w:firstLine="567"/>
        <w:jc w:val="both"/>
        <w:outlineLvl w:val="1"/>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jc w:val="center"/>
        <w:outlineLvl w:val="1"/>
        <w:rPr>
          <w:rFonts w:ascii="Times New Roman" w:hAnsi="Times New Roman" w:cs="Times New Roman"/>
          <w:b/>
          <w:sz w:val="20"/>
          <w:szCs w:val="20"/>
        </w:rPr>
      </w:pPr>
      <w:r w:rsidRPr="001E41F0">
        <w:rPr>
          <w:rFonts w:ascii="Times New Roman" w:hAnsi="Times New Roman" w:cs="Times New Roman"/>
          <w:b/>
          <w:sz w:val="20"/>
          <w:szCs w:val="20"/>
        </w:rPr>
        <w:t>IX. Показатели эффективности и результативности профессиональной служебной деятельности</w:t>
      </w:r>
    </w:p>
    <w:p w:rsidR="00BC625F" w:rsidRPr="001E41F0" w:rsidRDefault="00BC625F" w:rsidP="00BC625F">
      <w:pPr>
        <w:autoSpaceDE w:val="0"/>
        <w:autoSpaceDN w:val="0"/>
        <w:adjustRightInd w:val="0"/>
        <w:spacing w:after="0" w:line="240" w:lineRule="auto"/>
        <w:jc w:val="both"/>
        <w:rPr>
          <w:rFonts w:ascii="Times New Roman" w:hAnsi="Times New Roman" w:cs="Times New Roman"/>
          <w:sz w:val="20"/>
          <w:szCs w:val="20"/>
        </w:rPr>
      </w:pP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w:t>
      </w:r>
      <w:r w:rsidRPr="001E41F0">
        <w:rPr>
          <w:rFonts w:ascii="Times New Roman" w:hAnsi="Times New Roman" w:cs="Times New Roman"/>
          <w:i/>
          <w:sz w:val="20"/>
          <w:szCs w:val="20"/>
        </w:rPr>
        <w:t xml:space="preserve"> </w:t>
      </w:r>
      <w:r w:rsidRPr="001E41F0">
        <w:rPr>
          <w:rFonts w:ascii="Times New Roman" w:hAnsi="Times New Roman" w:cs="Times New Roman"/>
          <w:sz w:val="20"/>
          <w:szCs w:val="20"/>
        </w:rPr>
        <w:t>оценивается по следующим показателям:</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своевременности и оперативности выполнения поручений;</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C625F" w:rsidRPr="001E41F0" w:rsidRDefault="00BC625F" w:rsidP="00BC625F">
      <w:pPr>
        <w:autoSpaceDE w:val="0"/>
        <w:autoSpaceDN w:val="0"/>
        <w:adjustRightInd w:val="0"/>
        <w:spacing w:after="0" w:line="240" w:lineRule="auto"/>
        <w:ind w:firstLine="540"/>
        <w:jc w:val="both"/>
        <w:rPr>
          <w:rFonts w:ascii="Times New Roman" w:hAnsi="Times New Roman" w:cs="Times New Roman"/>
          <w:sz w:val="20"/>
          <w:szCs w:val="20"/>
        </w:rPr>
      </w:pPr>
      <w:r w:rsidRPr="001E41F0">
        <w:rPr>
          <w:rFonts w:ascii="Times New Roman" w:hAnsi="Times New Roman" w:cs="Times New Roman"/>
          <w:sz w:val="20"/>
          <w:szCs w:val="20"/>
        </w:rPr>
        <w:t>- осознанию ответственности за последствия своих действий, принимаемых решений.</w:t>
      </w:r>
    </w:p>
    <w:p w:rsidR="00BC625F" w:rsidRPr="006236E6" w:rsidRDefault="00BC625F" w:rsidP="00BC625F">
      <w:pPr>
        <w:spacing w:after="0" w:line="240" w:lineRule="auto"/>
        <w:rPr>
          <w:rFonts w:ascii="Times New Roman" w:hAnsi="Times New Roman" w:cs="Times New Roman"/>
          <w:sz w:val="20"/>
          <w:szCs w:val="20"/>
          <w:lang w:eastAsia="ru-RU"/>
        </w:rPr>
      </w:pPr>
    </w:p>
    <w:p w:rsidR="007D6242" w:rsidRDefault="007D6242" w:rsidP="00BC625F">
      <w:pPr>
        <w:spacing w:after="0" w:line="240" w:lineRule="auto"/>
        <w:rPr>
          <w:rFonts w:ascii="Times New Roman" w:hAnsi="Times New Roman" w:cs="Times New Roman"/>
          <w:sz w:val="20"/>
          <w:szCs w:val="20"/>
          <w:lang w:eastAsia="ru-RU"/>
        </w:rPr>
      </w:pPr>
    </w:p>
    <w:p w:rsidR="00BC625F" w:rsidRPr="00CF6C84" w:rsidRDefault="00BC625F" w:rsidP="00CF6C84">
      <w:pPr>
        <w:spacing w:after="0" w:line="240" w:lineRule="auto"/>
        <w:rPr>
          <w:rFonts w:ascii="Times New Roman" w:hAnsi="Times New Roman" w:cs="Times New Roman"/>
          <w:sz w:val="20"/>
          <w:szCs w:val="20"/>
          <w:lang w:eastAsia="ru-RU"/>
        </w:rPr>
      </w:pPr>
    </w:p>
    <w:bookmarkEnd w:id="3"/>
    <w:p w:rsidR="00CF6C84" w:rsidRPr="00CF6C84" w:rsidRDefault="00CF6C84" w:rsidP="00CF6C84">
      <w:pPr>
        <w:pStyle w:val="1"/>
        <w:jc w:val="center"/>
        <w:rPr>
          <w:rFonts w:ascii="Times New Roman" w:hAnsi="Times New Roman" w:cs="Times New Roman"/>
          <w:sz w:val="20"/>
          <w:szCs w:val="20"/>
        </w:rPr>
      </w:pPr>
      <w:r w:rsidRPr="00CF6C84">
        <w:rPr>
          <w:rFonts w:ascii="Times New Roman" w:hAnsi="Times New Roman" w:cs="Times New Roman"/>
          <w:sz w:val="20"/>
          <w:szCs w:val="20"/>
        </w:rPr>
        <w:t>Должностной регламент</w:t>
      </w:r>
    </w:p>
    <w:p w:rsidR="00CF6C84" w:rsidRPr="00CF6C84" w:rsidRDefault="00CF6C84" w:rsidP="00CF6C84">
      <w:pPr>
        <w:pStyle w:val="ConsPlusNormal0"/>
        <w:jc w:val="center"/>
        <w:rPr>
          <w:rFonts w:ascii="Times New Roman" w:hAnsi="Times New Roman" w:cs="Times New Roman"/>
          <w:b/>
          <w:sz w:val="20"/>
          <w:szCs w:val="20"/>
        </w:rPr>
      </w:pPr>
      <w:r w:rsidRPr="00CF6C84">
        <w:rPr>
          <w:rFonts w:ascii="Times New Roman" w:hAnsi="Times New Roman" w:cs="Times New Roman"/>
          <w:b/>
          <w:sz w:val="20"/>
          <w:szCs w:val="20"/>
        </w:rPr>
        <w:t>государственного налогового инспектора</w:t>
      </w:r>
    </w:p>
    <w:p w:rsidR="00CF6C84" w:rsidRPr="00CF6C84" w:rsidRDefault="00CF6C84" w:rsidP="00CF6C84">
      <w:pPr>
        <w:pStyle w:val="ConsPlusNormal0"/>
        <w:jc w:val="center"/>
        <w:rPr>
          <w:rFonts w:ascii="Times New Roman" w:hAnsi="Times New Roman" w:cs="Times New Roman"/>
          <w:b/>
          <w:sz w:val="20"/>
          <w:szCs w:val="20"/>
        </w:rPr>
      </w:pPr>
      <w:r w:rsidRPr="00CF6C84">
        <w:rPr>
          <w:rFonts w:ascii="Times New Roman" w:hAnsi="Times New Roman" w:cs="Times New Roman"/>
          <w:b/>
          <w:sz w:val="20"/>
          <w:szCs w:val="20"/>
        </w:rPr>
        <w:t>Аналитического отдела</w:t>
      </w:r>
    </w:p>
    <w:p w:rsidR="00CF6C84" w:rsidRPr="00CF6C84" w:rsidRDefault="00CF6C84" w:rsidP="00CF6C84">
      <w:pPr>
        <w:autoSpaceDE w:val="0"/>
        <w:autoSpaceDN w:val="0"/>
        <w:adjustRightInd w:val="0"/>
        <w:spacing w:after="0" w:line="240" w:lineRule="auto"/>
        <w:jc w:val="center"/>
        <w:rPr>
          <w:rFonts w:ascii="Times New Roman" w:hAnsi="Times New Roman" w:cs="Times New Roman"/>
          <w:b/>
          <w:sz w:val="20"/>
          <w:szCs w:val="20"/>
          <w:u w:val="single"/>
        </w:rPr>
      </w:pPr>
      <w:r w:rsidRPr="00CF6C84">
        <w:rPr>
          <w:rFonts w:ascii="Times New Roman" w:hAnsi="Times New Roman" w:cs="Times New Roman"/>
          <w:b/>
          <w:sz w:val="20"/>
          <w:szCs w:val="20"/>
          <w:u w:val="single"/>
        </w:rPr>
        <w:t>Инспекции Федеральной налоговой службы №10 по г. Москве</w:t>
      </w:r>
    </w:p>
    <w:p w:rsidR="00CF6C84" w:rsidRPr="00CF6C84" w:rsidRDefault="00CF6C84" w:rsidP="00CF6C84">
      <w:pPr>
        <w:autoSpaceDE w:val="0"/>
        <w:autoSpaceDN w:val="0"/>
        <w:adjustRightInd w:val="0"/>
        <w:spacing w:after="0" w:line="240" w:lineRule="auto"/>
        <w:jc w:val="center"/>
        <w:rPr>
          <w:rFonts w:ascii="Times New Roman" w:hAnsi="Times New Roman" w:cs="Times New Roman"/>
          <w:sz w:val="20"/>
          <w:szCs w:val="20"/>
        </w:rPr>
      </w:pPr>
      <w:r w:rsidRPr="00CF6C84">
        <w:rPr>
          <w:rFonts w:ascii="Times New Roman" w:hAnsi="Times New Roman" w:cs="Times New Roman"/>
          <w:sz w:val="20"/>
          <w:szCs w:val="20"/>
        </w:rPr>
        <w:t>(наименование должности, структурного подразделения УФНС России по г. Москве)</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2"/>
        <w:rPr>
          <w:rFonts w:ascii="Times New Roman" w:hAnsi="Times New Roman" w:cs="Times New Roman"/>
          <w:b/>
          <w:sz w:val="20"/>
          <w:szCs w:val="20"/>
        </w:rPr>
      </w:pPr>
      <w:r w:rsidRPr="00CF6C84">
        <w:rPr>
          <w:rFonts w:ascii="Times New Roman" w:hAnsi="Times New Roman" w:cs="Times New Roman"/>
          <w:b/>
          <w:sz w:val="20"/>
          <w:szCs w:val="20"/>
        </w:rPr>
        <w:t>I. Общие положения</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CF6C84">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Государственный налоговый инспектор аналитического отдела (далее - отдел)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 Специалисты ". Регистрационный номер (код) должности – 11-3-4-0</w:t>
      </w:r>
      <w:r>
        <w:rPr>
          <w:rFonts w:ascii="Times New Roman" w:hAnsi="Times New Roman" w:cs="Times New Roman"/>
          <w:sz w:val="20"/>
          <w:szCs w:val="20"/>
        </w:rPr>
        <w:t>96</w:t>
      </w:r>
      <w:r w:rsidRPr="00CF6C84">
        <w:rPr>
          <w:rFonts w:ascii="Times New Roman" w:hAnsi="Times New Roman" w:cs="Times New Roman"/>
          <w:sz w:val="20"/>
          <w:szCs w:val="20"/>
        </w:rPr>
        <w:t>.</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highlight w:val="yellow"/>
        </w:rPr>
      </w:pPr>
      <w:r w:rsidRPr="00CF6C84">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№10 по г. Москве (далее – Инспекция).</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II. Квалификационные требования для замещения должности гражданской службы.</w:t>
      </w:r>
    </w:p>
    <w:p w:rsidR="00CF6C84" w:rsidRPr="00CF6C84" w:rsidRDefault="00CF6C84" w:rsidP="00CF6C84">
      <w:pPr>
        <w:autoSpaceDE w:val="0"/>
        <w:autoSpaceDN w:val="0"/>
        <w:adjustRightInd w:val="0"/>
        <w:spacing w:after="0" w:line="240" w:lineRule="auto"/>
        <w:jc w:val="both"/>
        <w:outlineLvl w:val="1"/>
        <w:rPr>
          <w:rFonts w:ascii="Times New Roman" w:hAnsi="Times New Roman" w:cs="Times New Roman"/>
          <w:b/>
          <w:sz w:val="20"/>
          <w:szCs w:val="20"/>
        </w:rPr>
      </w:pP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xml:space="preserve">6. Для замещения должности государственного налогового инспектора устанавливаются следующие требования. </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color w:val="FF0000"/>
          <w:sz w:val="20"/>
          <w:szCs w:val="20"/>
        </w:rPr>
      </w:pPr>
      <w:r w:rsidRPr="00CF6C84">
        <w:rPr>
          <w:rFonts w:ascii="Times New Roman" w:hAnsi="Times New Roman" w:cs="Times New Roman"/>
          <w:sz w:val="20"/>
          <w:szCs w:val="20"/>
        </w:rPr>
        <w:t>6.1. Наличие высшего профессионального образования.</w:t>
      </w:r>
    </w:p>
    <w:p w:rsidR="00CF6C84" w:rsidRPr="00CF6C84" w:rsidRDefault="00CF6C84" w:rsidP="00CF6C84">
      <w:pPr>
        <w:widowControl w:val="0"/>
        <w:spacing w:after="0" w:line="240" w:lineRule="auto"/>
        <w:ind w:firstLine="540"/>
        <w:jc w:val="both"/>
        <w:rPr>
          <w:rFonts w:ascii="Times New Roman" w:hAnsi="Times New Roman" w:cs="Times New Roman"/>
          <w:spacing w:val="-2"/>
          <w:sz w:val="20"/>
          <w:szCs w:val="20"/>
        </w:rPr>
      </w:pPr>
      <w:r w:rsidRPr="00CF6C84">
        <w:rPr>
          <w:rFonts w:ascii="Times New Roman" w:hAnsi="Times New Roman" w:cs="Times New Roman"/>
          <w:spacing w:val="-2"/>
          <w:sz w:val="20"/>
          <w:szCs w:val="20"/>
        </w:rPr>
        <w:t>6.2. </w:t>
      </w:r>
      <w:r w:rsidRPr="00CF6C84">
        <w:rPr>
          <w:rFonts w:ascii="Times New Roman" w:hAnsi="Times New Roman" w:cs="Times New Roman"/>
          <w:bCs/>
          <w:sz w:val="20"/>
          <w:szCs w:val="20"/>
        </w:rPr>
        <w:t xml:space="preserve">Квалификационные требования к стажу </w:t>
      </w:r>
      <w:r w:rsidRPr="00CF6C84">
        <w:rPr>
          <w:rFonts w:ascii="Times New Roman" w:hAnsi="Times New Roman" w:cs="Times New Roman"/>
          <w:sz w:val="20"/>
          <w:szCs w:val="20"/>
        </w:rPr>
        <w:t xml:space="preserve">государственного налогового инспектора </w:t>
      </w:r>
      <w:r w:rsidRPr="00CF6C84">
        <w:rPr>
          <w:rFonts w:ascii="Times New Roman" w:hAnsi="Times New Roman" w:cs="Times New Roman"/>
          <w:bCs/>
          <w:sz w:val="20"/>
          <w:szCs w:val="20"/>
        </w:rPr>
        <w:t>службы или стажу работы по специальности не предъявляются.</w:t>
      </w:r>
    </w:p>
    <w:p w:rsidR="00CF6C84" w:rsidRPr="00CF6C84" w:rsidRDefault="00CF6C84" w:rsidP="00CF6C84">
      <w:pPr>
        <w:widowControl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w:t>
      </w:r>
      <w:r w:rsidRPr="00CF6C84">
        <w:rPr>
          <w:rFonts w:ascii="Times New Roman" w:hAnsi="Times New Roman" w:cs="Times New Roman"/>
          <w:sz w:val="20"/>
          <w:szCs w:val="20"/>
        </w:rPr>
        <w:lastRenderedPageBreak/>
        <w:t>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6.4. Наличие профессиональных знаний:</w:t>
      </w:r>
    </w:p>
    <w:p w:rsidR="00CF6C84" w:rsidRPr="00CF6C84" w:rsidRDefault="00CF6C84" w:rsidP="00CF6C84">
      <w:pPr>
        <w:spacing w:after="0" w:line="240" w:lineRule="auto"/>
        <w:ind w:firstLine="283"/>
        <w:jc w:val="both"/>
        <w:rPr>
          <w:rFonts w:ascii="Times New Roman" w:hAnsi="Times New Roman" w:cs="Times New Roman"/>
          <w:sz w:val="20"/>
          <w:szCs w:val="20"/>
        </w:rPr>
      </w:pPr>
      <w:r w:rsidRPr="00CF6C84">
        <w:rPr>
          <w:rFonts w:ascii="Times New Roman" w:hAnsi="Times New Roman" w:cs="Times New Roman"/>
          <w:sz w:val="20"/>
          <w:szCs w:val="20"/>
        </w:rPr>
        <w:t xml:space="preserve">6.4.1. В сфере законодательства Российской Федерации: Налоговый </w:t>
      </w:r>
      <w:hyperlink r:id="rId86" w:history="1">
        <w:r w:rsidRPr="00CF6C84">
          <w:rPr>
            <w:rFonts w:ascii="Times New Roman" w:hAnsi="Times New Roman" w:cs="Times New Roman"/>
            <w:sz w:val="20"/>
            <w:szCs w:val="20"/>
          </w:rPr>
          <w:t>кодекс</w:t>
        </w:r>
      </w:hyperlink>
      <w:r w:rsidRPr="00CF6C84">
        <w:rPr>
          <w:rFonts w:ascii="Times New Roman" w:hAnsi="Times New Roman" w:cs="Times New Roman"/>
          <w:sz w:val="20"/>
          <w:szCs w:val="20"/>
        </w:rPr>
        <w:t xml:space="preserve"> Российской Федерации; Бюджетный </w:t>
      </w:r>
      <w:hyperlink r:id="rId87" w:history="1">
        <w:r w:rsidRPr="00CF6C84">
          <w:rPr>
            <w:rFonts w:ascii="Times New Roman" w:hAnsi="Times New Roman" w:cs="Times New Roman"/>
            <w:sz w:val="20"/>
            <w:szCs w:val="20"/>
          </w:rPr>
          <w:t>кодекс</w:t>
        </w:r>
      </w:hyperlink>
      <w:r w:rsidRPr="00CF6C84">
        <w:rPr>
          <w:rFonts w:ascii="Times New Roman" w:hAnsi="Times New Roman" w:cs="Times New Roman"/>
          <w:sz w:val="20"/>
          <w:szCs w:val="20"/>
        </w:rPr>
        <w:t xml:space="preserve"> Российской Федерации; </w:t>
      </w:r>
      <w:hyperlink r:id="rId88"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Российской Федерации от 21 марта 1991 года №943-1 "О налоговых органах Российской Федерации"; Федеральный </w:t>
      </w:r>
      <w:hyperlink r:id="rId89"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6 октября 1999 года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90"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8 августа 2001 года №129-ФЗ "О государственной регистрации юридических лиц и индивидуальных предпринимателей"; Федеральный </w:t>
      </w:r>
      <w:hyperlink r:id="rId91"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6 октября 2003 года №131-ФЗ "Об общих принципах организации местного самоуправления в Российской Федерации"; Федеральный </w:t>
      </w:r>
      <w:hyperlink r:id="rId92"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Российской Федерации от 27 июля 2006 года №152-ФЗ "О персональных данных"; Федеральный </w:t>
      </w:r>
      <w:hyperlink r:id="rId93"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29 ноября 2007 года №282-ФЗ "Об официальном статистическом учете и системе государственной статистики в Российской Федерации"; Федеральный </w:t>
      </w:r>
      <w:hyperlink r:id="rId94"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9 февраля 2009 года №8-ФЗ "Об обеспечении доступа к информации о деятельности государственных органов и органов местного самоуправления"; Федеральный </w:t>
      </w:r>
      <w:hyperlink r:id="rId95"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27 июля 2010 года №210-ФЗ "Об организации предоставления государственных и муниципальных услуг"; Федеральный </w:t>
      </w:r>
      <w:hyperlink r:id="rId96"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Российской Федерации от 6 апреля 2011 года №63-ФЗ "Об электронной подписи"; Федеральный </w:t>
      </w:r>
      <w:hyperlink r:id="rId97" w:history="1">
        <w:r w:rsidRPr="00CF6C84">
          <w:rPr>
            <w:rFonts w:ascii="Times New Roman" w:hAnsi="Times New Roman" w:cs="Times New Roman"/>
            <w:sz w:val="20"/>
            <w:szCs w:val="20"/>
          </w:rPr>
          <w:t>закон</w:t>
        </w:r>
      </w:hyperlink>
      <w:r w:rsidRPr="00CF6C84">
        <w:rPr>
          <w:rFonts w:ascii="Times New Roman" w:hAnsi="Times New Roman" w:cs="Times New Roman"/>
          <w:sz w:val="20"/>
          <w:szCs w:val="20"/>
        </w:rPr>
        <w:t xml:space="preserve"> от 28 декабря 2013 года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98" w:history="1">
        <w:r w:rsidRPr="00CF6C84">
          <w:rPr>
            <w:rFonts w:ascii="Times New Roman" w:hAnsi="Times New Roman" w:cs="Times New Roman"/>
            <w:sz w:val="20"/>
            <w:szCs w:val="20"/>
          </w:rPr>
          <w:t>Указ</w:t>
        </w:r>
      </w:hyperlink>
      <w:r w:rsidRPr="00CF6C84">
        <w:rPr>
          <w:rFonts w:ascii="Times New Roman" w:hAnsi="Times New Roman" w:cs="Times New Roman"/>
          <w:sz w:val="20"/>
          <w:szCs w:val="20"/>
        </w:rPr>
        <w:t xml:space="preserve"> Президента Российской Федерации от 7 мая 2012 года №601 "Об основных направлениях совершенствования системы государственного управления"; </w:t>
      </w:r>
      <w:hyperlink r:id="rId99" w:history="1">
        <w:r w:rsidRPr="00CF6C84">
          <w:rPr>
            <w:rFonts w:ascii="Times New Roman" w:hAnsi="Times New Roman" w:cs="Times New Roman"/>
            <w:sz w:val="20"/>
            <w:szCs w:val="20"/>
          </w:rPr>
          <w:t>Указ</w:t>
        </w:r>
      </w:hyperlink>
      <w:r w:rsidRPr="00CF6C84">
        <w:rPr>
          <w:rFonts w:ascii="Times New Roman" w:hAnsi="Times New Roman" w:cs="Times New Roman"/>
          <w:sz w:val="20"/>
          <w:szCs w:val="20"/>
        </w:rPr>
        <w:t xml:space="preserve"> Президента Российской Федерации от 11 августа 2016 года №403 "Об Основных направлениях развития государственной гражданской службы Российской Федерации на 2016 - 2018 годы"; </w:t>
      </w:r>
      <w:hyperlink r:id="rId100"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30 сентября 2004 года №506 "Об утверждении Положения о Федеральной налоговой службе";. </w:t>
      </w:r>
      <w:hyperlink r:id="rId101" w:history="1">
        <w:r w:rsidRPr="00CF6C84">
          <w:rPr>
            <w:rFonts w:ascii="Times New Roman" w:hAnsi="Times New Roman" w:cs="Times New Roman"/>
            <w:sz w:val="20"/>
            <w:szCs w:val="20"/>
          </w:rPr>
          <w:t>приказ</w:t>
        </w:r>
      </w:hyperlink>
      <w:r w:rsidRPr="00CF6C84">
        <w:rPr>
          <w:rFonts w:ascii="Times New Roman" w:hAnsi="Times New Roman" w:cs="Times New Roman"/>
          <w:sz w:val="20"/>
          <w:szCs w:val="20"/>
        </w:rPr>
        <w:t xml:space="preserve"> Минфина России от 2 июля 2012 года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01 июля 2013</w:t>
      </w:r>
      <w:r w:rsidRPr="00CF6C84">
        <w:rPr>
          <w:rFonts w:ascii="Times New Roman" w:hAnsi="Times New Roman" w:cs="Times New Roman"/>
          <w:sz w:val="20"/>
          <w:szCs w:val="20"/>
          <w:lang w:bidi="en-US"/>
        </w:rPr>
        <w:t> </w:t>
      </w:r>
      <w:r w:rsidRPr="00CF6C84">
        <w:rPr>
          <w:rFonts w:ascii="Times New Roman" w:hAnsi="Times New Roman" w:cs="Times New Roman"/>
          <w:sz w:val="20"/>
          <w:szCs w:val="20"/>
        </w:rPr>
        <w:t xml:space="preserve">года №65н “Об утверждении Указаний о порядке применения бюджетной классификации Российской Федерации”; </w:t>
      </w:r>
      <w:hyperlink r:id="rId102"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12 августа 2004 года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hyperlink r:id="rId103"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29 декабря 2007 года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w:t>
      </w:r>
      <w:hyperlink r:id="rId104"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25 декабря 2009 года №1088 "О государственной автоматизированной системе "Управление"; </w:t>
      </w:r>
      <w:hyperlink r:id="rId105"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26 мая 2010 года №367 "О Единой межведомственной информационно-статистический системе"; </w:t>
      </w:r>
      <w:hyperlink r:id="rId106"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25 августа 2012 года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w:t>
      </w:r>
      <w:hyperlink r:id="rId107"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12 декабря 2012 года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hyperlink r:id="rId108" w:history="1">
        <w:r w:rsidRPr="00CF6C84">
          <w:rPr>
            <w:rFonts w:ascii="Times New Roman" w:hAnsi="Times New Roman" w:cs="Times New Roman"/>
            <w:sz w:val="20"/>
            <w:szCs w:val="20"/>
          </w:rPr>
          <w:t>постановление</w:t>
        </w:r>
      </w:hyperlink>
      <w:r w:rsidRPr="00CF6C84">
        <w:rPr>
          <w:rFonts w:ascii="Times New Roman" w:hAnsi="Times New Roman" w:cs="Times New Roman"/>
          <w:sz w:val="20"/>
          <w:szCs w:val="20"/>
        </w:rPr>
        <w:t xml:space="preserve"> Правительства Российской Федерации от 17 декабря 2012 года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w:t>
      </w:r>
      <w:hyperlink r:id="rId109" w:history="1">
        <w:r w:rsidRPr="00CF6C84">
          <w:rPr>
            <w:rFonts w:ascii="Times New Roman" w:hAnsi="Times New Roman" w:cs="Times New Roman"/>
            <w:sz w:val="20"/>
            <w:szCs w:val="20"/>
          </w:rPr>
          <w:t>распоряжение</w:t>
        </w:r>
      </w:hyperlink>
      <w:r w:rsidRPr="00CF6C84">
        <w:rPr>
          <w:rFonts w:ascii="Times New Roman" w:hAnsi="Times New Roman" w:cs="Times New Roman"/>
          <w:sz w:val="20"/>
          <w:szCs w:val="20"/>
        </w:rPr>
        <w:t xml:space="preserve"> Правительства Российской Федерации от 6 мая 2008 года №671-р "Об утверждении Федерального плана статистических работ"; </w:t>
      </w:r>
      <w:hyperlink r:id="rId110" w:history="1">
        <w:r w:rsidRPr="00CF6C84">
          <w:rPr>
            <w:rFonts w:ascii="Times New Roman" w:hAnsi="Times New Roman" w:cs="Times New Roman"/>
            <w:sz w:val="20"/>
            <w:szCs w:val="20"/>
          </w:rPr>
          <w:t>приказ</w:t>
        </w:r>
      </w:hyperlink>
      <w:r w:rsidRPr="00CF6C84">
        <w:rPr>
          <w:rFonts w:ascii="Times New Roman" w:hAnsi="Times New Roman" w:cs="Times New Roman"/>
          <w:sz w:val="20"/>
          <w:szCs w:val="20"/>
        </w:rPr>
        <w:t xml:space="preserve"> Минфина России №65н, ФНС Российской Федерации №ММ-3-1/295@ от 30 июня 2008 года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w:t>
      </w:r>
      <w:r w:rsidRPr="00CF6C84">
        <w:rPr>
          <w:rFonts w:ascii="Times New Roman" w:hAnsi="Times New Roman" w:cs="Times New Roman"/>
          <w:sz w:val="20"/>
          <w:szCs w:val="20"/>
        </w:rPr>
        <w:lastRenderedPageBreak/>
        <w:t>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№410".</w:t>
      </w:r>
    </w:p>
    <w:p w:rsidR="00CF6C84" w:rsidRPr="00CF6C84" w:rsidRDefault="00CF6C84" w:rsidP="00CF6C84">
      <w:pPr>
        <w:widowControl w:val="0"/>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F6C84" w:rsidRPr="00CF6C84" w:rsidRDefault="00CF6C84" w:rsidP="00CF6C84">
      <w:pPr>
        <w:autoSpaceDE w:val="0"/>
        <w:autoSpaceDN w:val="0"/>
        <w:adjustRightInd w:val="0"/>
        <w:spacing w:after="0" w:line="240" w:lineRule="auto"/>
        <w:ind w:firstLine="567"/>
        <w:jc w:val="both"/>
        <w:rPr>
          <w:rFonts w:ascii="Times New Roman" w:hAnsi="Times New Roman" w:cs="Times New Roman"/>
          <w:sz w:val="20"/>
          <w:szCs w:val="20"/>
        </w:rPr>
      </w:pPr>
      <w:r w:rsidRPr="00CF6C84">
        <w:rPr>
          <w:rFonts w:ascii="Times New Roman" w:hAnsi="Times New Roman" w:cs="Times New Roman"/>
          <w:sz w:val="20"/>
          <w:szCs w:val="20"/>
        </w:rPr>
        <w:t xml:space="preserve">6.4.2. Иные профессиональные знания: </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основы экономики, финансов и кредита, бухгалтерского и налогового учета;</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основы налогообложения;</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основы финансовых и кредитных отношений;</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принципы формирования бюджетной системы Российской Федерации;</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принципы формирования налоговой системы Российской Федерации;</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xml:space="preserve">- принципы налогового администрирования; </w:t>
      </w:r>
    </w:p>
    <w:p w:rsidR="00CF6C84" w:rsidRPr="00CF6C84" w:rsidRDefault="00CF6C84" w:rsidP="00CF6C84">
      <w:pPr>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принципы формирования статистической налоговой отчетности;</w:t>
      </w:r>
    </w:p>
    <w:p w:rsidR="00CF6C84" w:rsidRPr="00CF6C84" w:rsidRDefault="00CF6C84" w:rsidP="00CF6C84">
      <w:pPr>
        <w:autoSpaceDE w:val="0"/>
        <w:autoSpaceDN w:val="0"/>
        <w:adjustRightInd w:val="0"/>
        <w:spacing w:after="0" w:line="240" w:lineRule="auto"/>
        <w:rPr>
          <w:rFonts w:ascii="Times New Roman" w:hAnsi="Times New Roman" w:cs="Times New Roman"/>
          <w:sz w:val="20"/>
          <w:szCs w:val="20"/>
        </w:rPr>
      </w:pPr>
      <w:r w:rsidRPr="00CF6C84">
        <w:rPr>
          <w:rFonts w:ascii="Times New Roman" w:hAnsi="Times New Roman" w:cs="Times New Roman"/>
          <w:sz w:val="20"/>
          <w:szCs w:val="20"/>
        </w:rPr>
        <w:t>- порядок применения бюджетной классификации Российской Федерации.</w:t>
      </w:r>
    </w:p>
    <w:p w:rsidR="00CF6C84" w:rsidRPr="00CF6C84" w:rsidRDefault="00CF6C84" w:rsidP="00CF6C84">
      <w:pPr>
        <w:autoSpaceDE w:val="0"/>
        <w:autoSpaceDN w:val="0"/>
        <w:adjustRightInd w:val="0"/>
        <w:spacing w:after="0" w:line="240" w:lineRule="auto"/>
        <w:ind w:firstLine="567"/>
        <w:jc w:val="both"/>
        <w:rPr>
          <w:rFonts w:ascii="Times New Roman" w:hAnsi="Times New Roman" w:cs="Times New Roman"/>
          <w:sz w:val="20"/>
          <w:szCs w:val="20"/>
        </w:rPr>
      </w:pPr>
      <w:r w:rsidRPr="00CF6C84">
        <w:rPr>
          <w:rFonts w:ascii="Times New Roman" w:hAnsi="Times New Roman" w:cs="Times New Roman"/>
          <w:sz w:val="20"/>
          <w:szCs w:val="20"/>
        </w:rPr>
        <w:t xml:space="preserve">6.5. Наличие функциональных знаний: </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понятие нормы права, нормативного правового акта, правоотношений и их признаки;</w:t>
      </w:r>
    </w:p>
    <w:p w:rsidR="00CF6C84" w:rsidRPr="00CF6C84" w:rsidRDefault="00CF6C84" w:rsidP="00CF6C84">
      <w:pPr>
        <w:autoSpaceDE w:val="0"/>
        <w:autoSpaceDN w:val="0"/>
        <w:adjustRightInd w:val="0"/>
        <w:spacing w:after="0" w:line="240" w:lineRule="auto"/>
        <w:ind w:firstLine="567"/>
        <w:jc w:val="both"/>
        <w:rPr>
          <w:rFonts w:ascii="Times New Roman" w:hAnsi="Times New Roman" w:cs="Times New Roman"/>
          <w:sz w:val="20"/>
          <w:szCs w:val="20"/>
        </w:rPr>
      </w:pPr>
      <w:r w:rsidRPr="00CF6C84">
        <w:rPr>
          <w:rFonts w:ascii="Times New Roman" w:hAnsi="Times New Roman" w:cs="Times New Roman"/>
          <w:sz w:val="20"/>
          <w:szCs w:val="20"/>
        </w:rPr>
        <w:t xml:space="preserve">6.6. Наличие базовых умений: </w:t>
      </w:r>
    </w:p>
    <w:p w:rsidR="00CF6C84" w:rsidRPr="00CF6C84" w:rsidRDefault="00CF6C84" w:rsidP="00CF6C84">
      <w:pPr>
        <w:pStyle w:val="af2"/>
        <w:widowControl w:val="0"/>
        <w:tabs>
          <w:tab w:val="left" w:pos="0"/>
        </w:tabs>
        <w:spacing w:after="0" w:line="240" w:lineRule="auto"/>
        <w:ind w:left="0"/>
        <w:rPr>
          <w:rFonts w:ascii="Times New Roman" w:hAnsi="Times New Roman"/>
          <w:color w:val="000000"/>
          <w:sz w:val="20"/>
          <w:szCs w:val="20"/>
        </w:rPr>
      </w:pPr>
      <w:r w:rsidRPr="00CF6C84">
        <w:rPr>
          <w:rFonts w:ascii="Times New Roman" w:hAnsi="Times New Roman"/>
          <w:color w:val="000000"/>
          <w:sz w:val="20"/>
          <w:szCs w:val="20"/>
        </w:rPr>
        <w:t>- умение мыслить системно;</w:t>
      </w:r>
    </w:p>
    <w:p w:rsidR="00CF6C84" w:rsidRPr="00CF6C84" w:rsidRDefault="00CF6C84" w:rsidP="00CF6C84">
      <w:pPr>
        <w:pStyle w:val="af2"/>
        <w:widowControl w:val="0"/>
        <w:tabs>
          <w:tab w:val="left" w:pos="0"/>
        </w:tabs>
        <w:spacing w:after="0" w:line="240" w:lineRule="auto"/>
        <w:ind w:left="0"/>
        <w:rPr>
          <w:rFonts w:ascii="Times New Roman" w:hAnsi="Times New Roman"/>
          <w:color w:val="000000"/>
          <w:sz w:val="20"/>
          <w:szCs w:val="20"/>
        </w:rPr>
      </w:pPr>
      <w:r w:rsidRPr="00CF6C84">
        <w:rPr>
          <w:rFonts w:ascii="Times New Roman" w:hAnsi="Times New Roman"/>
          <w:color w:val="000000"/>
          <w:sz w:val="20"/>
          <w:szCs w:val="20"/>
        </w:rPr>
        <w:t>- умение планировать, рационально использовать служебное время и достигать результата;</w:t>
      </w:r>
    </w:p>
    <w:p w:rsidR="00CF6C84" w:rsidRPr="00CF6C84" w:rsidRDefault="00CF6C84" w:rsidP="00CF6C84">
      <w:pPr>
        <w:pStyle w:val="af2"/>
        <w:widowControl w:val="0"/>
        <w:tabs>
          <w:tab w:val="left" w:pos="0"/>
        </w:tabs>
        <w:spacing w:after="0" w:line="240" w:lineRule="auto"/>
        <w:ind w:left="0"/>
        <w:rPr>
          <w:rFonts w:ascii="Times New Roman" w:hAnsi="Times New Roman"/>
          <w:color w:val="000000"/>
          <w:sz w:val="20"/>
          <w:szCs w:val="20"/>
        </w:rPr>
      </w:pPr>
      <w:r w:rsidRPr="00CF6C84">
        <w:rPr>
          <w:rFonts w:ascii="Times New Roman" w:hAnsi="Times New Roman"/>
          <w:color w:val="000000"/>
          <w:sz w:val="20"/>
          <w:szCs w:val="20"/>
        </w:rPr>
        <w:t>- коммуникативные умения.</w:t>
      </w:r>
    </w:p>
    <w:p w:rsidR="00CF6C84" w:rsidRPr="00CF6C84" w:rsidRDefault="00CF6C84" w:rsidP="00CF6C84">
      <w:pPr>
        <w:pStyle w:val="af0"/>
        <w:tabs>
          <w:tab w:val="left" w:pos="0"/>
        </w:tabs>
        <w:ind w:left="502"/>
        <w:jc w:val="both"/>
        <w:rPr>
          <w:i/>
          <w:sz w:val="20"/>
          <w:szCs w:val="20"/>
        </w:rPr>
      </w:pPr>
      <w:r w:rsidRPr="00CF6C84">
        <w:rPr>
          <w:sz w:val="20"/>
          <w:szCs w:val="20"/>
        </w:rPr>
        <w:t>6.7. Наличие профессиональных умений</w:t>
      </w:r>
      <w:r w:rsidRPr="00CF6C84">
        <w:rPr>
          <w:i/>
          <w:sz w:val="20"/>
          <w:szCs w:val="20"/>
        </w:rPr>
        <w:t xml:space="preserve">: </w:t>
      </w:r>
    </w:p>
    <w:p w:rsidR="00CF6C84" w:rsidRPr="00CF6C84" w:rsidRDefault="00CF6C84" w:rsidP="00CF6C84">
      <w:pPr>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w:t>
      </w:r>
    </w:p>
    <w:p w:rsidR="00CF6C84" w:rsidRPr="00CF6C84" w:rsidRDefault="00CF6C84" w:rsidP="00CF6C84">
      <w:pPr>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практика применения законодательства Российской Федерации о налогах и сборах;</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работа с информационными ресурсами;</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практика применения законодательства Российской Федерации о налогах и сборах;</w:t>
      </w:r>
    </w:p>
    <w:p w:rsidR="00CF6C84" w:rsidRPr="00CF6C84" w:rsidRDefault="00CF6C84" w:rsidP="00CF6C84">
      <w:pPr>
        <w:pStyle w:val="af0"/>
        <w:tabs>
          <w:tab w:val="left" w:pos="0"/>
        </w:tabs>
        <w:ind w:left="502"/>
        <w:jc w:val="both"/>
        <w:rPr>
          <w:color w:val="000000"/>
          <w:sz w:val="20"/>
          <w:szCs w:val="20"/>
        </w:rPr>
      </w:pPr>
      <w:r w:rsidRPr="00CF6C84">
        <w:rPr>
          <w:color w:val="000000"/>
          <w:sz w:val="20"/>
          <w:szCs w:val="20"/>
        </w:rPr>
        <w:t>6.8. Наличие функциональных умений:</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подготовка аналитических, информационных и других материалов;</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 предоставление информации, разъяснений и сведений.</w:t>
      </w:r>
    </w:p>
    <w:p w:rsidR="00CF6C84" w:rsidRPr="00CF6C84" w:rsidRDefault="00CF6C84" w:rsidP="00CF6C84">
      <w:pPr>
        <w:widowControl w:val="0"/>
        <w:tabs>
          <w:tab w:val="left" w:pos="851"/>
        </w:tabs>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III. Должностные обязанности, права и ответственность</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spacing w:after="0" w:line="240" w:lineRule="auto"/>
        <w:ind w:firstLine="567"/>
        <w:jc w:val="both"/>
        <w:rPr>
          <w:rFonts w:ascii="Times New Roman" w:hAnsi="Times New Roman" w:cs="Times New Roman"/>
          <w:sz w:val="20"/>
          <w:szCs w:val="20"/>
        </w:rPr>
      </w:pPr>
      <w:r w:rsidRPr="00CF6C84">
        <w:rPr>
          <w:rFonts w:ascii="Times New Roman" w:hAnsi="Times New Roman" w:cs="Times New Roman"/>
          <w:sz w:val="20"/>
          <w:szCs w:val="20"/>
        </w:rPr>
        <w:t>7. В целях реализации задач и функций, возложенных на аналитический отдел государственный налоговый инспектор обязан:</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 xml:space="preserve">Осуществлять формирование и утверждение статистической отчетности о налоговой базе, контрольной работе и прочей отчетности; </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 xml:space="preserve">Осуществлять контроль за достоверностью показателей статической отчетности и предоставления указанной отчетности в установленные сроки. </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Проводить анализ изменения налоговой базы и поступления доходов, администрируемых ФНС, в бюджетную систему РФ;</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Обобщать материалы по вопросам налогового администрирования, осуществлять подготовку аналитических записок и оперативной информации для представления руководству инспекции;</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Проводить мониторинг и прогнозирование поступлений налогов и сборов;</w:t>
      </w:r>
    </w:p>
    <w:p w:rsidR="00CF6C84" w:rsidRPr="00CF6C84" w:rsidRDefault="00CF6C84" w:rsidP="00CF6C84">
      <w:pPr>
        <w:pStyle w:val="aa"/>
        <w:tabs>
          <w:tab w:val="left" w:pos="426"/>
        </w:tabs>
        <w:rPr>
          <w:sz w:val="20"/>
          <w:szCs w:val="20"/>
        </w:rPr>
      </w:pPr>
      <w:r w:rsidRPr="00CF6C84">
        <w:rPr>
          <w:sz w:val="20"/>
          <w:szCs w:val="20"/>
        </w:rPr>
        <w:t>-     Подготавливать ответы и информации по запросам Управления ФНС России по г. Москве и других организаций;</w:t>
      </w:r>
    </w:p>
    <w:p w:rsidR="00CF6C84" w:rsidRPr="00CF6C84" w:rsidRDefault="00CF6C84" w:rsidP="00CF6C84">
      <w:pPr>
        <w:pStyle w:val="aa"/>
        <w:numPr>
          <w:ilvl w:val="0"/>
          <w:numId w:val="29"/>
        </w:numPr>
        <w:tabs>
          <w:tab w:val="left" w:pos="426"/>
        </w:tabs>
        <w:ind w:left="0" w:firstLine="0"/>
        <w:rPr>
          <w:sz w:val="20"/>
          <w:szCs w:val="20"/>
        </w:rPr>
      </w:pPr>
      <w:r w:rsidRPr="00CF6C84">
        <w:rPr>
          <w:sz w:val="20"/>
          <w:szCs w:val="20"/>
        </w:rPr>
        <w:t>Осуществлять расчет показателей оценки эффективности деятельности территориальных налоговых органов, в соответствии с утвержденными методиками;</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Осуществлять самостоятельно оперативный контроль в части выполнения должностных функций;</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Постоянно повышать свой профессиональный уровень;</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Соблюдение требований нормативных документов в области охраны труда;</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Соблюдать установленные правила внутреннего трудового распорядка Инспекции;</w:t>
      </w:r>
    </w:p>
    <w:p w:rsidR="00CF6C84" w:rsidRPr="00CF6C84" w:rsidRDefault="00CF6C84" w:rsidP="00CF6C84">
      <w:pPr>
        <w:numPr>
          <w:ilvl w:val="0"/>
          <w:numId w:val="29"/>
        </w:numPr>
        <w:tabs>
          <w:tab w:val="left" w:pos="426"/>
        </w:tabs>
        <w:spacing w:after="0" w:line="240" w:lineRule="auto"/>
        <w:ind w:left="0" w:firstLine="0"/>
        <w:jc w:val="both"/>
        <w:rPr>
          <w:rFonts w:ascii="Times New Roman" w:hAnsi="Times New Roman" w:cs="Times New Roman"/>
          <w:sz w:val="20"/>
          <w:szCs w:val="20"/>
        </w:rPr>
      </w:pPr>
      <w:r w:rsidRPr="00CF6C84">
        <w:rPr>
          <w:rFonts w:ascii="Times New Roman" w:hAnsi="Times New Roman" w:cs="Times New Roman"/>
          <w:sz w:val="20"/>
          <w:szCs w:val="20"/>
        </w:rPr>
        <w:t>Обеспечивать сохранность служебного удостоверения.</w:t>
      </w:r>
    </w:p>
    <w:p w:rsidR="00CF6C84" w:rsidRPr="00CF6C84" w:rsidRDefault="00CF6C84" w:rsidP="00CF6C84">
      <w:pPr>
        <w:pStyle w:val="aa"/>
        <w:ind w:firstLine="720"/>
        <w:rPr>
          <w:sz w:val="20"/>
          <w:szCs w:val="20"/>
        </w:rPr>
      </w:pPr>
      <w:r w:rsidRPr="00CF6C84">
        <w:rPr>
          <w:sz w:val="20"/>
          <w:szCs w:val="20"/>
        </w:rPr>
        <w:t>В необходимых случаях выполняет отдельные поручения начальника отдела и заместителя начальника отдела в рамках функций, утвержденных положением об Отделе.</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9. В целях исполнения возложенных должностных обязанностей государственный налоговый инспектор имеет право на:</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обеспечение надлежащих организационно-технических условий, необходимых для исполнения должностных обязанностей;</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lastRenderedPageBreak/>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защиту сведений о гражданском служащем;</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должностной рост на конкурсной основе;</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профессиональное развитие в порядке, установленном Федеральным законом и другими федеральными законами;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членство в профессиональном союзе;</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рассмотрение индивидуальных служебных споров в соответствии с Федеральным законом и другими федеральными законами;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защиту своих прав и законных интересов на гражданской службе, включая обжалование в суде их нарушения;</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государственную защиту своих жизни и здоровья, жизни и здоровья членов своей семьи, а также принадлежащего ему имущества;</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государственное пенсионное обеспечение в соответствии с федеральным законом;</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аналитическом отделе</w:t>
      </w:r>
      <w:r w:rsidRPr="00CF6C84">
        <w:rPr>
          <w:rFonts w:ascii="Times New Roman" w:hAnsi="Times New Roman" w:cs="Times New Roman"/>
          <w:i/>
          <w:sz w:val="20"/>
          <w:szCs w:val="20"/>
        </w:rPr>
        <w:t>,</w:t>
      </w:r>
      <w:r w:rsidRPr="00CF6C84">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pStyle w:val="ConsPlusNormal0"/>
        <w:ind w:firstLine="540"/>
        <w:jc w:val="both"/>
        <w:rPr>
          <w:rFonts w:ascii="Times New Roman" w:hAnsi="Times New Roman" w:cs="Times New Roman"/>
          <w:i/>
          <w:color w:val="FF0000"/>
          <w:sz w:val="20"/>
          <w:szCs w:val="20"/>
        </w:rPr>
      </w:pPr>
      <w:r w:rsidRPr="00CF6C84">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 определенным должностным регламентом.</w:t>
      </w:r>
    </w:p>
    <w:p w:rsidR="00CF6C84" w:rsidRPr="00CF6C84" w:rsidRDefault="00CF6C84" w:rsidP="00CF6C84">
      <w:pPr>
        <w:pStyle w:val="ConsPlusNormal0"/>
        <w:ind w:firstLine="539"/>
        <w:jc w:val="both"/>
        <w:rPr>
          <w:rFonts w:ascii="Times New Roman" w:hAnsi="Times New Roman" w:cs="Times New Roman"/>
          <w:sz w:val="20"/>
          <w:szCs w:val="20"/>
        </w:rPr>
      </w:pPr>
      <w:r w:rsidRPr="00CF6C84">
        <w:rPr>
          <w:rFonts w:ascii="Times New Roman" w:hAnsi="Times New Roman" w:cs="Times New Roman"/>
          <w:sz w:val="20"/>
          <w:szCs w:val="20"/>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CF6C84" w:rsidRPr="00CF6C84" w:rsidRDefault="00CF6C84" w:rsidP="00CF6C84">
      <w:pPr>
        <w:pStyle w:val="af2"/>
        <w:widowControl w:val="0"/>
        <w:numPr>
          <w:ilvl w:val="0"/>
          <w:numId w:val="30"/>
        </w:numPr>
        <w:spacing w:after="0" w:line="240" w:lineRule="auto"/>
        <w:ind w:left="709"/>
        <w:jc w:val="both"/>
        <w:rPr>
          <w:rFonts w:ascii="Times New Roman" w:hAnsi="Times New Roman"/>
          <w:color w:val="000000"/>
          <w:sz w:val="20"/>
          <w:szCs w:val="20"/>
        </w:rPr>
      </w:pPr>
      <w:r w:rsidRPr="00CF6C84">
        <w:rPr>
          <w:rFonts w:ascii="Times New Roman" w:hAnsi="Times New Roman"/>
          <w:color w:val="000000"/>
          <w:sz w:val="20"/>
          <w:szCs w:val="20"/>
        </w:rPr>
        <w:t>обеспечения соблюдения налоговой и иной охраняемой законом тайны в соответствии с федеральными законами и иными нормативными актами;</w:t>
      </w:r>
    </w:p>
    <w:p w:rsidR="00CF6C84" w:rsidRPr="00CF6C84" w:rsidRDefault="00CF6C84" w:rsidP="00CF6C84">
      <w:pPr>
        <w:pStyle w:val="af2"/>
        <w:widowControl w:val="0"/>
        <w:numPr>
          <w:ilvl w:val="0"/>
          <w:numId w:val="30"/>
        </w:numPr>
        <w:spacing w:after="0" w:line="240" w:lineRule="auto"/>
        <w:ind w:left="709"/>
        <w:jc w:val="both"/>
        <w:rPr>
          <w:rFonts w:ascii="Times New Roman" w:hAnsi="Times New Roman"/>
          <w:b/>
          <w:sz w:val="20"/>
          <w:szCs w:val="20"/>
        </w:rPr>
      </w:pPr>
      <w:r w:rsidRPr="00CF6C84">
        <w:rPr>
          <w:rFonts w:ascii="Times New Roman" w:hAnsi="Times New Roman"/>
          <w:color w:val="000000"/>
          <w:sz w:val="20"/>
          <w:szCs w:val="20"/>
        </w:rPr>
        <w:t xml:space="preserve">иным вопросам, относящимся к компетенции </w:t>
      </w:r>
      <w:r w:rsidRPr="00CF6C84">
        <w:rPr>
          <w:rFonts w:ascii="Times New Roman" w:hAnsi="Times New Roman"/>
          <w:sz w:val="20"/>
          <w:szCs w:val="20"/>
        </w:rPr>
        <w:t xml:space="preserve">государственного налогового инспектора. </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pStyle w:val="ConsPlusNormal0"/>
        <w:ind w:firstLine="540"/>
        <w:jc w:val="both"/>
        <w:rPr>
          <w:rFonts w:ascii="Times New Roman" w:hAnsi="Times New Roman" w:cs="Times New Roman"/>
          <w:sz w:val="20"/>
          <w:szCs w:val="20"/>
        </w:rPr>
      </w:pPr>
      <w:r w:rsidRPr="00CF6C84">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и иных решений по вопросам, входящим в компетенцию отдела в рамках применения законодательства о государственной гражданской службе.</w:t>
      </w:r>
    </w:p>
    <w:p w:rsidR="00CF6C84" w:rsidRPr="00CF6C84" w:rsidRDefault="00CF6C84" w:rsidP="00CF6C84">
      <w:pPr>
        <w:pStyle w:val="ConsPlusNormal0"/>
        <w:ind w:firstLine="540"/>
        <w:jc w:val="both"/>
        <w:rPr>
          <w:rFonts w:ascii="Times New Roman" w:hAnsi="Times New Roman" w:cs="Times New Roman"/>
          <w:sz w:val="20"/>
          <w:szCs w:val="20"/>
        </w:rPr>
      </w:pPr>
      <w:r w:rsidRPr="00CF6C84">
        <w:rPr>
          <w:rFonts w:ascii="Times New Roman" w:hAnsi="Times New Roman" w:cs="Times New Roman"/>
          <w:sz w:val="20"/>
          <w:szCs w:val="20"/>
        </w:rPr>
        <w:t xml:space="preserve">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w:t>
      </w:r>
    </w:p>
    <w:p w:rsidR="00CF6C84" w:rsidRPr="00CF6C84" w:rsidRDefault="00CF6C84" w:rsidP="00CF6C84">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положений об инспекции и отделе;</w:t>
      </w:r>
    </w:p>
    <w:p w:rsidR="00CF6C84" w:rsidRPr="00CF6C84" w:rsidRDefault="00CF6C84" w:rsidP="00CF6C84">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графика отпусков гражданских служащих отдела;</w:t>
      </w:r>
    </w:p>
    <w:p w:rsidR="00CF6C84" w:rsidRPr="00CF6C84" w:rsidRDefault="00CF6C84" w:rsidP="00CF6C84">
      <w:pPr>
        <w:widowControl w:val="0"/>
        <w:numPr>
          <w:ilvl w:val="0"/>
          <w:numId w:val="31"/>
        </w:numPr>
        <w:autoSpaceDE w:val="0"/>
        <w:autoSpaceDN w:val="0"/>
        <w:adjustRightInd w:val="0"/>
        <w:spacing w:after="0" w:line="240" w:lineRule="auto"/>
        <w:jc w:val="both"/>
        <w:rPr>
          <w:rFonts w:ascii="Times New Roman" w:hAnsi="Times New Roman" w:cs="Times New Roman"/>
          <w:sz w:val="20"/>
          <w:szCs w:val="20"/>
        </w:rPr>
      </w:pPr>
      <w:r w:rsidRPr="00CF6C84">
        <w:rPr>
          <w:rFonts w:ascii="Times New Roman" w:hAnsi="Times New Roman" w:cs="Times New Roman"/>
          <w:sz w:val="20"/>
          <w:szCs w:val="20"/>
        </w:rPr>
        <w:t>иных актов по поручению руководства инспекции.</w:t>
      </w: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lastRenderedPageBreak/>
        <w:t>VI. Сроки и процедуры подготовки, рассмотрения проектов управленческих и иных решений, порядок согласования и принятия данных решений</w:t>
      </w:r>
    </w:p>
    <w:p w:rsidR="00CF6C84" w:rsidRPr="00CF6C84" w:rsidRDefault="00CF6C84" w:rsidP="00CF6C84">
      <w:pPr>
        <w:autoSpaceDE w:val="0"/>
        <w:autoSpaceDN w:val="0"/>
        <w:adjustRightInd w:val="0"/>
        <w:spacing w:after="0" w:line="240" w:lineRule="auto"/>
        <w:jc w:val="center"/>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VII. Порядок служебного взаимодействия</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1" w:history="1">
        <w:r w:rsidRPr="00CF6C84">
          <w:rPr>
            <w:rFonts w:ascii="Times New Roman" w:hAnsi="Times New Roman" w:cs="Times New Roman"/>
            <w:sz w:val="20"/>
            <w:szCs w:val="20"/>
          </w:rPr>
          <w:t>общих принципов</w:t>
        </w:r>
      </w:hyperlink>
      <w:r w:rsidRPr="00CF6C84">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2" w:history="1">
        <w:r w:rsidRPr="00CF6C84">
          <w:rPr>
            <w:rFonts w:ascii="Times New Roman" w:hAnsi="Times New Roman" w:cs="Times New Roman"/>
            <w:sz w:val="20"/>
            <w:szCs w:val="20"/>
          </w:rPr>
          <w:t>статьей 18</w:t>
        </w:r>
      </w:hyperlink>
      <w:r w:rsidRPr="00CF6C84">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ind w:firstLine="567"/>
        <w:jc w:val="both"/>
        <w:outlineLvl w:val="1"/>
        <w:rPr>
          <w:rFonts w:ascii="Times New Roman" w:hAnsi="Times New Roman" w:cs="Times New Roman"/>
          <w:sz w:val="20"/>
          <w:szCs w:val="20"/>
        </w:rPr>
      </w:pPr>
      <w:r w:rsidRPr="00CF6C84">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CF6C84" w:rsidRPr="00CF6C84" w:rsidRDefault="00CF6C84" w:rsidP="00CF6C84">
      <w:pPr>
        <w:autoSpaceDE w:val="0"/>
        <w:autoSpaceDN w:val="0"/>
        <w:adjustRightInd w:val="0"/>
        <w:spacing w:after="0" w:line="240" w:lineRule="auto"/>
        <w:ind w:firstLine="567"/>
        <w:jc w:val="both"/>
        <w:outlineLvl w:val="1"/>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jc w:val="center"/>
        <w:outlineLvl w:val="1"/>
        <w:rPr>
          <w:rFonts w:ascii="Times New Roman" w:hAnsi="Times New Roman" w:cs="Times New Roman"/>
          <w:b/>
          <w:sz w:val="20"/>
          <w:szCs w:val="20"/>
        </w:rPr>
      </w:pPr>
      <w:r w:rsidRPr="00CF6C84">
        <w:rPr>
          <w:rFonts w:ascii="Times New Roman" w:hAnsi="Times New Roman" w:cs="Times New Roman"/>
          <w:b/>
          <w:sz w:val="20"/>
          <w:szCs w:val="20"/>
        </w:rPr>
        <w:t>IX. Показатели эффективности и результативности профессиональной служебной деятельности</w:t>
      </w:r>
    </w:p>
    <w:p w:rsidR="00CF6C84" w:rsidRPr="00CF6C84" w:rsidRDefault="00CF6C84" w:rsidP="00CF6C84">
      <w:pPr>
        <w:autoSpaceDE w:val="0"/>
        <w:autoSpaceDN w:val="0"/>
        <w:adjustRightInd w:val="0"/>
        <w:spacing w:after="0" w:line="240" w:lineRule="auto"/>
        <w:jc w:val="both"/>
        <w:rPr>
          <w:rFonts w:ascii="Times New Roman" w:hAnsi="Times New Roman" w:cs="Times New Roman"/>
          <w:sz w:val="20"/>
          <w:szCs w:val="20"/>
        </w:rPr>
      </w:pP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w:t>
      </w:r>
      <w:r w:rsidRPr="00CF6C84">
        <w:rPr>
          <w:rFonts w:ascii="Times New Roman" w:hAnsi="Times New Roman" w:cs="Times New Roman"/>
          <w:i/>
          <w:sz w:val="20"/>
          <w:szCs w:val="20"/>
        </w:rPr>
        <w:t xml:space="preserve"> </w:t>
      </w:r>
      <w:r w:rsidRPr="00CF6C84">
        <w:rPr>
          <w:rFonts w:ascii="Times New Roman" w:hAnsi="Times New Roman" w:cs="Times New Roman"/>
          <w:sz w:val="20"/>
          <w:szCs w:val="20"/>
        </w:rPr>
        <w:t>оценивается по следующим показателям:</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своевременности и оперативности выполнения поручений;</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F6C84" w:rsidRP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6C84" w:rsidRDefault="00CF6C84" w:rsidP="00CF6C84">
      <w:pPr>
        <w:autoSpaceDE w:val="0"/>
        <w:autoSpaceDN w:val="0"/>
        <w:adjustRightInd w:val="0"/>
        <w:spacing w:after="0" w:line="240" w:lineRule="auto"/>
        <w:ind w:firstLine="540"/>
        <w:jc w:val="both"/>
        <w:rPr>
          <w:rFonts w:ascii="Times New Roman" w:hAnsi="Times New Roman" w:cs="Times New Roman"/>
          <w:sz w:val="20"/>
          <w:szCs w:val="20"/>
        </w:rPr>
      </w:pPr>
      <w:r w:rsidRPr="00CF6C84">
        <w:rPr>
          <w:rFonts w:ascii="Times New Roman" w:hAnsi="Times New Roman" w:cs="Times New Roman"/>
          <w:sz w:val="20"/>
          <w:szCs w:val="20"/>
        </w:rPr>
        <w:t>- осознанию ответственности за последствия своих действий, принимаемых решений.</w:t>
      </w:r>
    </w:p>
    <w:p w:rsidR="00CD44A1" w:rsidRDefault="00CD44A1" w:rsidP="00CF6C84">
      <w:pPr>
        <w:autoSpaceDE w:val="0"/>
        <w:autoSpaceDN w:val="0"/>
        <w:adjustRightInd w:val="0"/>
        <w:spacing w:after="0" w:line="240" w:lineRule="auto"/>
        <w:ind w:firstLine="540"/>
        <w:jc w:val="both"/>
        <w:rPr>
          <w:rFonts w:ascii="Times New Roman" w:hAnsi="Times New Roman" w:cs="Times New Roman"/>
          <w:sz w:val="20"/>
          <w:szCs w:val="20"/>
        </w:rPr>
      </w:pPr>
    </w:p>
    <w:p w:rsidR="00CD44A1" w:rsidRDefault="00CD44A1" w:rsidP="00CF6C84">
      <w:pPr>
        <w:autoSpaceDE w:val="0"/>
        <w:autoSpaceDN w:val="0"/>
        <w:adjustRightInd w:val="0"/>
        <w:spacing w:after="0" w:line="240" w:lineRule="auto"/>
        <w:ind w:firstLine="540"/>
        <w:jc w:val="both"/>
        <w:rPr>
          <w:rFonts w:ascii="Times New Roman" w:hAnsi="Times New Roman" w:cs="Times New Roman"/>
          <w:sz w:val="20"/>
          <w:szCs w:val="20"/>
        </w:rPr>
      </w:pPr>
    </w:p>
    <w:p w:rsidR="00CD44A1" w:rsidRDefault="00CD44A1" w:rsidP="00CF6C84">
      <w:pPr>
        <w:autoSpaceDE w:val="0"/>
        <w:autoSpaceDN w:val="0"/>
        <w:adjustRightInd w:val="0"/>
        <w:spacing w:after="0" w:line="240" w:lineRule="auto"/>
        <w:ind w:firstLine="540"/>
        <w:jc w:val="both"/>
        <w:rPr>
          <w:rFonts w:ascii="Times New Roman" w:hAnsi="Times New Roman" w:cs="Times New Roman"/>
          <w:sz w:val="20"/>
          <w:szCs w:val="20"/>
        </w:rPr>
      </w:pPr>
    </w:p>
    <w:p w:rsidR="00CD44A1" w:rsidRDefault="00CD44A1" w:rsidP="00CF6C84">
      <w:pPr>
        <w:autoSpaceDE w:val="0"/>
        <w:autoSpaceDN w:val="0"/>
        <w:adjustRightInd w:val="0"/>
        <w:spacing w:after="0" w:line="240" w:lineRule="auto"/>
        <w:ind w:firstLine="540"/>
        <w:jc w:val="both"/>
        <w:rPr>
          <w:rFonts w:ascii="Times New Roman" w:hAnsi="Times New Roman" w:cs="Times New Roman"/>
          <w:sz w:val="20"/>
          <w:szCs w:val="20"/>
        </w:rPr>
      </w:pPr>
    </w:p>
    <w:p w:rsidR="008F59AB" w:rsidRPr="008F59AB" w:rsidRDefault="008F59AB" w:rsidP="008F59AB">
      <w:pPr>
        <w:pStyle w:val="ConsPlusNormal0"/>
        <w:jc w:val="center"/>
        <w:rPr>
          <w:rFonts w:ascii="Times New Roman" w:hAnsi="Times New Roman" w:cs="Times New Roman"/>
          <w:b/>
          <w:sz w:val="20"/>
          <w:szCs w:val="20"/>
        </w:rPr>
      </w:pPr>
      <w:r w:rsidRPr="008F59AB">
        <w:rPr>
          <w:rFonts w:ascii="Times New Roman" w:hAnsi="Times New Roman" w:cs="Times New Roman"/>
          <w:b/>
          <w:sz w:val="20"/>
          <w:szCs w:val="20"/>
        </w:rPr>
        <w:t xml:space="preserve">Должностной регламент </w:t>
      </w:r>
    </w:p>
    <w:p w:rsidR="008F59AB" w:rsidRPr="008F59AB" w:rsidRDefault="008F59AB" w:rsidP="008F59AB">
      <w:pPr>
        <w:pStyle w:val="ConsPlusNormal0"/>
        <w:jc w:val="center"/>
        <w:rPr>
          <w:rFonts w:ascii="Times New Roman" w:hAnsi="Times New Roman" w:cs="Times New Roman"/>
          <w:b/>
          <w:sz w:val="20"/>
          <w:szCs w:val="20"/>
        </w:rPr>
      </w:pPr>
      <w:r w:rsidRPr="008F59AB">
        <w:rPr>
          <w:rFonts w:ascii="Times New Roman" w:hAnsi="Times New Roman" w:cs="Times New Roman"/>
          <w:b/>
          <w:sz w:val="20"/>
          <w:szCs w:val="20"/>
        </w:rPr>
        <w:t xml:space="preserve">государственного налогового инспектора </w:t>
      </w:r>
      <w:r w:rsidRPr="008F59AB">
        <w:rPr>
          <w:rFonts w:ascii="Times New Roman" w:hAnsi="Times New Roman" w:cs="Times New Roman"/>
          <w:b/>
          <w:sz w:val="20"/>
          <w:szCs w:val="20"/>
        </w:rPr>
        <w:br/>
        <w:t xml:space="preserve">отдела регистрации и учета налогоплательщиков </w:t>
      </w:r>
    </w:p>
    <w:p w:rsidR="008F59AB" w:rsidRPr="008F59AB" w:rsidRDefault="008F59AB" w:rsidP="008F59AB">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F59AB">
        <w:rPr>
          <w:rFonts w:ascii="Times New Roman" w:eastAsia="Times New Roman" w:hAnsi="Times New Roman" w:cs="Times New Roman"/>
          <w:b/>
          <w:sz w:val="20"/>
          <w:szCs w:val="20"/>
          <w:lang w:eastAsia="ru-RU"/>
        </w:rPr>
        <w:t>Инспекции Федеральной налоговой службы № 10 по г. Москве</w:t>
      </w:r>
    </w:p>
    <w:p w:rsidR="008F59AB" w:rsidRPr="008F59AB" w:rsidRDefault="008F59AB" w:rsidP="008F59AB">
      <w:pPr>
        <w:pStyle w:val="ConsPlusNormal0"/>
        <w:rPr>
          <w:rFonts w:ascii="Times New Roman" w:hAnsi="Times New Roman" w:cs="Times New Roman"/>
          <w:b/>
          <w:sz w:val="20"/>
          <w:szCs w:val="20"/>
        </w:rPr>
      </w:pPr>
    </w:p>
    <w:p w:rsidR="008F59AB" w:rsidRPr="008F59AB" w:rsidRDefault="008F59AB" w:rsidP="008F59AB">
      <w:pPr>
        <w:pStyle w:val="ConsPlusNormal0"/>
        <w:jc w:val="center"/>
        <w:outlineLvl w:val="1"/>
        <w:rPr>
          <w:rFonts w:ascii="Times New Roman" w:hAnsi="Times New Roman" w:cs="Times New Roman"/>
          <w:b/>
          <w:sz w:val="20"/>
          <w:szCs w:val="20"/>
        </w:rPr>
      </w:pPr>
      <w:r w:rsidRPr="008F59AB">
        <w:rPr>
          <w:rFonts w:ascii="Times New Roman" w:hAnsi="Times New Roman" w:cs="Times New Roman"/>
          <w:b/>
          <w:sz w:val="20"/>
          <w:szCs w:val="20"/>
        </w:rPr>
        <w:t>I. Общие положения</w:t>
      </w:r>
    </w:p>
    <w:p w:rsidR="008F59AB" w:rsidRPr="008F59AB" w:rsidRDefault="008F59AB" w:rsidP="008F59AB">
      <w:pPr>
        <w:pStyle w:val="ConsPlusNormal0"/>
        <w:jc w:val="both"/>
        <w:rPr>
          <w:rFonts w:ascii="Times New Roman" w:hAnsi="Times New Roman" w:cs="Times New Roman"/>
          <w:sz w:val="20"/>
          <w:szCs w:val="20"/>
        </w:rPr>
      </w:pP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bookmarkStart w:id="5" w:name="sub_244001"/>
      <w:r w:rsidRPr="008F59AB">
        <w:rPr>
          <w:rFonts w:ascii="Times New Roman" w:eastAsiaTheme="minorEastAsia" w:hAnsi="Times New Roman" w:cs="Times New Roman"/>
          <w:sz w:val="20"/>
          <w:szCs w:val="20"/>
          <w:lang w:eastAsia="ru-RU"/>
        </w:rPr>
        <w:t>1. Должность федеральной государственной гражданской службы (далее - гражданская служба) государственного налогового инспектора отдела регистрации и учета налогоплательщиков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8F59AB" w:rsidRPr="008F59AB" w:rsidRDefault="008F59AB" w:rsidP="008F59AB">
      <w:pPr>
        <w:pStyle w:val="ConsPlusNormal0"/>
        <w:ind w:firstLine="708"/>
        <w:jc w:val="both"/>
        <w:rPr>
          <w:rFonts w:ascii="Times New Roman" w:hAnsi="Times New Roman" w:cs="Times New Roman"/>
          <w:sz w:val="20"/>
          <w:szCs w:val="20"/>
        </w:rPr>
      </w:pPr>
      <w:r w:rsidRPr="008F59AB">
        <w:rPr>
          <w:rFonts w:ascii="Times New Roman" w:hAnsi="Times New Roman" w:cs="Times New Roman"/>
          <w:sz w:val="20"/>
          <w:szCs w:val="20"/>
        </w:rPr>
        <w:t>Регистрационный номер (код) должности – 11-3-4-0</w:t>
      </w:r>
      <w:r>
        <w:rPr>
          <w:rFonts w:ascii="Times New Roman" w:hAnsi="Times New Roman" w:cs="Times New Roman"/>
          <w:sz w:val="20"/>
          <w:szCs w:val="20"/>
        </w:rPr>
        <w:t>96</w:t>
      </w:r>
      <w:r w:rsidRPr="008F59AB">
        <w:rPr>
          <w:rFonts w:ascii="Times New Roman" w:hAnsi="Times New Roman" w:cs="Times New Roman"/>
          <w:sz w:val="20"/>
          <w:szCs w:val="20"/>
        </w:rPr>
        <w:t>.</w:t>
      </w:r>
    </w:p>
    <w:p w:rsidR="008F59AB" w:rsidRPr="008F59AB" w:rsidRDefault="008F59AB" w:rsidP="008F59AB">
      <w:pPr>
        <w:pStyle w:val="ConsPlusNormal0"/>
        <w:ind w:firstLine="708"/>
        <w:jc w:val="both"/>
        <w:rPr>
          <w:rFonts w:ascii="Times New Roman" w:eastAsiaTheme="minorEastAsia" w:hAnsi="Times New Roman" w:cs="Times New Roman"/>
          <w:sz w:val="20"/>
          <w:szCs w:val="20"/>
        </w:rPr>
      </w:pPr>
      <w:r w:rsidRPr="008F59AB">
        <w:rPr>
          <w:rFonts w:ascii="Times New Roman" w:eastAsiaTheme="minorEastAsia" w:hAnsi="Times New Roman" w:cs="Times New Roman"/>
          <w:sz w:val="20"/>
          <w:szCs w:val="20"/>
        </w:rPr>
        <w:t>2. Область профессиональной деятельности государственного налогового инспектора: регулирование налоговой деятельности в области регистрации юридических лиц и индивидуальных предпринимателей.</w:t>
      </w:r>
    </w:p>
    <w:p w:rsidR="008F59AB" w:rsidRPr="008F59AB" w:rsidRDefault="008F59AB" w:rsidP="008F59AB">
      <w:pPr>
        <w:pStyle w:val="ConsPlusNormal0"/>
        <w:ind w:firstLine="708"/>
        <w:jc w:val="both"/>
        <w:rPr>
          <w:rFonts w:ascii="Times New Roman" w:eastAsiaTheme="minorEastAsia" w:hAnsi="Times New Roman" w:cs="Times New Roman"/>
          <w:sz w:val="20"/>
          <w:szCs w:val="20"/>
        </w:rPr>
      </w:pPr>
      <w:r w:rsidRPr="008F59AB">
        <w:rPr>
          <w:rFonts w:ascii="Times New Roman" w:eastAsiaTheme="minorEastAsia" w:hAnsi="Times New Roman" w:cs="Times New Roman"/>
          <w:sz w:val="20"/>
          <w:szCs w:val="20"/>
        </w:rPr>
        <w:lastRenderedPageBreak/>
        <w:t>3. Вид профессиональной деятельности государственного налогового инспектора: осуществление регистрации и учета налогоплательщиков в соответствии с законодательством Российской Федерации.</w:t>
      </w:r>
    </w:p>
    <w:p w:rsidR="008F59AB" w:rsidRPr="008F59AB" w:rsidRDefault="008F59AB" w:rsidP="008F59AB">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bookmarkStart w:id="6" w:name="sub_244002"/>
      <w:r w:rsidRPr="008F59AB">
        <w:rPr>
          <w:rFonts w:ascii="Times New Roman" w:eastAsiaTheme="minorEastAsia" w:hAnsi="Times New Roman" w:cs="Times New Roman"/>
          <w:sz w:val="20"/>
          <w:szCs w:val="20"/>
        </w:rPr>
        <w:t xml:space="preserve">4. </w:t>
      </w:r>
      <w:r w:rsidRPr="008F59AB">
        <w:rPr>
          <w:rFonts w:ascii="Times New Roman" w:eastAsiaTheme="minorEastAsia" w:hAnsi="Times New Roman" w:cs="Times New Roman"/>
          <w:sz w:val="20"/>
          <w:szCs w:val="20"/>
          <w:lang w:eastAsia="ru-RU"/>
        </w:rPr>
        <w:t>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8F59AB" w:rsidRPr="008F59AB" w:rsidRDefault="008F59AB" w:rsidP="008F59AB">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8F59AB" w:rsidRPr="008F59AB" w:rsidRDefault="008F59AB" w:rsidP="008F59AB">
      <w:pPr>
        <w:pStyle w:val="ConsPlusNormal0"/>
        <w:jc w:val="both"/>
        <w:rPr>
          <w:rFonts w:ascii="Times New Roman" w:hAnsi="Times New Roman" w:cs="Times New Roman"/>
          <w:sz w:val="20"/>
          <w:szCs w:val="20"/>
        </w:rPr>
      </w:pPr>
    </w:p>
    <w:p w:rsidR="008F59AB" w:rsidRPr="008F59AB" w:rsidRDefault="008F59AB" w:rsidP="008F59AB">
      <w:pPr>
        <w:pStyle w:val="ConsPlusNormal0"/>
        <w:jc w:val="center"/>
        <w:outlineLvl w:val="1"/>
        <w:rPr>
          <w:rFonts w:ascii="Times New Roman" w:hAnsi="Times New Roman" w:cs="Times New Roman"/>
          <w:b/>
          <w:sz w:val="20"/>
          <w:szCs w:val="20"/>
        </w:rPr>
      </w:pPr>
      <w:r w:rsidRPr="008F59AB">
        <w:rPr>
          <w:rFonts w:ascii="Times New Roman" w:hAnsi="Times New Roman" w:cs="Times New Roman"/>
          <w:b/>
          <w:sz w:val="20"/>
          <w:szCs w:val="20"/>
        </w:rPr>
        <w:t>II. Квалификационные требования для замещения должности</w:t>
      </w:r>
    </w:p>
    <w:p w:rsidR="008F59AB" w:rsidRPr="008F59AB" w:rsidRDefault="008F59AB" w:rsidP="008F59AB">
      <w:pPr>
        <w:pStyle w:val="ConsPlusNormal0"/>
        <w:jc w:val="center"/>
        <w:rPr>
          <w:rFonts w:ascii="Times New Roman" w:hAnsi="Times New Roman" w:cs="Times New Roman"/>
          <w:b/>
          <w:sz w:val="20"/>
          <w:szCs w:val="20"/>
        </w:rPr>
      </w:pPr>
      <w:r w:rsidRPr="008F59AB">
        <w:rPr>
          <w:rFonts w:ascii="Times New Roman" w:hAnsi="Times New Roman" w:cs="Times New Roman"/>
          <w:b/>
          <w:sz w:val="20"/>
          <w:szCs w:val="20"/>
        </w:rPr>
        <w:t>гражданской службы</w:t>
      </w:r>
    </w:p>
    <w:p w:rsidR="008F59AB" w:rsidRPr="008F59AB" w:rsidRDefault="008F59AB" w:rsidP="008F59AB">
      <w:pPr>
        <w:pStyle w:val="ConsPlusNormal0"/>
        <w:jc w:val="center"/>
        <w:rPr>
          <w:rFonts w:ascii="Times New Roman" w:hAnsi="Times New Roman" w:cs="Times New Roman"/>
          <w:sz w:val="20"/>
          <w:szCs w:val="20"/>
        </w:rPr>
      </w:pP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 Для замещения должности государственного налогового инспектора устанавливаются следующие требования.</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6.1. Наличие высшего образования.</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6.4. Наличие профессиональных знаний: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6.4.1. В сфере законодательства Российской Федерации: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Налоговый кодекс Российской Федерации;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Гражданский кодекс Российской Федерации;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Федеральный закон от 08.08.2001 N 129-ФЗ "О государственной регистрации юридических лиц и индивидуальных предпринимателей";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Федеральный закон от 02.05.2006 N 59-ФЗ "О порядке рассмотрения обращений граждан Российской Федерации";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Приказы ФНС России, а также Рекомендации Управления ФНС России по г. Москве по организации работы в территориальных налоговых органах.</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6.4.2. Иные профессиональные знания: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6.5. Наличие функциональных знаний: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знания, необходимые для исполнения должностных обязанностей в соответствии с функциональными особенностями замещаемой должности.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6.6. Наличие базовых умений: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умения в области информационно-коммуникационных технологиях;</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коммуникативные умения;</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умение управлять изменениями;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обеспечение выполнения поставленных руководством задач.</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6.7. Наличие профессиональных умений: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lastRenderedPageBreak/>
        <w:t>-умение пользоваться оргтехникой;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-владение компьютерными программами </w:t>
      </w:r>
      <w:proofErr w:type="spellStart"/>
      <w:r w:rsidRPr="008F59AB">
        <w:rPr>
          <w:rFonts w:ascii="Times New Roman" w:eastAsia="Times New Roman" w:hAnsi="Times New Roman" w:cs="Times New Roman"/>
          <w:sz w:val="20"/>
          <w:szCs w:val="20"/>
          <w:lang w:eastAsia="ru-RU"/>
        </w:rPr>
        <w:t>Word</w:t>
      </w:r>
      <w:proofErr w:type="spellEnd"/>
      <w:r w:rsidRPr="008F59AB">
        <w:rPr>
          <w:rFonts w:ascii="Times New Roman" w:eastAsia="Times New Roman" w:hAnsi="Times New Roman" w:cs="Times New Roman"/>
          <w:sz w:val="20"/>
          <w:szCs w:val="20"/>
          <w:lang w:eastAsia="ru-RU"/>
        </w:rPr>
        <w:t xml:space="preserve">, </w:t>
      </w:r>
      <w:proofErr w:type="spellStart"/>
      <w:r w:rsidRPr="008F59AB">
        <w:rPr>
          <w:rFonts w:ascii="Times New Roman" w:eastAsia="Times New Roman" w:hAnsi="Times New Roman" w:cs="Times New Roman"/>
          <w:sz w:val="20"/>
          <w:szCs w:val="20"/>
          <w:lang w:eastAsia="ru-RU"/>
        </w:rPr>
        <w:t>Excel</w:t>
      </w:r>
      <w:proofErr w:type="spellEnd"/>
      <w:r w:rsidRPr="008F59AB">
        <w:rPr>
          <w:rFonts w:ascii="Times New Roman" w:eastAsia="Times New Roman" w:hAnsi="Times New Roman" w:cs="Times New Roman"/>
          <w:sz w:val="20"/>
          <w:szCs w:val="20"/>
          <w:lang w:eastAsia="ru-RU"/>
        </w:rPr>
        <w:t>;</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-умение своевременного и качественного выполнения заданий начальника;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-подготовка внутренних и исходящих документов.</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6.8. Наличие функциональных умений: пользование современной оргтехникой и программными продуктами.</w:t>
      </w:r>
    </w:p>
    <w:p w:rsidR="008F59AB" w:rsidRPr="008F59AB" w:rsidRDefault="008F59AB" w:rsidP="008F59AB">
      <w:pPr>
        <w:pStyle w:val="ConsPlusNormal0"/>
        <w:ind w:firstLine="708"/>
        <w:jc w:val="both"/>
        <w:rPr>
          <w:rFonts w:ascii="Times New Roman" w:hAnsi="Times New Roman" w:cs="Times New Roman"/>
          <w:sz w:val="20"/>
          <w:szCs w:val="20"/>
        </w:rPr>
      </w:pP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7" w:name="sub_244300"/>
      <w:r w:rsidRPr="008F59AB">
        <w:rPr>
          <w:rFonts w:ascii="Times New Roman" w:eastAsiaTheme="minorEastAsia" w:hAnsi="Times New Roman" w:cs="Times New Roman"/>
          <w:b/>
          <w:bCs/>
          <w:color w:val="26282F"/>
          <w:sz w:val="20"/>
          <w:szCs w:val="20"/>
          <w:lang w:eastAsia="ru-RU"/>
        </w:rPr>
        <w:t>III. Должностные обязанности, права и ответственность</w:t>
      </w: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p>
    <w:bookmarkEnd w:id="7"/>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8F59AB" w:rsidRPr="008F59AB" w:rsidRDefault="008F59AB" w:rsidP="008F59AB">
      <w:pPr>
        <w:spacing w:after="0" w:line="240" w:lineRule="auto"/>
        <w:ind w:firstLine="708"/>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8. В целях реализации задач и функций, возложенных на отдел регистрации и учета налогоплательщиков, государственный налоговый инспектор обязан осуществлять: </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подготовка и выдача свидетельства о постановке на учет в налоговом органе, уведомления о снятии с учета в налоговом органе;</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 копии документа (документов), содержащихся в регистрационном деле, справки об отсутствии запрашиваемой информации; а также сведения, содержащиеся в реестре дисквалифицированных лиц, справки об отсутствии запрашиваемой информации;</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предоставление сведений, содержащиеся в ЕГРЮЛ и ЕГРИП (в части предоставления по запросам физических лиц выписок из указанных реестров, за исключением выписок, содержащих сведения ограниченного доступа); а также сведения,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«Многофункциональные центры предоставления государственных услуг города Москвы» и Управлением Федеральной налоговой службы по г. Москве.;</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внесения изменений в их учетные данные, принимать меры к постановке на учет налогоплательщиков, не состоящих на учете;</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торгового сбора ЕГРН в части Инспекции, обеспечение полноты и достоверности, включенных в него сведений, принимать меры к постановке на учет налогоплательщиков, не состоящих на учете;</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формирование в установленном порядке информационных ресурсов по учету налогоплательщиков ЕГРН в части Инспекции, обеспечивать полноту и достоверность включенных в него сведений;</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предоставление содержащиеся в ЕГРН сведения о конкретном налогоплательщике в случаях, предусмотренных законодательством Российской Федерации о налогах и сборах;</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осуществление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подготовка ответов на письменные запросы, касающиеся учета налогоплательщиков;</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участие в разъяснении применения законодательства о налогах и сборах и государственной регистрации юридических лиц, информационных мероприятиях, представление в установленном порядке ответственному лицу в Инспекции по связям с общественностью и СМИ предложений для подготовки публикации о деятельности Инспекции;</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осуществление координации работ по инициированию процедуры ликвидации юридических лиц;</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подготовка информации о налогоплательщиках для предъявления исков в судебные органы о ликвидации юридического лица или признания недействительной государственной физического лица в качестве индивидуального предпринимателя;</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формирование установленной отчетности по предмету деятельности отдела;</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подготовка аналитических и других материалов для руководства Инспекции по вопросам, относящимся к компетенции отдела;</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ведение в установленном порядке делопроизводства, хранение и передача в архив документов отдела;</w:t>
      </w:r>
    </w:p>
    <w:p w:rsidR="008F59AB" w:rsidRPr="008F59AB" w:rsidRDefault="008F59AB" w:rsidP="008F59AB">
      <w:pPr>
        <w:spacing w:after="0" w:line="240" w:lineRule="auto"/>
        <w:jc w:val="both"/>
        <w:rPr>
          <w:rFonts w:ascii="Times New Roman" w:eastAsia="Times New Roman" w:hAnsi="Times New Roman" w:cs="Times New Roman"/>
          <w:sz w:val="20"/>
          <w:szCs w:val="20"/>
          <w:highlight w:val="yellow"/>
          <w:lang w:eastAsia="ru-RU"/>
        </w:rPr>
      </w:pPr>
      <w:r w:rsidRPr="008F59AB">
        <w:rPr>
          <w:rFonts w:ascii="Times New Roman" w:eastAsia="Times New Roman" w:hAnsi="Times New Roman" w:cs="Times New Roman"/>
          <w:sz w:val="20"/>
          <w:szCs w:val="20"/>
          <w:lang w:eastAsia="ru-RU"/>
        </w:rPr>
        <w:t>- ввод в базу данных ЭОД сведений – о счетах налогоплательщиков, полученных как от налогоплательщиков, так и от банков, уведомлений об открытии (закрытии) счетов за пределами территории РФ, отчётов о движении денежных средств по счетам за пределами РФ;</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обеспечение сохранности служебного удостоверения;</w:t>
      </w:r>
    </w:p>
    <w:p w:rsidR="008F59AB" w:rsidRPr="008F59AB" w:rsidRDefault="008F59AB" w:rsidP="008F59AB">
      <w:pPr>
        <w:spacing w:after="0" w:line="240" w:lineRule="auto"/>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выполнение иных поручений руководства в соответствии с положением об отделе.</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9. В целях исполнения возложенных должностных обязанностей, государственный налоговый инспектор имеет право на: </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lastRenderedPageBreak/>
        <w:t>1) обеспечение надлежащих организационно-технических условий, необходимых для исполнения должностных обязанностей;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F59AB">
        <w:rPr>
          <w:rFonts w:ascii="Times New Roman" w:eastAsia="Times New Roman" w:hAnsi="Times New Roman" w:cs="Times New Roman"/>
          <w:sz w:val="20"/>
          <w:szCs w:val="20"/>
          <w:lang w:eastAsia="ru-RU"/>
        </w:rPr>
        <w:t>других документов</w:t>
      </w:r>
      <w:proofErr w:type="gramEnd"/>
      <w:r w:rsidRPr="008F59AB">
        <w:rPr>
          <w:rFonts w:ascii="Times New Roman" w:eastAsia="Times New Roman" w:hAnsi="Times New Roman" w:cs="Times New Roman"/>
          <w:sz w:val="20"/>
          <w:szCs w:val="20"/>
          <w:lang w:eastAsia="ru-RU"/>
        </w:rPr>
        <w:t xml:space="preserve"> и материалов;</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9) защиту сведений о гражданском служащем;</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10) должностной рост на конкурсной основе;</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11) профессиональное развитие в порядке, установленном Федеральным законом и другими федеральными законами;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12) членство в профессиональном союзе;</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14) проведение по его заявлению служебной проверки;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20) вносить предложения по вопросам, входящим в компетенцию Отдела;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21) вести переписку по вопросам, относящимся к компетенции Отдела.</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w:t>
      </w:r>
      <w:r w:rsidRPr="008F59AB">
        <w:rPr>
          <w:rFonts w:ascii="Times New Roman" w:hAnsi="Times New Roman" w:cs="Times New Roman"/>
          <w:sz w:val="20"/>
          <w:szCs w:val="20"/>
        </w:rPr>
        <w:t xml:space="preserve"> </w:t>
      </w:r>
      <w:r w:rsidRPr="008F59AB">
        <w:rPr>
          <w:rFonts w:ascii="Times New Roman" w:eastAsia="Times New Roman" w:hAnsi="Times New Roman" w:cs="Times New Roman"/>
          <w:sz w:val="20"/>
          <w:szCs w:val="20"/>
          <w:lang w:eastAsia="ru-RU"/>
        </w:rPr>
        <w:t>регистрации и учета налогоплательщиков, утвержденным начальником Инспекции от 01 января 2016г., приказами (распоряжениями) ФНС России, приказами Управления, поручениями руководства Инспекции.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xml:space="preserve">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13" w:history="1">
        <w:r w:rsidRPr="008F59AB">
          <w:rPr>
            <w:rFonts w:ascii="Times New Roman" w:eastAsia="Times New Roman" w:hAnsi="Times New Roman" w:cs="Times New Roman"/>
            <w:bCs/>
            <w:color w:val="000000"/>
            <w:sz w:val="20"/>
            <w:szCs w:val="20"/>
            <w:lang w:eastAsia="ru-RU"/>
          </w:rPr>
          <w:t>законодательством</w:t>
        </w:r>
      </w:hyperlink>
      <w:r w:rsidRPr="008F59AB">
        <w:rPr>
          <w:rFonts w:ascii="Times New Roman" w:eastAsia="Times New Roman" w:hAnsi="Times New Roman" w:cs="Times New Roman"/>
          <w:b/>
          <w:color w:val="000000"/>
          <w:sz w:val="20"/>
          <w:szCs w:val="20"/>
          <w:lang w:eastAsia="ru-RU"/>
        </w:rPr>
        <w:t xml:space="preserve"> </w:t>
      </w:r>
      <w:r w:rsidRPr="008F59AB">
        <w:rPr>
          <w:rFonts w:ascii="Times New Roman" w:eastAsia="Times New Roman" w:hAnsi="Times New Roman" w:cs="Times New Roman"/>
          <w:sz w:val="20"/>
          <w:szCs w:val="20"/>
          <w:lang w:eastAsia="ru-RU"/>
        </w:rPr>
        <w:t>Российской Федерации.</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8" w:name="sub_244400"/>
      <w:r w:rsidRPr="008F59AB">
        <w:rPr>
          <w:rFonts w:ascii="Times New Roman" w:eastAsiaTheme="minorEastAsia" w:hAnsi="Times New Roman" w:cs="Times New Roman"/>
          <w:b/>
          <w:bCs/>
          <w:color w:val="26282F"/>
          <w:sz w:val="20"/>
          <w:szCs w:val="20"/>
          <w:lang w:eastAsia="ru-RU"/>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bookmarkEnd w:id="8"/>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12. При исполнении служебных обязанностей государственный налоговый инспектор самостоятельно принимать решения по управленческим и иным делам не может.</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13. При исполнении служебных обязанностей государственный налоговый инспектор самостоятельно не должен принимать решения по управленческим и иным делам.</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9" w:name="sub_244500"/>
      <w:r w:rsidRPr="008F59AB">
        <w:rPr>
          <w:rFonts w:ascii="Times New Roman" w:eastAsiaTheme="minorEastAsia" w:hAnsi="Times New Roman" w:cs="Times New Roman"/>
          <w:b/>
          <w:bCs/>
          <w:color w:val="26282F"/>
          <w:sz w:val="20"/>
          <w:szCs w:val="20"/>
          <w:lang w:eastAsia="ru-RU"/>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методологического, организационного и информационного обеспечения.</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lastRenderedPageBreak/>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положений об отделе и инспекции;</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графика отпусков гражданских служащих отдела;</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иных актов по поручению непосредственного руководителя и руководства Инспекции.</w:t>
      </w: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0" w:name="sub_244600"/>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8F59AB">
        <w:rPr>
          <w:rFonts w:ascii="Times New Roman" w:eastAsiaTheme="minorEastAsia" w:hAnsi="Times New Roman" w:cs="Times New Roman"/>
          <w:b/>
          <w:bCs/>
          <w:color w:val="26282F"/>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1" w:name="sub_244700"/>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8F59AB">
        <w:rPr>
          <w:rFonts w:ascii="Times New Roman" w:eastAsiaTheme="minorEastAsia" w:hAnsi="Times New Roman" w:cs="Times New Roman"/>
          <w:b/>
          <w:bCs/>
          <w:color w:val="26282F"/>
          <w:sz w:val="20"/>
          <w:szCs w:val="20"/>
          <w:lang w:eastAsia="ru-RU"/>
        </w:rPr>
        <w:t>VII. Порядок служебного взаимодействия</w:t>
      </w:r>
    </w:p>
    <w:bookmarkEnd w:id="11"/>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F59AB" w:rsidRPr="008F59AB" w:rsidRDefault="008F59AB" w:rsidP="008F59AB">
      <w:pPr>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2" w:name="sub_244800"/>
      <w:r w:rsidRPr="008F59AB">
        <w:rPr>
          <w:rFonts w:ascii="Times New Roman" w:eastAsiaTheme="minorEastAsia" w:hAnsi="Times New Roman" w:cs="Times New Roman"/>
          <w:b/>
          <w:bCs/>
          <w:color w:val="26282F"/>
          <w:sz w:val="20"/>
          <w:szCs w:val="2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xml:space="preserve">18. </w:t>
      </w:r>
      <w:bookmarkStart w:id="13" w:name="sub_244900"/>
      <w:r w:rsidRPr="008F59AB">
        <w:rPr>
          <w:rFonts w:ascii="Times New Roman" w:eastAsiaTheme="minorEastAsia" w:hAnsi="Times New Roman" w:cs="Times New Roman"/>
          <w:sz w:val="20"/>
          <w:szCs w:val="20"/>
          <w:lang w:eastAsia="ru-RU"/>
        </w:rPr>
        <w:t>В соответствии с Единым стандартом обслуживания налогоплательщиков государственным налоговым инспектором оказываются следующие услуги:</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а) Предоставление содержащихся в ЕРЮЛ и ЕГРИП сведений и документов;</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б) Предоставление сведений, содержащихся в ЕГРН, пользователям по запросам;</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xml:space="preserve">в) Предоставление в электронном виде сведений, содержащихся в ЕГРЮЛ </w:t>
      </w:r>
      <w:proofErr w:type="gramStart"/>
      <w:r w:rsidRPr="008F59AB">
        <w:rPr>
          <w:rFonts w:ascii="Times New Roman" w:eastAsiaTheme="minorEastAsia" w:hAnsi="Times New Roman" w:cs="Times New Roman"/>
          <w:sz w:val="20"/>
          <w:szCs w:val="20"/>
          <w:lang w:eastAsia="ru-RU"/>
        </w:rPr>
        <w:t>и  ЕГРИП</w:t>
      </w:r>
      <w:proofErr w:type="gramEnd"/>
      <w:r w:rsidRPr="008F59AB">
        <w:rPr>
          <w:rFonts w:ascii="Times New Roman" w:eastAsiaTheme="minorEastAsia" w:hAnsi="Times New Roman" w:cs="Times New Roman"/>
          <w:sz w:val="20"/>
          <w:szCs w:val="20"/>
          <w:lang w:eastAsia="ru-RU"/>
        </w:rPr>
        <w:t>;</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г) Постановка на учет (снятие с учета) организаций в налоговом органе по месту их нахождения, индивидуальных предпринимателей, частных нотариусов, адвокатов, в налоговом органе по месту их жительства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д) Постановка на учет (снятие с учета) организаций и индивидуальных предпринимателей – налогоплательщиков торгового сбора, и выдача (направление по почте) соответствующих свидетельств и/или уведомлений о постановке на учет (снятии с учета) в налоговом органе;</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 xml:space="preserve">е) Постановка на учет (снятие с учета) российских организаций и индивидуальных предпринимателей по иным основаниям, установленным Кодексом и выдача (направление по почте) соответствующих свидетельств и/или уведомлений о постановке на </w:t>
      </w:r>
      <w:proofErr w:type="gramStart"/>
      <w:r w:rsidRPr="008F59AB">
        <w:rPr>
          <w:rFonts w:ascii="Times New Roman" w:eastAsiaTheme="minorEastAsia" w:hAnsi="Times New Roman" w:cs="Times New Roman"/>
          <w:sz w:val="20"/>
          <w:szCs w:val="20"/>
          <w:lang w:eastAsia="ru-RU"/>
        </w:rPr>
        <w:t>учет  (</w:t>
      </w:r>
      <w:proofErr w:type="gramEnd"/>
      <w:r w:rsidRPr="008F59AB">
        <w:rPr>
          <w:rFonts w:ascii="Times New Roman" w:eastAsiaTheme="minorEastAsia" w:hAnsi="Times New Roman" w:cs="Times New Roman"/>
          <w:sz w:val="20"/>
          <w:szCs w:val="20"/>
          <w:lang w:eastAsia="ru-RU"/>
        </w:rPr>
        <w:t>снятии с учета) в налоговом органе</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ж) Постановка на учет (снятие с учета) российской организации в случаях прекращения российской организацией деятельности через филиал или представительство (закрытие филиала или представительства)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з) Постановка на учет (снятие с учета) в налоговом органе индивидуального предпринимателя на основании заявления о постановке на учет в налоговом органе в качестве индивидуального предпринимателя, применяющего упрощенную систему налогообложения на основе патента, постановка на учет индивидуального предпринимателя по месту нахождения участка недр;</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и) Постановка на учет (снятие с учета) физических лиц, не относящихся к индивидуальным предпринимателям;</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к) Внесение отметки об ИНН в паспорт гражданина Российской Федерации;</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л) передача регистрационного дела из одного налогового органа в другой при изменении места нахождения юридического лица;</w:t>
      </w:r>
    </w:p>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8F59AB">
        <w:rPr>
          <w:rFonts w:ascii="Times New Roman" w:eastAsiaTheme="minorEastAsia" w:hAnsi="Times New Roman" w:cs="Times New Roman"/>
          <w:sz w:val="20"/>
          <w:szCs w:val="20"/>
          <w:lang w:eastAsia="ru-RU"/>
        </w:rPr>
        <w:t>м) передача учетного дела налогоплательщика в налоговый орган по новому месту постановки на учет.</w:t>
      </w: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p>
    <w:p w:rsidR="008F59AB" w:rsidRPr="008F59AB" w:rsidRDefault="008F59AB" w:rsidP="008F59AB">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8F59AB">
        <w:rPr>
          <w:rFonts w:ascii="Times New Roman" w:eastAsiaTheme="minorEastAsia" w:hAnsi="Times New Roman" w:cs="Times New Roman"/>
          <w:b/>
          <w:bCs/>
          <w:color w:val="26282F"/>
          <w:sz w:val="20"/>
          <w:szCs w:val="20"/>
          <w:lang w:eastAsia="ru-RU"/>
        </w:rPr>
        <w:t>IX. Показатели эффективности и результативности профессиональной служебной деятельности</w:t>
      </w:r>
    </w:p>
    <w:bookmarkEnd w:id="13"/>
    <w:p w:rsidR="008F59AB" w:rsidRPr="008F59AB" w:rsidRDefault="008F59AB" w:rsidP="008F59AB">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своевременности и оперативности выполнения поручений;</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F59AB" w:rsidRPr="008F59AB" w:rsidRDefault="008F59AB" w:rsidP="008F59AB">
      <w:pPr>
        <w:spacing w:after="0" w:line="240" w:lineRule="auto"/>
        <w:ind w:firstLine="720"/>
        <w:jc w:val="both"/>
        <w:rPr>
          <w:rFonts w:ascii="Times New Roman" w:eastAsia="Times New Roman" w:hAnsi="Times New Roman" w:cs="Times New Roman"/>
          <w:sz w:val="20"/>
          <w:szCs w:val="20"/>
          <w:lang w:eastAsia="ru-RU"/>
        </w:rPr>
      </w:pPr>
      <w:r w:rsidRPr="008F59AB">
        <w:rPr>
          <w:rFonts w:ascii="Times New Roman" w:eastAsia="Times New Roman" w:hAnsi="Times New Roman" w:cs="Times New Roman"/>
          <w:sz w:val="20"/>
          <w:szCs w:val="20"/>
          <w:lang w:eastAsia="ru-RU"/>
        </w:rPr>
        <w:t>- осознанию ответственности за последствия своих действий, принимаемых решений.</w:t>
      </w:r>
    </w:p>
    <w:p w:rsidR="00CD44A1" w:rsidRPr="00CF6C84" w:rsidRDefault="00CD44A1" w:rsidP="00CF6C84">
      <w:pPr>
        <w:autoSpaceDE w:val="0"/>
        <w:autoSpaceDN w:val="0"/>
        <w:adjustRightInd w:val="0"/>
        <w:spacing w:after="0" w:line="240" w:lineRule="auto"/>
        <w:ind w:firstLine="540"/>
        <w:jc w:val="both"/>
        <w:rPr>
          <w:rFonts w:ascii="Times New Roman" w:hAnsi="Times New Roman" w:cs="Times New Roman"/>
          <w:sz w:val="20"/>
          <w:szCs w:val="20"/>
        </w:rPr>
      </w:pPr>
    </w:p>
    <w:p w:rsidR="00CF6C84" w:rsidRDefault="00CF6C84" w:rsidP="00CF6C84">
      <w:pPr>
        <w:autoSpaceDE w:val="0"/>
        <w:autoSpaceDN w:val="0"/>
        <w:adjustRightInd w:val="0"/>
        <w:outlineLvl w:val="2"/>
        <w:rPr>
          <w:rFonts w:ascii="Times New Roman" w:hAnsi="Times New Roman" w:cs="Times New Roman"/>
          <w:sz w:val="20"/>
          <w:szCs w:val="20"/>
        </w:rPr>
      </w:pPr>
    </w:p>
    <w:p w:rsidR="00FB095B" w:rsidRDefault="00FB095B" w:rsidP="00CF6C84">
      <w:pPr>
        <w:autoSpaceDE w:val="0"/>
        <w:autoSpaceDN w:val="0"/>
        <w:adjustRightInd w:val="0"/>
        <w:outlineLvl w:val="2"/>
        <w:rPr>
          <w:rFonts w:ascii="Times New Roman" w:hAnsi="Times New Roman" w:cs="Times New Roman"/>
          <w:sz w:val="20"/>
          <w:szCs w:val="20"/>
        </w:rPr>
      </w:pPr>
    </w:p>
    <w:p w:rsidR="00FB095B" w:rsidRPr="00FB095B" w:rsidRDefault="00FB095B" w:rsidP="00FB095B">
      <w:pPr>
        <w:pStyle w:val="1"/>
        <w:jc w:val="center"/>
        <w:rPr>
          <w:rFonts w:ascii="Times New Roman" w:hAnsi="Times New Roman" w:cs="Times New Roman"/>
          <w:sz w:val="20"/>
          <w:szCs w:val="20"/>
        </w:rPr>
      </w:pPr>
      <w:r w:rsidRPr="00FB095B">
        <w:rPr>
          <w:rFonts w:ascii="Times New Roman" w:hAnsi="Times New Roman" w:cs="Times New Roman"/>
          <w:sz w:val="20"/>
          <w:szCs w:val="20"/>
        </w:rPr>
        <w:t>Должностной регламент</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Старший государственный налоговый инспектор</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 xml:space="preserve"> отдела работы с налогоплательщиками</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u w:val="single"/>
        </w:rPr>
      </w:pPr>
      <w:r w:rsidRPr="00FB095B">
        <w:rPr>
          <w:rFonts w:ascii="Times New Roman" w:hAnsi="Times New Roman" w:cs="Times New Roman"/>
          <w:b/>
          <w:sz w:val="20"/>
          <w:szCs w:val="20"/>
          <w:u w:val="single"/>
        </w:rPr>
        <w:t>Инспекции Федеральной налоговой службы № 10 по г. Москве</w:t>
      </w:r>
    </w:p>
    <w:p w:rsidR="00FB095B" w:rsidRPr="00FB095B" w:rsidRDefault="00FB095B" w:rsidP="00FB095B">
      <w:pPr>
        <w:autoSpaceDE w:val="0"/>
        <w:autoSpaceDN w:val="0"/>
        <w:adjustRightInd w:val="0"/>
        <w:spacing w:after="0" w:line="240" w:lineRule="auto"/>
        <w:jc w:val="center"/>
        <w:rPr>
          <w:rFonts w:ascii="Times New Roman" w:hAnsi="Times New Roman" w:cs="Times New Roman"/>
          <w:sz w:val="20"/>
          <w:szCs w:val="20"/>
        </w:rPr>
      </w:pPr>
      <w:r w:rsidRPr="00FB095B">
        <w:rPr>
          <w:rFonts w:ascii="Times New Roman" w:hAnsi="Times New Roman" w:cs="Times New Roman"/>
          <w:sz w:val="20"/>
          <w:szCs w:val="20"/>
        </w:rPr>
        <w:t>(наименование должности, структурного подразделения УФНС России по г. Москве)</w:t>
      </w:r>
    </w:p>
    <w:p w:rsidR="00FB095B" w:rsidRPr="00FB095B" w:rsidRDefault="00FB095B" w:rsidP="00FB095B">
      <w:pPr>
        <w:autoSpaceDE w:val="0"/>
        <w:autoSpaceDN w:val="0"/>
        <w:adjustRightInd w:val="0"/>
        <w:spacing w:after="0" w:line="240" w:lineRule="auto"/>
        <w:jc w:val="center"/>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2"/>
        <w:rPr>
          <w:rFonts w:ascii="Times New Roman" w:hAnsi="Times New Roman" w:cs="Times New Roman"/>
          <w:b/>
          <w:sz w:val="20"/>
          <w:szCs w:val="20"/>
        </w:rPr>
      </w:pPr>
      <w:r w:rsidRPr="00FB095B">
        <w:rPr>
          <w:rFonts w:ascii="Times New Roman" w:hAnsi="Times New Roman" w:cs="Times New Roman"/>
          <w:b/>
          <w:sz w:val="20"/>
          <w:szCs w:val="20"/>
        </w:rPr>
        <w:t>I. Общие положения</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работы с налогоплательщиками (далее - отдел) Инспекции Федеральной налоговой службы № 10 по г. Москве (далее – специалист) относится к старшей</w:t>
      </w:r>
      <w:r w:rsidRPr="00FB095B">
        <w:rPr>
          <w:rFonts w:ascii="Times New Roman" w:hAnsi="Times New Roman" w:cs="Times New Roman"/>
          <w:b/>
          <w:color w:val="FF0000"/>
          <w:sz w:val="20"/>
          <w:szCs w:val="20"/>
        </w:rPr>
        <w:t xml:space="preserve"> </w:t>
      </w:r>
      <w:r w:rsidRPr="00FB095B">
        <w:rPr>
          <w:rFonts w:ascii="Times New Roman" w:hAnsi="Times New Roman" w:cs="Times New Roman"/>
          <w:sz w:val="20"/>
          <w:szCs w:val="20"/>
        </w:rPr>
        <w:t>группе должностей гражданской службы категории " Специалисты ".</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FB095B">
        <w:rPr>
          <w:rFonts w:ascii="Times New Roman" w:hAnsi="Times New Roman" w:cs="Times New Roman"/>
          <w:sz w:val="20"/>
          <w:szCs w:val="20"/>
        </w:rPr>
        <w:t>Регистрационный номер (код) должности – 11-3-4-0</w:t>
      </w:r>
      <w:r>
        <w:rPr>
          <w:rFonts w:ascii="Times New Roman" w:hAnsi="Times New Roman" w:cs="Times New Roman"/>
          <w:sz w:val="20"/>
          <w:szCs w:val="20"/>
        </w:rPr>
        <w:t>95</w:t>
      </w:r>
      <w:r w:rsidRPr="00FB095B">
        <w:rPr>
          <w:rFonts w:ascii="Times New Roman" w:hAnsi="Times New Roman" w:cs="Times New Roman"/>
          <w:sz w:val="20"/>
          <w:szCs w:val="20"/>
        </w:rPr>
        <w:t>.</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осуществление работы с налогоплательщиками.</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организации работы с налогоплательщиками.</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5. Старший государственный налоговый инспектор</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 Для замещения должности старшего государственного налогового инспектора</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 xml:space="preserve">устанавливаются следующие требования. </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6.1. Наличие высшего образования</w:t>
      </w:r>
      <w:r w:rsidRPr="00FB095B">
        <w:rPr>
          <w:rFonts w:ascii="Times New Roman" w:hAnsi="Times New Roman" w:cs="Times New Roman"/>
          <w:i/>
          <w:sz w:val="20"/>
          <w:szCs w:val="20"/>
        </w:rPr>
        <w:t>.</w:t>
      </w:r>
    </w:p>
    <w:p w:rsidR="00FB095B" w:rsidRPr="00FB095B" w:rsidRDefault="00FB095B" w:rsidP="00FB095B">
      <w:pPr>
        <w:widowControl w:val="0"/>
        <w:spacing w:after="0" w:line="240" w:lineRule="auto"/>
        <w:ind w:firstLine="540"/>
        <w:jc w:val="both"/>
        <w:rPr>
          <w:rFonts w:ascii="Times New Roman" w:hAnsi="Times New Roman" w:cs="Times New Roman"/>
          <w:spacing w:val="-2"/>
          <w:sz w:val="20"/>
          <w:szCs w:val="20"/>
        </w:rPr>
      </w:pPr>
      <w:r w:rsidRPr="00FB095B">
        <w:rPr>
          <w:rFonts w:ascii="Times New Roman" w:hAnsi="Times New Roman" w:cs="Times New Roman"/>
          <w:spacing w:val="-2"/>
          <w:sz w:val="20"/>
          <w:szCs w:val="20"/>
        </w:rPr>
        <w:t>6.2. </w:t>
      </w:r>
      <w:r w:rsidRPr="00FB095B">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FB095B" w:rsidRPr="00FB095B" w:rsidRDefault="00FB095B" w:rsidP="00FB095B">
      <w:pPr>
        <w:widowControl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6.4. Наличие профессиональных знаний:</w:t>
      </w:r>
    </w:p>
    <w:p w:rsidR="00FB095B" w:rsidRPr="00FB095B" w:rsidRDefault="00FB095B" w:rsidP="00FB095B">
      <w:pPr>
        <w:spacing w:after="0" w:line="240" w:lineRule="auto"/>
        <w:ind w:firstLine="540"/>
        <w:rPr>
          <w:rFonts w:ascii="Times New Roman" w:hAnsi="Times New Roman" w:cs="Times New Roman"/>
          <w:sz w:val="20"/>
          <w:szCs w:val="20"/>
        </w:rPr>
      </w:pPr>
      <w:r w:rsidRPr="00FB095B">
        <w:rPr>
          <w:rFonts w:ascii="Times New Roman" w:hAnsi="Times New Roman" w:cs="Times New Roman"/>
          <w:sz w:val="20"/>
          <w:szCs w:val="20"/>
        </w:rPr>
        <w:t>6.4.1. В сфере законодательства Российской Федерации:</w:t>
      </w:r>
    </w:p>
    <w:p w:rsidR="00FB095B" w:rsidRPr="00FB095B" w:rsidRDefault="00FB095B" w:rsidP="00FB095B">
      <w:pPr>
        <w:spacing w:after="0" w:line="240" w:lineRule="auto"/>
        <w:ind w:firstLine="708"/>
        <w:jc w:val="both"/>
        <w:rPr>
          <w:rFonts w:ascii="Times New Roman" w:hAnsi="Times New Roman" w:cs="Times New Roman"/>
          <w:sz w:val="20"/>
          <w:szCs w:val="20"/>
        </w:rPr>
      </w:pPr>
      <w:r w:rsidRPr="00FB095B">
        <w:rPr>
          <w:rFonts w:ascii="Times New Roman" w:hAnsi="Times New Roman" w:cs="Times New Roman"/>
          <w:sz w:val="20"/>
          <w:szCs w:val="20"/>
        </w:rPr>
        <w:t xml:space="preserve">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w:t>
      </w:r>
      <w:r w:rsidRPr="00FB095B">
        <w:rPr>
          <w:rFonts w:ascii="Times New Roman" w:hAnsi="Times New Roman" w:cs="Times New Roman"/>
          <w:sz w:val="20"/>
          <w:szCs w:val="20"/>
        </w:rPr>
        <w:lastRenderedPageBreak/>
        <w:t>Федерации», Федеральный закон № 273-ФЗ «О противодействии коррупции», Налоговый Кодекс Российской Федерации.</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FB095B" w:rsidRPr="00FB095B" w:rsidRDefault="00FB095B" w:rsidP="00FB095B">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III. Должностные обязанности, права и ответственность</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4" w:history="1">
        <w:r w:rsidRPr="00FB095B">
          <w:rPr>
            <w:rFonts w:ascii="Times New Roman" w:hAnsi="Times New Roman" w:cs="Times New Roman"/>
            <w:sz w:val="20"/>
            <w:szCs w:val="20"/>
          </w:rPr>
          <w:t>статьями 14</w:t>
        </w:r>
      </w:hyperlink>
      <w:r w:rsidRPr="00FB095B">
        <w:rPr>
          <w:rFonts w:ascii="Times New Roman" w:hAnsi="Times New Roman" w:cs="Times New Roman"/>
          <w:sz w:val="20"/>
          <w:szCs w:val="20"/>
        </w:rPr>
        <w:t xml:space="preserve">, </w:t>
      </w:r>
      <w:hyperlink r:id="rId115" w:history="1">
        <w:r w:rsidRPr="00FB095B">
          <w:rPr>
            <w:rFonts w:ascii="Times New Roman" w:hAnsi="Times New Roman" w:cs="Times New Roman"/>
            <w:sz w:val="20"/>
            <w:szCs w:val="20"/>
          </w:rPr>
          <w:t>15</w:t>
        </w:r>
      </w:hyperlink>
      <w:r w:rsidRPr="00FB095B">
        <w:rPr>
          <w:rFonts w:ascii="Times New Roman" w:hAnsi="Times New Roman" w:cs="Times New Roman"/>
          <w:sz w:val="20"/>
          <w:szCs w:val="20"/>
        </w:rPr>
        <w:t xml:space="preserve">, </w:t>
      </w:r>
      <w:hyperlink r:id="rId116" w:history="1">
        <w:r w:rsidRPr="00FB095B">
          <w:rPr>
            <w:rFonts w:ascii="Times New Roman" w:hAnsi="Times New Roman" w:cs="Times New Roman"/>
            <w:sz w:val="20"/>
            <w:szCs w:val="20"/>
          </w:rPr>
          <w:t>17</w:t>
        </w:r>
      </w:hyperlink>
      <w:r w:rsidRPr="00FB095B">
        <w:rPr>
          <w:rFonts w:ascii="Times New Roman" w:hAnsi="Times New Roman" w:cs="Times New Roman"/>
          <w:sz w:val="20"/>
          <w:szCs w:val="20"/>
        </w:rPr>
        <w:t xml:space="preserve">, </w:t>
      </w:r>
      <w:hyperlink r:id="rId117" w:history="1">
        <w:r w:rsidRPr="00FB095B">
          <w:rPr>
            <w:rFonts w:ascii="Times New Roman" w:hAnsi="Times New Roman" w:cs="Times New Roman"/>
            <w:sz w:val="20"/>
            <w:szCs w:val="20"/>
          </w:rPr>
          <w:t>18</w:t>
        </w:r>
      </w:hyperlink>
      <w:r w:rsidRPr="00FB095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FB095B" w:rsidRPr="00FB095B" w:rsidRDefault="00FB095B" w:rsidP="00FB095B">
      <w:pPr>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xml:space="preserve">8. В целях реализации задач и функций, возложенных на отдел работы с налогоплательщиками старший государственный налоговый инспектор обязан: </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-осуществлять подготовку ответов на письменные запросы налогоплательщиков в установленные законодательством сроки;</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xml:space="preserve">-выполнять трудовые обязанности, определенные служебным контрактом и настоящим должностным регламентом; </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-своевременное исполнение поручений начальника отдела;</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-проводить самоконтроль исполнения функций отдела;</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-составлять реестры почтовых отправлений;</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-информировать налогоплательщиков по телефону по вопросам работы с налогоплательщиками;</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B095B" w:rsidRPr="00FB095B" w:rsidRDefault="00FB095B" w:rsidP="00FB095B">
      <w:pPr>
        <w:pStyle w:val="aa"/>
        <w:ind w:firstLine="709"/>
        <w:rPr>
          <w:rFonts w:eastAsia="Calibri"/>
          <w:sz w:val="20"/>
          <w:szCs w:val="20"/>
          <w:lang w:eastAsia="en-US"/>
        </w:rPr>
      </w:pPr>
      <w:r w:rsidRPr="00FB095B">
        <w:rPr>
          <w:rFonts w:eastAsia="Calibri"/>
          <w:sz w:val="20"/>
          <w:szCs w:val="20"/>
          <w:lang w:eastAsia="en-US"/>
        </w:rPr>
        <w:t>-работать с личным кабинетом физических лиц;</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-соблюдать правила эксплуатации оргтехники, не допускать к работе на технических средствах посторонних лиц;</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-сохранять конфиденциальность служебной информации, а также персональных данных о работниках;</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-обеспечить сохранность служебных документов, бланков, печатей, штампов и соблюдать правила их использования;</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-соблюдать правила служебного распорядка инспекции;</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-вести делопроизводство в отделе;</w:t>
      </w:r>
    </w:p>
    <w:p w:rsidR="00FB095B" w:rsidRPr="00FB095B" w:rsidRDefault="00FB095B" w:rsidP="00FB095B">
      <w:pPr>
        <w:pStyle w:val="aa"/>
        <w:ind w:firstLine="720"/>
        <w:contextualSpacing/>
        <w:rPr>
          <w:rFonts w:eastAsia="Calibri"/>
          <w:color w:val="000000"/>
          <w:sz w:val="20"/>
          <w:szCs w:val="20"/>
          <w:lang w:eastAsia="en-US"/>
        </w:rPr>
      </w:pPr>
      <w:r w:rsidRPr="00FB095B">
        <w:rPr>
          <w:rFonts w:eastAsia="Calibri"/>
          <w:color w:val="000000"/>
          <w:sz w:val="20"/>
          <w:szCs w:val="20"/>
          <w:lang w:eastAsia="en-US"/>
        </w:rPr>
        <w:t>-обеспечение сохранности служебного удостоверения;</w:t>
      </w:r>
    </w:p>
    <w:p w:rsidR="00FB095B" w:rsidRPr="00FB095B" w:rsidRDefault="00FB095B" w:rsidP="00FB095B">
      <w:pPr>
        <w:pStyle w:val="aa"/>
        <w:ind w:firstLine="720"/>
        <w:contextualSpacing/>
        <w:rPr>
          <w:rFonts w:eastAsia="Calibri"/>
          <w:color w:val="000000"/>
          <w:sz w:val="20"/>
          <w:szCs w:val="20"/>
          <w:lang w:eastAsia="en-US"/>
        </w:rPr>
      </w:pPr>
      <w:r w:rsidRPr="00FB095B">
        <w:rPr>
          <w:rFonts w:eastAsia="Calibri"/>
          <w:color w:val="000000"/>
          <w:sz w:val="20"/>
          <w:szCs w:val="20"/>
          <w:lang w:eastAsia="en-US"/>
        </w:rPr>
        <w:t>-выполнение иных поручений руководства в соответствии с положением об отделе.</w:t>
      </w:r>
    </w:p>
    <w:p w:rsidR="00FB095B" w:rsidRPr="00FB095B" w:rsidRDefault="00FB095B" w:rsidP="00FB095B">
      <w:pPr>
        <w:pStyle w:val="aa"/>
        <w:ind w:firstLine="720"/>
        <w:rPr>
          <w:sz w:val="20"/>
          <w:szCs w:val="20"/>
        </w:rPr>
      </w:pPr>
      <w:r w:rsidRPr="00FB095B">
        <w:rPr>
          <w:sz w:val="20"/>
          <w:szCs w:val="20"/>
        </w:rPr>
        <w:t xml:space="preserve">9. В целях исполнения возложенных должностных обязанностей старший государственный налоговый инспектор имеет право на: </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B095B" w:rsidRPr="00FB095B" w:rsidRDefault="00FB095B" w:rsidP="00FB095B">
      <w:pPr>
        <w:pStyle w:val="12"/>
        <w:rPr>
          <w:sz w:val="20"/>
        </w:rPr>
      </w:pPr>
      <w:r w:rsidRPr="00FB095B">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9) защиту сведений о гражданском служащем;</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10) должностной рост на конкурсной основе;</w:t>
      </w:r>
    </w:p>
    <w:p w:rsidR="00FB095B" w:rsidRPr="00FB095B" w:rsidRDefault="00FB095B" w:rsidP="00FB095B">
      <w:pPr>
        <w:autoSpaceDE w:val="0"/>
        <w:autoSpaceDN w:val="0"/>
        <w:adjustRightInd w:val="0"/>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 xml:space="preserve">11) профессиональное развитие в порядке, установленном Федеральным </w:t>
      </w:r>
      <w:hyperlink r:id="rId118" w:history="1">
        <w:r w:rsidRPr="00FB095B">
          <w:rPr>
            <w:rFonts w:ascii="Times New Roman" w:hAnsi="Times New Roman" w:cs="Times New Roman"/>
            <w:sz w:val="20"/>
            <w:szCs w:val="20"/>
          </w:rPr>
          <w:t>законом</w:t>
        </w:r>
      </w:hyperlink>
      <w:r w:rsidRPr="00FB095B">
        <w:rPr>
          <w:rFonts w:ascii="Times New Roman" w:hAnsi="Times New Roman" w:cs="Times New Roman"/>
          <w:sz w:val="20"/>
          <w:szCs w:val="20"/>
        </w:rPr>
        <w:t xml:space="preserve"> и другими федеральными законами;</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12) членство в профессиональном союзе;</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 xml:space="preserve">14) проведение по его заявлению </w:t>
      </w:r>
      <w:hyperlink r:id="rId119" w:anchor="sub_59#sub_59" w:history="1">
        <w:r w:rsidRPr="00FB095B">
          <w:rPr>
            <w:rFonts w:ascii="Times New Roman" w:hAnsi="Times New Roman" w:cs="Times New Roman"/>
            <w:sz w:val="20"/>
            <w:szCs w:val="20"/>
          </w:rPr>
          <w:t>служебной проверки</w:t>
        </w:r>
      </w:hyperlink>
      <w:r w:rsidRPr="00FB095B">
        <w:rPr>
          <w:rFonts w:ascii="Times New Roman" w:hAnsi="Times New Roman" w:cs="Times New Roman"/>
          <w:sz w:val="20"/>
          <w:szCs w:val="20"/>
        </w:rPr>
        <w:t>;</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18) государственное пенсионное обеспечение в соответствии с федеральным законом;</w:t>
      </w:r>
    </w:p>
    <w:p w:rsidR="00FB095B" w:rsidRPr="00FB095B" w:rsidRDefault="00FB095B" w:rsidP="00FB095B">
      <w:pPr>
        <w:spacing w:after="0" w:line="240" w:lineRule="auto"/>
        <w:ind w:firstLine="709"/>
        <w:jc w:val="both"/>
        <w:rPr>
          <w:rFonts w:ascii="Times New Roman" w:hAnsi="Times New Roman" w:cs="Times New Roman"/>
          <w:sz w:val="20"/>
          <w:szCs w:val="20"/>
        </w:rPr>
      </w:pPr>
      <w:r w:rsidRPr="00FB095B">
        <w:rPr>
          <w:rFonts w:ascii="Times New Roman" w:hAnsi="Times New Roman" w:cs="Times New Roman"/>
          <w:sz w:val="20"/>
          <w:szCs w:val="20"/>
        </w:rPr>
        <w:t xml:space="preserve">19) выполнение иной оплачиваемой работы, с предварительным уведомлением </w:t>
      </w:r>
      <w:hyperlink r:id="rId120" w:anchor="sub_102#sub_102" w:history="1">
        <w:r w:rsidRPr="00FB095B">
          <w:rPr>
            <w:rFonts w:ascii="Times New Roman" w:hAnsi="Times New Roman" w:cs="Times New Roman"/>
            <w:sz w:val="20"/>
            <w:szCs w:val="20"/>
          </w:rPr>
          <w:t>представителя нанимателя</w:t>
        </w:r>
      </w:hyperlink>
      <w:r w:rsidRPr="00FB095B">
        <w:rPr>
          <w:rFonts w:ascii="Times New Roman" w:hAnsi="Times New Roman" w:cs="Times New Roman"/>
          <w:sz w:val="20"/>
          <w:szCs w:val="20"/>
        </w:rPr>
        <w:t xml:space="preserve">, если это не повлечет за собой </w:t>
      </w:r>
      <w:hyperlink r:id="rId121" w:anchor="sub_1901#sub_1901" w:history="1">
        <w:r w:rsidRPr="00FB095B">
          <w:rPr>
            <w:rFonts w:ascii="Times New Roman" w:hAnsi="Times New Roman" w:cs="Times New Roman"/>
            <w:sz w:val="20"/>
            <w:szCs w:val="20"/>
          </w:rPr>
          <w:t>конфликт интересов</w:t>
        </w:r>
      </w:hyperlink>
      <w:r w:rsidRPr="00FB095B">
        <w:rPr>
          <w:rFonts w:ascii="Times New Roman" w:hAnsi="Times New Roman" w:cs="Times New Roman"/>
          <w:sz w:val="20"/>
          <w:szCs w:val="20"/>
        </w:rPr>
        <w:t>.</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10. Старший государственный налоговый инспектор</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работы с налогоплательщиками</w:t>
      </w:r>
      <w:r w:rsidRPr="00FB095B">
        <w:rPr>
          <w:rFonts w:ascii="Times New Roman" w:hAnsi="Times New Roman" w:cs="Times New Roman"/>
          <w:i/>
          <w:sz w:val="20"/>
          <w:szCs w:val="20"/>
        </w:rPr>
        <w:t>,</w:t>
      </w:r>
      <w:r w:rsidRPr="00FB095B">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11. Старший государственный налоговый инспектор</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IV. Перечень вопросов, по которым старший государственный налоговый инспектор</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вправе или обязан самостоятельно принимать управленческие и иные решения</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pStyle w:val="ConsPlusNormal0"/>
        <w:ind w:firstLine="540"/>
        <w:jc w:val="both"/>
        <w:rPr>
          <w:rFonts w:ascii="Times New Roman" w:hAnsi="Times New Roman" w:cs="Times New Roman"/>
          <w:sz w:val="20"/>
          <w:szCs w:val="20"/>
        </w:rPr>
      </w:pPr>
      <w:r w:rsidRPr="00FB095B">
        <w:rPr>
          <w:rFonts w:ascii="Times New Roman" w:hAnsi="Times New Roman" w:cs="Times New Roman"/>
          <w:sz w:val="20"/>
          <w:szCs w:val="20"/>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FB095B" w:rsidRPr="00FB095B" w:rsidRDefault="00FB095B" w:rsidP="00FB095B">
      <w:pPr>
        <w:pStyle w:val="ConsPlusNormal0"/>
        <w:ind w:firstLine="540"/>
        <w:jc w:val="both"/>
        <w:rPr>
          <w:rFonts w:ascii="Times New Roman" w:hAnsi="Times New Roman" w:cs="Times New Roman"/>
          <w:color w:val="000000"/>
          <w:sz w:val="20"/>
          <w:szCs w:val="20"/>
        </w:rPr>
      </w:pPr>
      <w:r w:rsidRPr="00FB095B">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проводить работу с налогоплательщиками по сдаче отчетности;</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FB095B">
        <w:rPr>
          <w:rFonts w:eastAsia="Calibri"/>
          <w:sz w:val="20"/>
          <w:szCs w:val="20"/>
          <w:lang w:eastAsia="en-US"/>
        </w:rPr>
        <w:t>других</w:t>
      </w:r>
      <w:proofErr w:type="gramEnd"/>
      <w:r w:rsidRPr="00FB095B">
        <w:rPr>
          <w:rFonts w:eastAsia="Calibri"/>
          <w:sz w:val="20"/>
          <w:szCs w:val="20"/>
          <w:lang w:eastAsia="en-US"/>
        </w:rPr>
        <w:t xml:space="preserve"> НО.</w:t>
      </w:r>
    </w:p>
    <w:p w:rsidR="00FB095B" w:rsidRPr="00FB095B" w:rsidRDefault="00FB095B" w:rsidP="00FB095B">
      <w:pPr>
        <w:pStyle w:val="ConsPlusNormal0"/>
        <w:ind w:firstLine="539"/>
        <w:jc w:val="both"/>
        <w:rPr>
          <w:rFonts w:ascii="Times New Roman" w:hAnsi="Times New Roman" w:cs="Times New Roman"/>
          <w:sz w:val="20"/>
          <w:szCs w:val="20"/>
        </w:rPr>
      </w:pPr>
      <w:r w:rsidRPr="00FB095B">
        <w:rPr>
          <w:rFonts w:ascii="Times New Roman" w:hAnsi="Times New Roman" w:cs="Times New Roman"/>
          <w:sz w:val="20"/>
          <w:szCs w:val="20"/>
        </w:rPr>
        <w:t>13. При исполнении служебных обязанностей старший государственный налоговый инспектор</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 xml:space="preserve">обязан самостоятельно принимать решения по вопросам: </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вести переписку по вопросам, относящимся к компетенции отдела;</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xml:space="preserve"> - своевременно отвечать на письменные запросы налогоплательщиков;</w:t>
      </w:r>
    </w:p>
    <w:p w:rsidR="00FB095B" w:rsidRPr="00FB095B" w:rsidRDefault="00FB095B" w:rsidP="00FB095B">
      <w:pPr>
        <w:pStyle w:val="aa"/>
        <w:ind w:firstLine="720"/>
        <w:contextualSpacing/>
        <w:rPr>
          <w:rFonts w:eastAsia="Calibri"/>
          <w:sz w:val="20"/>
          <w:szCs w:val="20"/>
          <w:lang w:eastAsia="en-US"/>
        </w:rPr>
      </w:pPr>
      <w:r w:rsidRPr="00FB095B">
        <w:rPr>
          <w:rFonts w:eastAsia="Calibri"/>
          <w:sz w:val="20"/>
          <w:szCs w:val="20"/>
          <w:lang w:eastAsia="en-US"/>
        </w:rPr>
        <w:t xml:space="preserve"> - соблюдать сроки исполнения документов, заданий, поручений руководства.</w:t>
      </w:r>
    </w:p>
    <w:p w:rsidR="00FB095B" w:rsidRPr="00FB095B" w:rsidRDefault="00FB095B" w:rsidP="00FB095B">
      <w:pPr>
        <w:spacing w:after="0" w:line="240" w:lineRule="auto"/>
        <w:ind w:firstLine="720"/>
        <w:jc w:val="both"/>
        <w:rPr>
          <w:rFonts w:ascii="Times New Roman" w:hAnsi="Times New Roman" w:cs="Times New Roman"/>
          <w:color w:val="FF0000"/>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V. Перечень вопросов, по которым старший государственный налоговый инспектор</w:t>
      </w:r>
      <w:r w:rsidRPr="00FB095B">
        <w:rPr>
          <w:rFonts w:ascii="Times New Roman" w:hAnsi="Times New Roman" w:cs="Times New Roman"/>
          <w:b/>
          <w:i/>
          <w:sz w:val="20"/>
          <w:szCs w:val="20"/>
        </w:rPr>
        <w:t xml:space="preserve"> </w:t>
      </w:r>
      <w:r w:rsidRPr="00FB095B">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B095B">
        <w:rPr>
          <w:rFonts w:ascii="Times New Roman" w:hAnsi="Times New Roman" w:cs="Times New Roman"/>
          <w:color w:val="000000"/>
          <w:sz w:val="20"/>
          <w:szCs w:val="20"/>
        </w:rPr>
        <w:t>подготовки служебной информации.</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B095B" w:rsidRPr="00FB095B" w:rsidRDefault="00FB095B" w:rsidP="00FB095B">
      <w:pPr>
        <w:spacing w:after="0" w:line="240" w:lineRule="auto"/>
        <w:ind w:firstLine="720"/>
        <w:jc w:val="both"/>
        <w:rPr>
          <w:rFonts w:ascii="Times New Roman" w:hAnsi="Times New Roman" w:cs="Times New Roman"/>
          <w:color w:val="FF0000"/>
          <w:sz w:val="20"/>
          <w:szCs w:val="20"/>
        </w:rPr>
      </w:pPr>
      <w:r w:rsidRPr="00FB095B">
        <w:rPr>
          <w:rFonts w:ascii="Times New Roman" w:hAnsi="Times New Roman" w:cs="Times New Roman"/>
          <w:sz w:val="20"/>
          <w:szCs w:val="20"/>
        </w:rPr>
        <w:t xml:space="preserve">-положений об отделе и инспекции; </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xml:space="preserve">   -графика отпусков гражданских служащих отдела;</w:t>
      </w:r>
    </w:p>
    <w:p w:rsidR="00FB095B" w:rsidRPr="00FB095B" w:rsidRDefault="00FB095B" w:rsidP="00FB095B">
      <w:pPr>
        <w:spacing w:after="0" w:line="240" w:lineRule="auto"/>
        <w:ind w:firstLine="720"/>
        <w:jc w:val="both"/>
        <w:rPr>
          <w:rFonts w:ascii="Times New Roman" w:hAnsi="Times New Roman" w:cs="Times New Roman"/>
          <w:sz w:val="20"/>
          <w:szCs w:val="20"/>
        </w:rPr>
      </w:pPr>
      <w:r w:rsidRPr="00FB095B">
        <w:rPr>
          <w:rFonts w:ascii="Times New Roman" w:hAnsi="Times New Roman" w:cs="Times New Roman"/>
          <w:sz w:val="20"/>
          <w:szCs w:val="20"/>
        </w:rPr>
        <w:t>-иных актов по поручению непосредственного руководителя и руководства инспекции.</w:t>
      </w: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lastRenderedPageBreak/>
        <w:t>VI. Сроки и процедуры подготовки, рассмотрения</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проектов управленческих и иных решений, порядок</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согласования и принятия данных решений</w:t>
      </w:r>
    </w:p>
    <w:p w:rsidR="00FB095B" w:rsidRPr="00FB095B" w:rsidRDefault="00FB095B" w:rsidP="00FB095B">
      <w:pPr>
        <w:autoSpaceDE w:val="0"/>
        <w:autoSpaceDN w:val="0"/>
        <w:adjustRightInd w:val="0"/>
        <w:spacing w:after="0" w:line="240" w:lineRule="auto"/>
        <w:jc w:val="center"/>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VII. Порядок служебного взаимодействия</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17. Взаимодействие старшего государственного налогового инспектора</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2" w:history="1">
        <w:r w:rsidRPr="00FB095B">
          <w:rPr>
            <w:rFonts w:ascii="Times New Roman" w:hAnsi="Times New Roman" w:cs="Times New Roman"/>
            <w:sz w:val="20"/>
            <w:szCs w:val="20"/>
          </w:rPr>
          <w:t>общих принципов</w:t>
        </w:r>
      </w:hyperlink>
      <w:r w:rsidRPr="00FB095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3" w:history="1">
        <w:r w:rsidRPr="00FB095B">
          <w:rPr>
            <w:rFonts w:ascii="Times New Roman" w:hAnsi="Times New Roman" w:cs="Times New Roman"/>
            <w:sz w:val="20"/>
            <w:szCs w:val="20"/>
          </w:rPr>
          <w:t>статьей 18</w:t>
        </w:r>
      </w:hyperlink>
      <w:r w:rsidRPr="00FB095B">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VIII. Перечень государственных услуг, оказываемых</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гражданам и организациям в соответствии с административным</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регламентом Федеральной налоговой службы</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jc w:val="center"/>
        <w:outlineLvl w:val="1"/>
        <w:rPr>
          <w:rFonts w:ascii="Times New Roman" w:hAnsi="Times New Roman" w:cs="Times New Roman"/>
          <w:b/>
          <w:sz w:val="20"/>
          <w:szCs w:val="20"/>
        </w:rPr>
      </w:pPr>
      <w:r w:rsidRPr="00FB095B">
        <w:rPr>
          <w:rFonts w:ascii="Times New Roman" w:hAnsi="Times New Roman" w:cs="Times New Roman"/>
          <w:b/>
          <w:sz w:val="20"/>
          <w:szCs w:val="20"/>
        </w:rPr>
        <w:t>IX. Показатели эффективности и результативности</w:t>
      </w:r>
    </w:p>
    <w:p w:rsidR="00FB095B" w:rsidRPr="00FB095B" w:rsidRDefault="00FB095B" w:rsidP="00FB095B">
      <w:pPr>
        <w:autoSpaceDE w:val="0"/>
        <w:autoSpaceDN w:val="0"/>
        <w:adjustRightInd w:val="0"/>
        <w:spacing w:after="0" w:line="240" w:lineRule="auto"/>
        <w:jc w:val="center"/>
        <w:rPr>
          <w:rFonts w:ascii="Times New Roman" w:hAnsi="Times New Roman" w:cs="Times New Roman"/>
          <w:b/>
          <w:sz w:val="20"/>
          <w:szCs w:val="20"/>
        </w:rPr>
      </w:pPr>
      <w:r w:rsidRPr="00FB095B">
        <w:rPr>
          <w:rFonts w:ascii="Times New Roman" w:hAnsi="Times New Roman" w:cs="Times New Roman"/>
          <w:b/>
          <w:sz w:val="20"/>
          <w:szCs w:val="20"/>
        </w:rPr>
        <w:t>профессиональной служебной деятельности</w:t>
      </w:r>
    </w:p>
    <w:p w:rsidR="00FB095B" w:rsidRPr="00FB095B" w:rsidRDefault="00FB095B" w:rsidP="00FB095B">
      <w:pPr>
        <w:autoSpaceDE w:val="0"/>
        <w:autoSpaceDN w:val="0"/>
        <w:adjustRightInd w:val="0"/>
        <w:spacing w:after="0" w:line="240" w:lineRule="auto"/>
        <w:jc w:val="both"/>
        <w:rPr>
          <w:rFonts w:ascii="Times New Roman" w:hAnsi="Times New Roman" w:cs="Times New Roman"/>
          <w:sz w:val="20"/>
          <w:szCs w:val="20"/>
        </w:rPr>
      </w:pP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w:t>
      </w:r>
      <w:r w:rsidRPr="00FB095B">
        <w:rPr>
          <w:rFonts w:ascii="Times New Roman" w:hAnsi="Times New Roman" w:cs="Times New Roman"/>
          <w:i/>
          <w:sz w:val="20"/>
          <w:szCs w:val="20"/>
        </w:rPr>
        <w:t xml:space="preserve"> </w:t>
      </w:r>
      <w:r w:rsidRPr="00FB095B">
        <w:rPr>
          <w:rFonts w:ascii="Times New Roman" w:hAnsi="Times New Roman" w:cs="Times New Roman"/>
          <w:sz w:val="20"/>
          <w:szCs w:val="20"/>
        </w:rPr>
        <w:t>оценивается по следующим показателям:</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своевременности и оперативности выполнения поручений;</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B095B" w:rsidRPr="00FB095B" w:rsidRDefault="00FB095B" w:rsidP="00FB095B">
      <w:pPr>
        <w:autoSpaceDE w:val="0"/>
        <w:autoSpaceDN w:val="0"/>
        <w:adjustRightInd w:val="0"/>
        <w:spacing w:after="0" w:line="240" w:lineRule="auto"/>
        <w:ind w:firstLine="540"/>
        <w:jc w:val="both"/>
        <w:rPr>
          <w:rFonts w:ascii="Times New Roman" w:hAnsi="Times New Roman" w:cs="Times New Roman"/>
          <w:sz w:val="20"/>
          <w:szCs w:val="20"/>
        </w:rPr>
      </w:pPr>
      <w:r w:rsidRPr="00FB095B">
        <w:rPr>
          <w:rFonts w:ascii="Times New Roman" w:hAnsi="Times New Roman" w:cs="Times New Roman"/>
          <w:sz w:val="20"/>
          <w:szCs w:val="20"/>
        </w:rPr>
        <w:t>- осознанию ответственности за последствия своих действий, принимаемых решений.</w:t>
      </w:r>
    </w:p>
    <w:p w:rsidR="00FB095B" w:rsidRDefault="00FB095B" w:rsidP="00CF6C84">
      <w:pPr>
        <w:autoSpaceDE w:val="0"/>
        <w:autoSpaceDN w:val="0"/>
        <w:adjustRightInd w:val="0"/>
        <w:outlineLvl w:val="2"/>
        <w:rPr>
          <w:rFonts w:ascii="Times New Roman" w:hAnsi="Times New Roman" w:cs="Times New Roman"/>
          <w:sz w:val="20"/>
          <w:szCs w:val="20"/>
        </w:rPr>
      </w:pPr>
    </w:p>
    <w:p w:rsidR="00AE60A6" w:rsidRDefault="00AE60A6" w:rsidP="00CF6C84">
      <w:pPr>
        <w:autoSpaceDE w:val="0"/>
        <w:autoSpaceDN w:val="0"/>
        <w:adjustRightInd w:val="0"/>
        <w:outlineLvl w:val="2"/>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outlineLvl w:val="2"/>
        <w:rPr>
          <w:rFonts w:ascii="Times New Roman" w:hAnsi="Times New Roman" w:cs="Times New Roman"/>
          <w:sz w:val="20"/>
          <w:szCs w:val="20"/>
        </w:rPr>
      </w:pPr>
    </w:p>
    <w:p w:rsidR="00AE60A6" w:rsidRPr="00AE60A6" w:rsidRDefault="00AE60A6" w:rsidP="00AE60A6">
      <w:pPr>
        <w:pStyle w:val="1"/>
        <w:jc w:val="center"/>
        <w:rPr>
          <w:rFonts w:ascii="Times New Roman" w:hAnsi="Times New Roman" w:cs="Times New Roman"/>
          <w:sz w:val="20"/>
          <w:szCs w:val="20"/>
        </w:rPr>
      </w:pPr>
      <w:r w:rsidRPr="00AE60A6">
        <w:rPr>
          <w:rFonts w:ascii="Times New Roman" w:hAnsi="Times New Roman" w:cs="Times New Roman"/>
          <w:sz w:val="20"/>
          <w:szCs w:val="20"/>
        </w:rPr>
        <w:t>Должностной регламент</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Главный государственный налоговый инспектор</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 xml:space="preserve"> отдела работы с налогоплательщиками</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u w:val="single"/>
        </w:rPr>
      </w:pPr>
      <w:r w:rsidRPr="00AE60A6">
        <w:rPr>
          <w:rFonts w:ascii="Times New Roman" w:hAnsi="Times New Roman" w:cs="Times New Roman"/>
          <w:b/>
          <w:sz w:val="20"/>
          <w:szCs w:val="20"/>
          <w:u w:val="single"/>
        </w:rPr>
        <w:t>Инспекции Федеральной налоговой службы № 10 по г. Москве</w:t>
      </w:r>
    </w:p>
    <w:p w:rsidR="00AE60A6" w:rsidRPr="00AE60A6" w:rsidRDefault="00AE60A6" w:rsidP="00AE60A6">
      <w:pPr>
        <w:autoSpaceDE w:val="0"/>
        <w:autoSpaceDN w:val="0"/>
        <w:adjustRightInd w:val="0"/>
        <w:spacing w:after="0" w:line="240" w:lineRule="auto"/>
        <w:jc w:val="center"/>
        <w:rPr>
          <w:rFonts w:ascii="Times New Roman" w:hAnsi="Times New Roman" w:cs="Times New Roman"/>
          <w:sz w:val="20"/>
          <w:szCs w:val="20"/>
        </w:rPr>
      </w:pPr>
      <w:r w:rsidRPr="00AE60A6">
        <w:rPr>
          <w:rFonts w:ascii="Times New Roman" w:hAnsi="Times New Roman" w:cs="Times New Roman"/>
          <w:sz w:val="20"/>
          <w:szCs w:val="20"/>
        </w:rPr>
        <w:t>(наименование должности, структурного подразделения УФНС России по г. Москве)</w:t>
      </w:r>
    </w:p>
    <w:p w:rsidR="00AE60A6" w:rsidRPr="00AE60A6" w:rsidRDefault="00AE60A6" w:rsidP="00AE60A6">
      <w:pPr>
        <w:autoSpaceDE w:val="0"/>
        <w:autoSpaceDN w:val="0"/>
        <w:adjustRightInd w:val="0"/>
        <w:spacing w:after="0" w:line="240" w:lineRule="auto"/>
        <w:jc w:val="center"/>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2"/>
        <w:rPr>
          <w:rFonts w:ascii="Times New Roman" w:hAnsi="Times New Roman" w:cs="Times New Roman"/>
          <w:b/>
          <w:sz w:val="20"/>
          <w:szCs w:val="20"/>
        </w:rPr>
      </w:pPr>
      <w:r w:rsidRPr="00AE60A6">
        <w:rPr>
          <w:rFonts w:ascii="Times New Roman" w:hAnsi="Times New Roman" w:cs="Times New Roman"/>
          <w:b/>
          <w:sz w:val="20"/>
          <w:szCs w:val="20"/>
        </w:rPr>
        <w:t>I. Общие положения</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государственного налогового инспектора отдела работы с налогоплательщиками (далее - отдел) Инспекции </w:t>
      </w:r>
      <w:r w:rsidRPr="00AE60A6">
        <w:rPr>
          <w:rFonts w:ascii="Times New Roman" w:hAnsi="Times New Roman" w:cs="Times New Roman"/>
          <w:sz w:val="20"/>
          <w:szCs w:val="20"/>
        </w:rPr>
        <w:lastRenderedPageBreak/>
        <w:t>Федеральной налоговой службы № 10 по г. Москве (далее – специалист) относится к ведущей</w:t>
      </w:r>
      <w:r w:rsidRPr="00AE60A6">
        <w:rPr>
          <w:rFonts w:ascii="Times New Roman" w:hAnsi="Times New Roman" w:cs="Times New Roman"/>
          <w:b/>
          <w:color w:val="FF0000"/>
          <w:sz w:val="20"/>
          <w:szCs w:val="20"/>
        </w:rPr>
        <w:t xml:space="preserve"> </w:t>
      </w:r>
      <w:r w:rsidRPr="00AE60A6">
        <w:rPr>
          <w:rFonts w:ascii="Times New Roman" w:hAnsi="Times New Roman" w:cs="Times New Roman"/>
          <w:sz w:val="20"/>
          <w:szCs w:val="20"/>
        </w:rPr>
        <w:t>группе должностей гражданской службы категории " Специалисты ".</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AE60A6">
        <w:rPr>
          <w:rFonts w:ascii="Times New Roman" w:hAnsi="Times New Roman" w:cs="Times New Roman"/>
          <w:sz w:val="20"/>
          <w:szCs w:val="20"/>
        </w:rPr>
        <w:t>Регистрационный номер (код) должности – 11-3-3-0</w:t>
      </w:r>
      <w:r>
        <w:rPr>
          <w:rFonts w:ascii="Times New Roman" w:hAnsi="Times New Roman" w:cs="Times New Roman"/>
          <w:sz w:val="20"/>
          <w:szCs w:val="20"/>
        </w:rPr>
        <w:t>94</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осуществление работы с налогоплательщиками.</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организации работы с налогоплательщиками.</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5. Главный государственный налоговый инспектор</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 Для замещения должности главного государственного налогового инспектора</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 xml:space="preserve">устанавливаются следующие требования. </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6.1. Наличие высшего образования</w:t>
      </w:r>
      <w:r w:rsidRPr="00AE60A6">
        <w:rPr>
          <w:rFonts w:ascii="Times New Roman" w:hAnsi="Times New Roman" w:cs="Times New Roman"/>
          <w:i/>
          <w:sz w:val="20"/>
          <w:szCs w:val="20"/>
        </w:rPr>
        <w:t>.</w:t>
      </w:r>
    </w:p>
    <w:p w:rsidR="00AE60A6" w:rsidRPr="00AE60A6" w:rsidRDefault="00AE60A6" w:rsidP="00AE60A6">
      <w:pPr>
        <w:widowControl w:val="0"/>
        <w:spacing w:after="0" w:line="240" w:lineRule="auto"/>
        <w:ind w:firstLine="540"/>
        <w:jc w:val="both"/>
        <w:rPr>
          <w:rFonts w:ascii="Times New Roman" w:hAnsi="Times New Roman" w:cs="Times New Roman"/>
          <w:spacing w:val="-2"/>
          <w:sz w:val="20"/>
          <w:szCs w:val="20"/>
        </w:rPr>
      </w:pPr>
      <w:r w:rsidRPr="00AE60A6">
        <w:rPr>
          <w:rFonts w:ascii="Times New Roman" w:hAnsi="Times New Roman" w:cs="Times New Roman"/>
          <w:spacing w:val="-2"/>
          <w:sz w:val="20"/>
          <w:szCs w:val="20"/>
        </w:rPr>
        <w:t>6.2. </w:t>
      </w:r>
      <w:r w:rsidRPr="00AE60A6">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AE60A6" w:rsidRPr="00AE60A6" w:rsidRDefault="00AE60A6" w:rsidP="00AE60A6">
      <w:pPr>
        <w:widowControl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6.4. Наличие профессиональных знаний:</w:t>
      </w:r>
    </w:p>
    <w:p w:rsidR="00AE60A6" w:rsidRPr="00AE60A6" w:rsidRDefault="00AE60A6" w:rsidP="00AE60A6">
      <w:pPr>
        <w:spacing w:after="0" w:line="240" w:lineRule="auto"/>
        <w:ind w:firstLine="540"/>
        <w:rPr>
          <w:rFonts w:ascii="Times New Roman" w:hAnsi="Times New Roman" w:cs="Times New Roman"/>
          <w:sz w:val="20"/>
          <w:szCs w:val="20"/>
        </w:rPr>
      </w:pPr>
      <w:r w:rsidRPr="00AE60A6">
        <w:rPr>
          <w:rFonts w:ascii="Times New Roman" w:hAnsi="Times New Roman" w:cs="Times New Roman"/>
          <w:sz w:val="20"/>
          <w:szCs w:val="20"/>
        </w:rPr>
        <w:t>6.4.1. В сфере законодательства Российской Федерации:</w:t>
      </w:r>
    </w:p>
    <w:p w:rsidR="00AE60A6" w:rsidRPr="00AE60A6" w:rsidRDefault="00AE60A6" w:rsidP="00AE60A6">
      <w:pPr>
        <w:spacing w:after="0" w:line="240" w:lineRule="auto"/>
        <w:ind w:firstLine="708"/>
        <w:jc w:val="both"/>
        <w:rPr>
          <w:rFonts w:ascii="Times New Roman" w:hAnsi="Times New Roman" w:cs="Times New Roman"/>
          <w:sz w:val="20"/>
          <w:szCs w:val="20"/>
        </w:rPr>
      </w:pPr>
      <w:r w:rsidRPr="00AE60A6">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AE60A6" w:rsidRPr="00AE60A6" w:rsidRDefault="00AE60A6" w:rsidP="00AE60A6">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III. Должностные обязанности, права и ответственность</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4" w:history="1">
        <w:r w:rsidRPr="00AE60A6">
          <w:rPr>
            <w:rFonts w:ascii="Times New Roman" w:hAnsi="Times New Roman" w:cs="Times New Roman"/>
            <w:sz w:val="20"/>
            <w:szCs w:val="20"/>
          </w:rPr>
          <w:t>статьями 14</w:t>
        </w:r>
      </w:hyperlink>
      <w:r w:rsidRPr="00AE60A6">
        <w:rPr>
          <w:rFonts w:ascii="Times New Roman" w:hAnsi="Times New Roman" w:cs="Times New Roman"/>
          <w:sz w:val="20"/>
          <w:szCs w:val="20"/>
        </w:rPr>
        <w:t xml:space="preserve">, </w:t>
      </w:r>
      <w:hyperlink r:id="rId125" w:history="1">
        <w:r w:rsidRPr="00AE60A6">
          <w:rPr>
            <w:rFonts w:ascii="Times New Roman" w:hAnsi="Times New Roman" w:cs="Times New Roman"/>
            <w:sz w:val="20"/>
            <w:szCs w:val="20"/>
          </w:rPr>
          <w:t>15</w:t>
        </w:r>
      </w:hyperlink>
      <w:r w:rsidRPr="00AE60A6">
        <w:rPr>
          <w:rFonts w:ascii="Times New Roman" w:hAnsi="Times New Roman" w:cs="Times New Roman"/>
          <w:sz w:val="20"/>
          <w:szCs w:val="20"/>
        </w:rPr>
        <w:t xml:space="preserve">, </w:t>
      </w:r>
      <w:hyperlink r:id="rId126" w:history="1">
        <w:r w:rsidRPr="00AE60A6">
          <w:rPr>
            <w:rFonts w:ascii="Times New Roman" w:hAnsi="Times New Roman" w:cs="Times New Roman"/>
            <w:sz w:val="20"/>
            <w:szCs w:val="20"/>
          </w:rPr>
          <w:t>17</w:t>
        </w:r>
      </w:hyperlink>
      <w:r w:rsidRPr="00AE60A6">
        <w:rPr>
          <w:rFonts w:ascii="Times New Roman" w:hAnsi="Times New Roman" w:cs="Times New Roman"/>
          <w:sz w:val="20"/>
          <w:szCs w:val="20"/>
        </w:rPr>
        <w:t xml:space="preserve">, </w:t>
      </w:r>
      <w:hyperlink r:id="rId127" w:history="1">
        <w:r w:rsidRPr="00AE60A6">
          <w:rPr>
            <w:rFonts w:ascii="Times New Roman" w:hAnsi="Times New Roman" w:cs="Times New Roman"/>
            <w:sz w:val="20"/>
            <w:szCs w:val="20"/>
          </w:rPr>
          <w:t>18</w:t>
        </w:r>
      </w:hyperlink>
      <w:r w:rsidRPr="00AE60A6">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AE60A6" w:rsidRPr="00AE60A6" w:rsidRDefault="00AE60A6" w:rsidP="00AE60A6">
      <w:pPr>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8. В целях реализации задач и функций, возложенных на отдел работы с налогоплательщиками главный государственный налоговый инспектор обязан: </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-осуществлять подготовку ответов на письменные запросы налогоплательщиков в установленные законодательством сроки;</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lastRenderedPageBreak/>
        <w:t xml:space="preserve">-выполнять трудовые обязанности, определенные служебным контрактом и настоящим должностным регламентом; </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-своевременное исполнение поручений начальника отдела;</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-проводить самоконтроль исполнения функций отдела;</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-составлять реестры почтовых отправлений;</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-информировать налогоплательщиков по телефону по вопросам работы с налогоплательщиками;</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AE60A6" w:rsidRPr="00AE60A6" w:rsidRDefault="00AE60A6" w:rsidP="00AE60A6">
      <w:pPr>
        <w:pStyle w:val="aa"/>
        <w:ind w:firstLine="709"/>
        <w:rPr>
          <w:rFonts w:eastAsia="Calibri"/>
          <w:sz w:val="20"/>
          <w:szCs w:val="20"/>
          <w:lang w:eastAsia="en-US"/>
        </w:rPr>
      </w:pPr>
      <w:r w:rsidRPr="00AE60A6">
        <w:rPr>
          <w:rFonts w:eastAsia="Calibri"/>
          <w:sz w:val="20"/>
          <w:szCs w:val="20"/>
          <w:lang w:eastAsia="en-US"/>
        </w:rPr>
        <w:t>-работать с личным кабинетом физических лиц;</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-соблюдать правила эксплуатации оргтехники, не допускать к работе на технических средствах посторонних лиц;</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-сохранять конфиденциальность служебной информации, а также персональных данных о работниках;</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-обеспечить сохранность служебных документов, бланков, печатей, штампов и соблюдать правила их использования;</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-соблюдать правила служебного распорядка инспекции;</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-вести делопроизводство в отделе;</w:t>
      </w:r>
    </w:p>
    <w:p w:rsidR="00AE60A6" w:rsidRPr="00AE60A6" w:rsidRDefault="00AE60A6" w:rsidP="00AE60A6">
      <w:pPr>
        <w:pStyle w:val="aa"/>
        <w:ind w:firstLine="720"/>
        <w:contextualSpacing/>
        <w:rPr>
          <w:rFonts w:eastAsia="Calibri"/>
          <w:color w:val="000000"/>
          <w:sz w:val="20"/>
          <w:szCs w:val="20"/>
          <w:lang w:eastAsia="en-US"/>
        </w:rPr>
      </w:pPr>
      <w:r w:rsidRPr="00AE60A6">
        <w:rPr>
          <w:rFonts w:eastAsia="Calibri"/>
          <w:color w:val="000000"/>
          <w:sz w:val="20"/>
          <w:szCs w:val="20"/>
          <w:lang w:eastAsia="en-US"/>
        </w:rPr>
        <w:t>-обеспечение сохранности служебного удостоверения;</w:t>
      </w:r>
    </w:p>
    <w:p w:rsidR="00AE60A6" w:rsidRPr="00AE60A6" w:rsidRDefault="00AE60A6" w:rsidP="00AE60A6">
      <w:pPr>
        <w:pStyle w:val="aa"/>
        <w:ind w:firstLine="720"/>
        <w:contextualSpacing/>
        <w:rPr>
          <w:rFonts w:eastAsia="Calibri"/>
          <w:color w:val="000000"/>
          <w:sz w:val="20"/>
          <w:szCs w:val="20"/>
          <w:lang w:eastAsia="en-US"/>
        </w:rPr>
      </w:pPr>
      <w:r w:rsidRPr="00AE60A6">
        <w:rPr>
          <w:rFonts w:eastAsia="Calibri"/>
          <w:color w:val="000000"/>
          <w:sz w:val="20"/>
          <w:szCs w:val="20"/>
          <w:lang w:eastAsia="en-US"/>
        </w:rPr>
        <w:t>-выполнение иных поручений руководства в соответствии с положением об отделе.</w:t>
      </w:r>
    </w:p>
    <w:p w:rsidR="00AE60A6" w:rsidRPr="00AE60A6" w:rsidRDefault="00AE60A6" w:rsidP="00AE60A6">
      <w:pPr>
        <w:pStyle w:val="aa"/>
        <w:ind w:firstLine="720"/>
        <w:rPr>
          <w:sz w:val="20"/>
          <w:szCs w:val="20"/>
        </w:rPr>
      </w:pPr>
      <w:r w:rsidRPr="00AE60A6">
        <w:rPr>
          <w:sz w:val="20"/>
          <w:szCs w:val="20"/>
        </w:rPr>
        <w:t xml:space="preserve">9. В целях исполнения возложенных должностных обязанностей главный государственный налоговый инспектор имеет право на: </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E60A6" w:rsidRPr="00AE60A6" w:rsidRDefault="00AE60A6" w:rsidP="00AE60A6">
      <w:pPr>
        <w:pStyle w:val="12"/>
        <w:rPr>
          <w:sz w:val="20"/>
        </w:rPr>
      </w:pPr>
      <w:r w:rsidRPr="00AE60A6">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9) защиту сведений о гражданском служащем;</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10) должностной рост на конкурсной основе;</w:t>
      </w:r>
    </w:p>
    <w:p w:rsidR="00AE60A6" w:rsidRPr="00AE60A6" w:rsidRDefault="00AE60A6" w:rsidP="00AE60A6">
      <w:pPr>
        <w:autoSpaceDE w:val="0"/>
        <w:autoSpaceDN w:val="0"/>
        <w:adjustRightInd w:val="0"/>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 xml:space="preserve">11) профессиональное развитие в порядке, установленном Федеральным </w:t>
      </w:r>
      <w:hyperlink r:id="rId128" w:history="1">
        <w:r w:rsidRPr="00AE60A6">
          <w:rPr>
            <w:rFonts w:ascii="Times New Roman" w:hAnsi="Times New Roman" w:cs="Times New Roman"/>
            <w:sz w:val="20"/>
            <w:szCs w:val="20"/>
          </w:rPr>
          <w:t>законом</w:t>
        </w:r>
      </w:hyperlink>
      <w:r w:rsidRPr="00AE60A6">
        <w:rPr>
          <w:rFonts w:ascii="Times New Roman" w:hAnsi="Times New Roman" w:cs="Times New Roman"/>
          <w:sz w:val="20"/>
          <w:szCs w:val="20"/>
        </w:rPr>
        <w:t xml:space="preserve"> и другими федеральными законами;</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12) членство в профессиональном союзе;</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 xml:space="preserve">14) проведение по его заявлению </w:t>
      </w:r>
      <w:hyperlink r:id="rId129" w:anchor="sub_59#sub_59" w:history="1">
        <w:r w:rsidRPr="00AE60A6">
          <w:rPr>
            <w:rFonts w:ascii="Times New Roman" w:hAnsi="Times New Roman" w:cs="Times New Roman"/>
            <w:sz w:val="20"/>
            <w:szCs w:val="20"/>
          </w:rPr>
          <w:t>служебной проверки</w:t>
        </w:r>
      </w:hyperlink>
      <w:r w:rsidRPr="00AE60A6">
        <w:rPr>
          <w:rFonts w:ascii="Times New Roman" w:hAnsi="Times New Roman" w:cs="Times New Roman"/>
          <w:sz w:val="20"/>
          <w:szCs w:val="20"/>
        </w:rPr>
        <w:t>;</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18) государственное пенсионное обеспечение в соответствии с федеральным законом;</w:t>
      </w:r>
    </w:p>
    <w:p w:rsidR="00AE60A6" w:rsidRPr="00AE60A6" w:rsidRDefault="00AE60A6" w:rsidP="00AE60A6">
      <w:pPr>
        <w:spacing w:after="0" w:line="240" w:lineRule="auto"/>
        <w:ind w:firstLine="709"/>
        <w:jc w:val="both"/>
        <w:rPr>
          <w:rFonts w:ascii="Times New Roman" w:hAnsi="Times New Roman" w:cs="Times New Roman"/>
          <w:sz w:val="20"/>
          <w:szCs w:val="20"/>
        </w:rPr>
      </w:pPr>
      <w:r w:rsidRPr="00AE60A6">
        <w:rPr>
          <w:rFonts w:ascii="Times New Roman" w:hAnsi="Times New Roman" w:cs="Times New Roman"/>
          <w:sz w:val="20"/>
          <w:szCs w:val="20"/>
        </w:rPr>
        <w:t xml:space="preserve">19) выполнение иной оплачиваемой работы, с предварительным уведомлением </w:t>
      </w:r>
      <w:hyperlink r:id="rId130" w:anchor="sub_102#sub_102" w:history="1">
        <w:r w:rsidRPr="00AE60A6">
          <w:rPr>
            <w:rFonts w:ascii="Times New Roman" w:hAnsi="Times New Roman" w:cs="Times New Roman"/>
            <w:sz w:val="20"/>
            <w:szCs w:val="20"/>
          </w:rPr>
          <w:t>представителя нанимателя</w:t>
        </w:r>
      </w:hyperlink>
      <w:r w:rsidRPr="00AE60A6">
        <w:rPr>
          <w:rFonts w:ascii="Times New Roman" w:hAnsi="Times New Roman" w:cs="Times New Roman"/>
          <w:sz w:val="20"/>
          <w:szCs w:val="20"/>
        </w:rPr>
        <w:t xml:space="preserve">, если это не повлечет за собой </w:t>
      </w:r>
      <w:hyperlink r:id="rId131" w:anchor="sub_1901#sub_1901" w:history="1">
        <w:r w:rsidRPr="00AE60A6">
          <w:rPr>
            <w:rFonts w:ascii="Times New Roman" w:hAnsi="Times New Roman" w:cs="Times New Roman"/>
            <w:sz w:val="20"/>
            <w:szCs w:val="20"/>
          </w:rPr>
          <w:t>конфликт интересов</w:t>
        </w:r>
      </w:hyperlink>
      <w:r w:rsidRPr="00AE60A6">
        <w:rPr>
          <w:rFonts w:ascii="Times New Roman" w:hAnsi="Times New Roman" w:cs="Times New Roman"/>
          <w:sz w:val="20"/>
          <w:szCs w:val="20"/>
        </w:rPr>
        <w:t>.</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10. Главный государственный налоговый инспектор</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работы с налогоплательщиками утвержденным начальником </w:t>
      </w:r>
      <w:r w:rsidRPr="00AE60A6">
        <w:rPr>
          <w:rFonts w:ascii="Times New Roman" w:hAnsi="Times New Roman" w:cs="Times New Roman"/>
          <w:sz w:val="20"/>
          <w:szCs w:val="20"/>
        </w:rPr>
        <w:lastRenderedPageBreak/>
        <w:t xml:space="preserve">Инспекции от 26.12.2011 </w:t>
      </w:r>
      <w:r w:rsidRPr="00AE60A6">
        <w:rPr>
          <w:rFonts w:ascii="Times New Roman" w:hAnsi="Times New Roman" w:cs="Times New Roman"/>
          <w:i/>
          <w:sz w:val="20"/>
          <w:szCs w:val="20"/>
        </w:rPr>
        <w:t>,</w:t>
      </w:r>
      <w:r w:rsidRPr="00AE60A6">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11. Главный государственный налоговый инспектор</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IV. Перечень вопросов, по которым главный государственный налоговый инспектор</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вправе или обязан самостоятельно принимать управленческие и иные решения</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pStyle w:val="ConsPlusNormal0"/>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AE60A6" w:rsidRPr="00AE60A6" w:rsidRDefault="00AE60A6" w:rsidP="00AE60A6">
      <w:pPr>
        <w:pStyle w:val="ConsPlusNormal0"/>
        <w:ind w:firstLine="540"/>
        <w:jc w:val="both"/>
        <w:rPr>
          <w:rFonts w:ascii="Times New Roman" w:hAnsi="Times New Roman" w:cs="Times New Roman"/>
          <w:color w:val="000000"/>
          <w:sz w:val="20"/>
          <w:szCs w:val="20"/>
        </w:rPr>
      </w:pPr>
      <w:r w:rsidRPr="00AE60A6">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проводить работу с налогоплательщиками по сдаче отчетности;</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AE60A6">
        <w:rPr>
          <w:rFonts w:eastAsia="Calibri"/>
          <w:sz w:val="20"/>
          <w:szCs w:val="20"/>
          <w:lang w:eastAsia="en-US"/>
        </w:rPr>
        <w:t>других</w:t>
      </w:r>
      <w:proofErr w:type="gramEnd"/>
      <w:r w:rsidRPr="00AE60A6">
        <w:rPr>
          <w:rFonts w:eastAsia="Calibri"/>
          <w:sz w:val="20"/>
          <w:szCs w:val="20"/>
          <w:lang w:eastAsia="en-US"/>
        </w:rPr>
        <w:t xml:space="preserve"> НО.</w:t>
      </w:r>
    </w:p>
    <w:p w:rsidR="00AE60A6" w:rsidRPr="00AE60A6" w:rsidRDefault="00AE60A6" w:rsidP="00AE60A6">
      <w:pPr>
        <w:pStyle w:val="ConsPlusNormal0"/>
        <w:ind w:firstLine="539"/>
        <w:jc w:val="both"/>
        <w:rPr>
          <w:rFonts w:ascii="Times New Roman" w:hAnsi="Times New Roman" w:cs="Times New Roman"/>
          <w:sz w:val="20"/>
          <w:szCs w:val="20"/>
        </w:rPr>
      </w:pPr>
      <w:r w:rsidRPr="00AE60A6">
        <w:rPr>
          <w:rFonts w:ascii="Times New Roman" w:hAnsi="Times New Roman" w:cs="Times New Roman"/>
          <w:sz w:val="20"/>
          <w:szCs w:val="20"/>
        </w:rPr>
        <w:t>13. При исполнении служебных обязанностей главный государственный налоговый инспектор</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 xml:space="preserve">обязан самостоятельно принимать решения по вопросам: </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вести переписку по вопросам, относящимся к компетенции отдела;</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xml:space="preserve"> - своевременно отвечать на письменные запросы налогоплательщиков;</w:t>
      </w:r>
    </w:p>
    <w:p w:rsidR="00AE60A6" w:rsidRPr="00AE60A6" w:rsidRDefault="00AE60A6" w:rsidP="00AE60A6">
      <w:pPr>
        <w:pStyle w:val="aa"/>
        <w:ind w:firstLine="720"/>
        <w:contextualSpacing/>
        <w:rPr>
          <w:rFonts w:eastAsia="Calibri"/>
          <w:sz w:val="20"/>
          <w:szCs w:val="20"/>
          <w:lang w:eastAsia="en-US"/>
        </w:rPr>
      </w:pPr>
      <w:r w:rsidRPr="00AE60A6">
        <w:rPr>
          <w:rFonts w:eastAsia="Calibri"/>
          <w:sz w:val="20"/>
          <w:szCs w:val="20"/>
          <w:lang w:eastAsia="en-US"/>
        </w:rPr>
        <w:t xml:space="preserve"> - соблюдать сроки исполнения документов, заданий, поручений руководства.</w:t>
      </w:r>
    </w:p>
    <w:p w:rsidR="00AE60A6" w:rsidRPr="00AE60A6" w:rsidRDefault="00AE60A6" w:rsidP="00AE60A6">
      <w:pPr>
        <w:spacing w:after="0" w:line="240" w:lineRule="auto"/>
        <w:ind w:firstLine="720"/>
        <w:jc w:val="both"/>
        <w:rPr>
          <w:rFonts w:ascii="Times New Roman" w:hAnsi="Times New Roman" w:cs="Times New Roman"/>
          <w:color w:val="FF0000"/>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V. Перечень вопросов, по которым главный государственный налоговый инспектор</w:t>
      </w:r>
      <w:r w:rsidRPr="00AE60A6">
        <w:rPr>
          <w:rFonts w:ascii="Times New Roman" w:hAnsi="Times New Roman" w:cs="Times New Roman"/>
          <w:b/>
          <w:i/>
          <w:sz w:val="20"/>
          <w:szCs w:val="20"/>
        </w:rPr>
        <w:t xml:space="preserve"> </w:t>
      </w:r>
      <w:r w:rsidRPr="00AE60A6">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AE60A6">
        <w:rPr>
          <w:rFonts w:ascii="Times New Roman" w:hAnsi="Times New Roman" w:cs="Times New Roman"/>
          <w:color w:val="000000"/>
          <w:sz w:val="20"/>
          <w:szCs w:val="20"/>
        </w:rPr>
        <w:t>подготовки служебной информации.</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AE60A6" w:rsidRPr="00AE60A6" w:rsidRDefault="00AE60A6" w:rsidP="00AE60A6">
      <w:pPr>
        <w:spacing w:after="0" w:line="240" w:lineRule="auto"/>
        <w:ind w:firstLine="720"/>
        <w:jc w:val="both"/>
        <w:rPr>
          <w:rFonts w:ascii="Times New Roman" w:hAnsi="Times New Roman" w:cs="Times New Roman"/>
          <w:color w:val="FF0000"/>
          <w:sz w:val="20"/>
          <w:szCs w:val="20"/>
        </w:rPr>
      </w:pPr>
      <w:r w:rsidRPr="00AE60A6">
        <w:rPr>
          <w:rFonts w:ascii="Times New Roman" w:hAnsi="Times New Roman" w:cs="Times New Roman"/>
          <w:sz w:val="20"/>
          <w:szCs w:val="20"/>
        </w:rPr>
        <w:t xml:space="preserve">-положений об отделе и инспекции; </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xml:space="preserve">   -графика отпусков гражданских служащих отдела;</w:t>
      </w:r>
    </w:p>
    <w:p w:rsidR="00AE60A6" w:rsidRPr="00AE60A6" w:rsidRDefault="00AE60A6" w:rsidP="00AE60A6">
      <w:pPr>
        <w:spacing w:after="0" w:line="240" w:lineRule="auto"/>
        <w:ind w:firstLine="720"/>
        <w:jc w:val="both"/>
        <w:rPr>
          <w:rFonts w:ascii="Times New Roman" w:hAnsi="Times New Roman" w:cs="Times New Roman"/>
          <w:sz w:val="20"/>
          <w:szCs w:val="20"/>
        </w:rPr>
      </w:pPr>
      <w:r w:rsidRPr="00AE60A6">
        <w:rPr>
          <w:rFonts w:ascii="Times New Roman" w:hAnsi="Times New Roman" w:cs="Times New Roman"/>
          <w:sz w:val="20"/>
          <w:szCs w:val="20"/>
        </w:rPr>
        <w:t>-иных актов по поручению непосредственного руководителя и руководства инспекции.</w:t>
      </w: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VI. Сроки и процедуры подготовки, рассмотрения</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проектов управленческих и иных решений, порядок</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согласования и принятия данных решений</w:t>
      </w:r>
    </w:p>
    <w:p w:rsidR="00AE60A6" w:rsidRPr="00AE60A6" w:rsidRDefault="00AE60A6" w:rsidP="00AE60A6">
      <w:pPr>
        <w:autoSpaceDE w:val="0"/>
        <w:autoSpaceDN w:val="0"/>
        <w:adjustRightInd w:val="0"/>
        <w:spacing w:after="0" w:line="240" w:lineRule="auto"/>
        <w:jc w:val="center"/>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VII. Порядок служебного взаимодействия</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17. Взаимодействие главного государственного налогового инспектора</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2" w:history="1">
        <w:r w:rsidRPr="00AE60A6">
          <w:rPr>
            <w:rFonts w:ascii="Times New Roman" w:hAnsi="Times New Roman" w:cs="Times New Roman"/>
            <w:sz w:val="20"/>
            <w:szCs w:val="20"/>
          </w:rPr>
          <w:t>общих принципов</w:t>
        </w:r>
      </w:hyperlink>
      <w:r w:rsidRPr="00AE60A6">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3" w:history="1">
        <w:r w:rsidRPr="00AE60A6">
          <w:rPr>
            <w:rFonts w:ascii="Times New Roman" w:hAnsi="Times New Roman" w:cs="Times New Roman"/>
            <w:sz w:val="20"/>
            <w:szCs w:val="20"/>
          </w:rPr>
          <w:t>статьей 18</w:t>
        </w:r>
      </w:hyperlink>
      <w:r w:rsidRPr="00AE60A6">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VIII. Перечень государственных услуг, оказываемых</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гражданам и организациям в соответствии с административным</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регламентом Федеральной налоговой службы</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jc w:val="center"/>
        <w:outlineLvl w:val="1"/>
        <w:rPr>
          <w:rFonts w:ascii="Times New Roman" w:hAnsi="Times New Roman" w:cs="Times New Roman"/>
          <w:b/>
          <w:sz w:val="20"/>
          <w:szCs w:val="20"/>
        </w:rPr>
      </w:pPr>
      <w:r w:rsidRPr="00AE60A6">
        <w:rPr>
          <w:rFonts w:ascii="Times New Roman" w:hAnsi="Times New Roman" w:cs="Times New Roman"/>
          <w:b/>
          <w:sz w:val="20"/>
          <w:szCs w:val="20"/>
        </w:rPr>
        <w:t>IX. Показатели эффективности и результативности</w:t>
      </w:r>
    </w:p>
    <w:p w:rsidR="00AE60A6" w:rsidRPr="00AE60A6" w:rsidRDefault="00AE60A6" w:rsidP="00AE60A6">
      <w:pPr>
        <w:autoSpaceDE w:val="0"/>
        <w:autoSpaceDN w:val="0"/>
        <w:adjustRightInd w:val="0"/>
        <w:spacing w:after="0" w:line="240" w:lineRule="auto"/>
        <w:jc w:val="center"/>
        <w:rPr>
          <w:rFonts w:ascii="Times New Roman" w:hAnsi="Times New Roman" w:cs="Times New Roman"/>
          <w:b/>
          <w:sz w:val="20"/>
          <w:szCs w:val="20"/>
        </w:rPr>
      </w:pPr>
      <w:r w:rsidRPr="00AE60A6">
        <w:rPr>
          <w:rFonts w:ascii="Times New Roman" w:hAnsi="Times New Roman" w:cs="Times New Roman"/>
          <w:b/>
          <w:sz w:val="20"/>
          <w:szCs w:val="20"/>
        </w:rPr>
        <w:t>профессиональной служебной деятельности</w:t>
      </w:r>
    </w:p>
    <w:p w:rsidR="00AE60A6" w:rsidRPr="00AE60A6" w:rsidRDefault="00AE60A6" w:rsidP="00AE60A6">
      <w:pPr>
        <w:autoSpaceDE w:val="0"/>
        <w:autoSpaceDN w:val="0"/>
        <w:adjustRightInd w:val="0"/>
        <w:spacing w:after="0" w:line="240" w:lineRule="auto"/>
        <w:jc w:val="both"/>
        <w:rPr>
          <w:rFonts w:ascii="Times New Roman" w:hAnsi="Times New Roman" w:cs="Times New Roman"/>
          <w:sz w:val="20"/>
          <w:szCs w:val="20"/>
        </w:rPr>
      </w:pP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w:t>
      </w:r>
      <w:r w:rsidRPr="00AE60A6">
        <w:rPr>
          <w:rFonts w:ascii="Times New Roman" w:hAnsi="Times New Roman" w:cs="Times New Roman"/>
          <w:i/>
          <w:sz w:val="20"/>
          <w:szCs w:val="20"/>
        </w:rPr>
        <w:t xml:space="preserve"> </w:t>
      </w:r>
      <w:r w:rsidRPr="00AE60A6">
        <w:rPr>
          <w:rFonts w:ascii="Times New Roman" w:hAnsi="Times New Roman" w:cs="Times New Roman"/>
          <w:sz w:val="20"/>
          <w:szCs w:val="20"/>
        </w:rPr>
        <w:t>оценивается по следующим показателям:</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своевременности и оперативности выполнения поручений;</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E60A6" w:rsidRPr="00AE60A6" w:rsidRDefault="00AE60A6" w:rsidP="00AE60A6">
      <w:pPr>
        <w:autoSpaceDE w:val="0"/>
        <w:autoSpaceDN w:val="0"/>
        <w:adjustRightInd w:val="0"/>
        <w:spacing w:after="0" w:line="240" w:lineRule="auto"/>
        <w:ind w:firstLine="540"/>
        <w:jc w:val="both"/>
        <w:rPr>
          <w:rFonts w:ascii="Times New Roman" w:hAnsi="Times New Roman" w:cs="Times New Roman"/>
          <w:sz w:val="20"/>
          <w:szCs w:val="20"/>
        </w:rPr>
      </w:pPr>
      <w:r w:rsidRPr="00AE60A6">
        <w:rPr>
          <w:rFonts w:ascii="Times New Roman" w:hAnsi="Times New Roman" w:cs="Times New Roman"/>
          <w:sz w:val="20"/>
          <w:szCs w:val="20"/>
        </w:rPr>
        <w:t>- осознанию ответственности за последствия своих действий, принимаемых решений.</w:t>
      </w:r>
    </w:p>
    <w:p w:rsidR="00AE60A6" w:rsidRDefault="00AE60A6" w:rsidP="00CF6C84">
      <w:pPr>
        <w:autoSpaceDE w:val="0"/>
        <w:autoSpaceDN w:val="0"/>
        <w:adjustRightInd w:val="0"/>
        <w:outlineLvl w:val="2"/>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outlineLvl w:val="2"/>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Должностной регламент</w:t>
      </w:r>
      <w:r w:rsidRPr="0065631E">
        <w:rPr>
          <w:rFonts w:ascii="Times New Roman" w:hAnsi="Times New Roman" w:cs="Times New Roman"/>
          <w:sz w:val="20"/>
          <w:szCs w:val="20"/>
        </w:rPr>
        <w:br/>
        <w:t xml:space="preserve"> государственного налогового инспектора</w:t>
      </w:r>
      <w:r w:rsidRPr="0065631E">
        <w:rPr>
          <w:rFonts w:ascii="Times New Roman" w:hAnsi="Times New Roman" w:cs="Times New Roman"/>
          <w:sz w:val="20"/>
          <w:szCs w:val="20"/>
        </w:rPr>
        <w:br/>
        <w:t xml:space="preserve">отдела камеральных проверок № 1 </w:t>
      </w: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Инспекции Федеральной налоговой службы № 10 по г. Москве</w:t>
      </w: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 xml:space="preserve"> </w:t>
      </w: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I. Общие положения</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государственный налоговый инспектор отдела камеральных проверок № 1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65631E">
        <w:rPr>
          <w:rFonts w:ascii="Times New Roman" w:hAnsi="Times New Roman" w:cs="Times New Roman"/>
          <w:sz w:val="20"/>
          <w:szCs w:val="20"/>
        </w:rPr>
        <w:t>Регистрационный номер (код) должности – 11-3-4-096.</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3. Вид профессиональной служебной деятельности государственного налогового инспектора: регулирование в сфере налога на добавленную стоимость.</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5631E" w:rsidRPr="0065631E" w:rsidRDefault="0065631E" w:rsidP="0065631E">
      <w:pPr>
        <w:pStyle w:val="1"/>
        <w:jc w:val="center"/>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II. Квалификационные требования для замещения должности гражданской службы</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6.1 Наличие высшего образования.</w:t>
      </w:r>
    </w:p>
    <w:p w:rsidR="0065631E" w:rsidRPr="0065631E" w:rsidRDefault="0065631E" w:rsidP="0065631E">
      <w:pPr>
        <w:widowControl w:val="0"/>
        <w:spacing w:after="0" w:line="240" w:lineRule="auto"/>
        <w:ind w:firstLine="720"/>
        <w:jc w:val="both"/>
        <w:rPr>
          <w:rFonts w:ascii="Times New Roman" w:hAnsi="Times New Roman" w:cs="Times New Roman"/>
          <w:spacing w:val="-2"/>
          <w:sz w:val="20"/>
          <w:szCs w:val="20"/>
        </w:rPr>
      </w:pPr>
      <w:r w:rsidRPr="0065631E">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5631E" w:rsidRPr="0065631E" w:rsidRDefault="0065631E" w:rsidP="0065631E">
      <w:pPr>
        <w:widowControl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6.4. Наличие профессиональных знаний:</w:t>
      </w:r>
    </w:p>
    <w:p w:rsidR="0065631E" w:rsidRPr="0065631E" w:rsidRDefault="0065631E" w:rsidP="0065631E">
      <w:pPr>
        <w:spacing w:after="0" w:line="240" w:lineRule="auto"/>
        <w:ind w:firstLine="720"/>
        <w:rPr>
          <w:rFonts w:ascii="Times New Roman" w:hAnsi="Times New Roman" w:cs="Times New Roman"/>
          <w:sz w:val="20"/>
          <w:szCs w:val="20"/>
        </w:rPr>
      </w:pPr>
      <w:r w:rsidRPr="0065631E">
        <w:rPr>
          <w:rFonts w:ascii="Times New Roman" w:hAnsi="Times New Roman" w:cs="Times New Roman"/>
          <w:sz w:val="20"/>
          <w:szCs w:val="20"/>
        </w:rPr>
        <w:lastRenderedPageBreak/>
        <w:t>6.4.1. В сфере законодательства Российской Федерации:</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Налоговый кодекс Российской Федерации;</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65631E" w:rsidRPr="0065631E" w:rsidRDefault="0065631E" w:rsidP="0065631E">
      <w:pPr>
        <w:numPr>
          <w:ilvl w:val="0"/>
          <w:numId w:val="9"/>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5631E" w:rsidRPr="0065631E" w:rsidRDefault="0065631E" w:rsidP="0065631E">
      <w:pPr>
        <w:widowControl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6.4.2. Иные профессиональные знания: </w:t>
      </w:r>
    </w:p>
    <w:p w:rsidR="0065631E" w:rsidRPr="0065631E" w:rsidRDefault="0065631E" w:rsidP="0065631E">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основы налогообложения;</w:t>
      </w:r>
    </w:p>
    <w:p w:rsidR="0065631E" w:rsidRPr="0065631E" w:rsidRDefault="0065631E" w:rsidP="0065631E">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общие положения о налоговом контроле;</w:t>
      </w:r>
    </w:p>
    <w:p w:rsidR="0065631E" w:rsidRPr="0065631E" w:rsidRDefault="0065631E" w:rsidP="0065631E">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проведения мероприятий налогового контроля;</w:t>
      </w:r>
    </w:p>
    <w:p w:rsidR="0065631E" w:rsidRPr="0065631E" w:rsidRDefault="0065631E" w:rsidP="0065631E">
      <w:pPr>
        <w:numPr>
          <w:ilvl w:val="0"/>
          <w:numId w:val="11"/>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состав налогоплательщиков налога на добавленную стоимость;</w:t>
      </w:r>
    </w:p>
    <w:p w:rsidR="0065631E" w:rsidRPr="0065631E" w:rsidRDefault="0065631E" w:rsidP="0065631E">
      <w:pPr>
        <w:numPr>
          <w:ilvl w:val="0"/>
          <w:numId w:val="11"/>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65631E" w:rsidRPr="0065631E" w:rsidRDefault="0065631E" w:rsidP="0065631E">
      <w:pPr>
        <w:numPr>
          <w:ilvl w:val="0"/>
          <w:numId w:val="11"/>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65631E" w:rsidRPr="0065631E" w:rsidRDefault="0065631E" w:rsidP="0065631E">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и сроки проведения камеральных проверок;</w:t>
      </w:r>
    </w:p>
    <w:p w:rsidR="0065631E" w:rsidRPr="0065631E" w:rsidRDefault="0065631E" w:rsidP="0065631E">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требования к составлению акта камеральной проверки.</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6.5. Наличие функциональных знаний: </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процедура организации проверки: порядок, этапы, инструменты проведения;</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ограничения при проведении проверочных процедур;</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меры, принимаемые по результатам проверки;</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основания проведения и особенности проверок.</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права и обязанности налогоплательщиков;</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и особенности проведения камеральной налоговой проверки;</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проведения экспертизы;</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оформление результатов налоговой проверки;</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рассмотрения дел о налоговых правонарушениях;</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65631E">
        <w:rPr>
          <w:rFonts w:ascii="Times New Roman" w:hAnsi="Times New Roman" w:cs="Times New Roman"/>
          <w:sz w:val="20"/>
          <w:szCs w:val="20"/>
        </w:rPr>
        <w:t>- виды налоговых правонарушений и ответственность за их совершение;</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i/>
          <w:sz w:val="20"/>
          <w:szCs w:val="20"/>
        </w:rPr>
      </w:pPr>
      <w:r w:rsidRPr="0065631E">
        <w:rPr>
          <w:rFonts w:ascii="Times New Roman" w:hAnsi="Times New Roman" w:cs="Times New Roman"/>
          <w:sz w:val="20"/>
          <w:szCs w:val="20"/>
        </w:rPr>
        <w:t>6.7. Наличие профессиональных умений</w:t>
      </w:r>
      <w:r w:rsidRPr="0065631E">
        <w:rPr>
          <w:rFonts w:ascii="Times New Roman" w:hAnsi="Times New Roman" w:cs="Times New Roman"/>
          <w:i/>
          <w:sz w:val="20"/>
          <w:szCs w:val="20"/>
        </w:rPr>
        <w:t xml:space="preserve">: </w:t>
      </w:r>
    </w:p>
    <w:p w:rsidR="0065631E" w:rsidRPr="0065631E" w:rsidRDefault="0065631E" w:rsidP="0065631E">
      <w:pPr>
        <w:numPr>
          <w:ilvl w:val="0"/>
          <w:numId w:val="13"/>
        </w:numPr>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расчетно-экономическая деятельность в сфере налога на добавленную стоимость;</w:t>
      </w:r>
    </w:p>
    <w:p w:rsidR="0065631E" w:rsidRPr="0065631E" w:rsidRDefault="0065631E" w:rsidP="0065631E">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65631E">
        <w:rPr>
          <w:rFonts w:ascii="Times New Roman" w:hAnsi="Times New Roman" w:cs="Times New Roman"/>
          <w:sz w:val="20"/>
          <w:szCs w:val="20"/>
        </w:rPr>
        <w:t>умение применять на практике требования налогового законодательства.</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lastRenderedPageBreak/>
        <w:t>6.8. Наличие функциональных умений:</w:t>
      </w:r>
    </w:p>
    <w:p w:rsidR="0065631E" w:rsidRPr="0065631E" w:rsidRDefault="0065631E" w:rsidP="0065631E">
      <w:pPr>
        <w:pStyle w:val="1"/>
        <w:ind w:firstLine="720"/>
        <w:rPr>
          <w:rFonts w:ascii="Times New Roman" w:hAnsi="Times New Roman" w:cs="Times New Roman"/>
          <w:b w:val="0"/>
          <w:sz w:val="20"/>
          <w:szCs w:val="20"/>
        </w:rPr>
      </w:pPr>
      <w:r w:rsidRPr="0065631E">
        <w:rPr>
          <w:rFonts w:ascii="Times New Roman" w:hAnsi="Times New Roman" w:cs="Times New Roman"/>
          <w:b w:val="0"/>
          <w:sz w:val="20"/>
          <w:szCs w:val="20"/>
        </w:rPr>
        <w:t>-</w:t>
      </w:r>
      <w:r w:rsidRPr="0065631E">
        <w:rPr>
          <w:rFonts w:ascii="Times New Roman" w:hAnsi="Times New Roman" w:cs="Times New Roman"/>
          <w:b w:val="0"/>
          <w:sz w:val="20"/>
          <w:szCs w:val="20"/>
        </w:rPr>
        <w:tab/>
        <w:t>использование в своей работе имеющихся информационных ресурсов;</w:t>
      </w:r>
    </w:p>
    <w:p w:rsidR="0065631E" w:rsidRPr="0065631E" w:rsidRDefault="0065631E" w:rsidP="0065631E">
      <w:pPr>
        <w:pStyle w:val="1"/>
        <w:ind w:firstLine="720"/>
        <w:rPr>
          <w:rFonts w:ascii="Times New Roman" w:hAnsi="Times New Roman" w:cs="Times New Roman"/>
          <w:b w:val="0"/>
          <w:sz w:val="20"/>
          <w:szCs w:val="20"/>
        </w:rPr>
      </w:pPr>
      <w:r w:rsidRPr="0065631E">
        <w:rPr>
          <w:rFonts w:ascii="Times New Roman" w:hAnsi="Times New Roman" w:cs="Times New Roman"/>
          <w:b w:val="0"/>
          <w:sz w:val="20"/>
          <w:szCs w:val="20"/>
        </w:rPr>
        <w:t>-</w:t>
      </w:r>
      <w:r w:rsidRPr="0065631E">
        <w:rPr>
          <w:rFonts w:ascii="Times New Roman" w:hAnsi="Times New Roman" w:cs="Times New Roman"/>
          <w:b w:val="0"/>
          <w:sz w:val="20"/>
          <w:szCs w:val="20"/>
        </w:rPr>
        <w:tab/>
        <w:t>ведение в установленном порядке делопроизводства.</w:t>
      </w:r>
    </w:p>
    <w:p w:rsidR="0065631E" w:rsidRPr="0065631E" w:rsidRDefault="0065631E" w:rsidP="0065631E">
      <w:pPr>
        <w:spacing w:after="0" w:line="240" w:lineRule="auto"/>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III. Должностные обязанности, права и ответственность</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4" w:history="1">
        <w:r w:rsidRPr="0065631E">
          <w:rPr>
            <w:rStyle w:val="af7"/>
            <w:b w:val="0"/>
            <w:color w:val="000000"/>
            <w:sz w:val="20"/>
            <w:szCs w:val="20"/>
          </w:rPr>
          <w:t>статьями 14</w:t>
        </w:r>
      </w:hyperlink>
      <w:r w:rsidRPr="0065631E">
        <w:rPr>
          <w:rFonts w:ascii="Times New Roman" w:hAnsi="Times New Roman" w:cs="Times New Roman"/>
          <w:b/>
          <w:color w:val="000000"/>
          <w:sz w:val="20"/>
          <w:szCs w:val="20"/>
        </w:rPr>
        <w:t xml:space="preserve">, </w:t>
      </w:r>
      <w:hyperlink r:id="rId135" w:history="1">
        <w:r w:rsidRPr="0065631E">
          <w:rPr>
            <w:rStyle w:val="af7"/>
            <w:b w:val="0"/>
            <w:color w:val="000000"/>
            <w:sz w:val="20"/>
            <w:szCs w:val="20"/>
          </w:rPr>
          <w:t>15</w:t>
        </w:r>
      </w:hyperlink>
      <w:r w:rsidRPr="0065631E">
        <w:rPr>
          <w:rFonts w:ascii="Times New Roman" w:hAnsi="Times New Roman" w:cs="Times New Roman"/>
          <w:b/>
          <w:color w:val="000000"/>
          <w:sz w:val="20"/>
          <w:szCs w:val="20"/>
        </w:rPr>
        <w:t xml:space="preserve">, </w:t>
      </w:r>
      <w:hyperlink r:id="rId136" w:history="1">
        <w:r w:rsidRPr="0065631E">
          <w:rPr>
            <w:rStyle w:val="af7"/>
            <w:b w:val="0"/>
            <w:color w:val="000000"/>
            <w:sz w:val="20"/>
            <w:szCs w:val="20"/>
          </w:rPr>
          <w:t>17</w:t>
        </w:r>
      </w:hyperlink>
      <w:r w:rsidRPr="0065631E">
        <w:rPr>
          <w:rFonts w:ascii="Times New Roman" w:hAnsi="Times New Roman" w:cs="Times New Roman"/>
          <w:b/>
          <w:color w:val="000000"/>
          <w:sz w:val="20"/>
          <w:szCs w:val="20"/>
        </w:rPr>
        <w:t xml:space="preserve">, </w:t>
      </w:r>
      <w:hyperlink r:id="rId137" w:history="1">
        <w:r w:rsidRPr="0065631E">
          <w:rPr>
            <w:rStyle w:val="af7"/>
            <w:b w:val="0"/>
            <w:color w:val="000000"/>
            <w:sz w:val="20"/>
            <w:szCs w:val="20"/>
          </w:rPr>
          <w:t>18</w:t>
        </w:r>
      </w:hyperlink>
      <w:r w:rsidRPr="0065631E">
        <w:rPr>
          <w:rFonts w:ascii="Times New Roman" w:hAnsi="Times New Roman" w:cs="Times New Roman"/>
          <w:b/>
          <w:sz w:val="20"/>
          <w:szCs w:val="20"/>
        </w:rPr>
        <w:t xml:space="preserve"> </w:t>
      </w:r>
      <w:r w:rsidRPr="0065631E">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65631E">
          <w:rPr>
            <w:rFonts w:ascii="Times New Roman" w:hAnsi="Times New Roman" w:cs="Times New Roman"/>
            <w:sz w:val="20"/>
            <w:szCs w:val="20"/>
          </w:rPr>
          <w:t>2004 г</w:t>
        </w:r>
      </w:smartTag>
      <w:r w:rsidRPr="0065631E">
        <w:rPr>
          <w:rFonts w:ascii="Times New Roman" w:hAnsi="Times New Roman" w:cs="Times New Roman"/>
          <w:sz w:val="20"/>
          <w:szCs w:val="20"/>
        </w:rPr>
        <w:t>. № 79-ФЗ "О государственной гражданской службе Российской Федерации".</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8. В целях реализации задач и функций, возложенных на отдел камеральных проверок № 1, государственный налоговый инспектор обязан:</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служебный распорядок государственного органа;</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65631E" w:rsidRPr="0065631E" w:rsidRDefault="0065631E" w:rsidP="0065631E">
      <w:pPr>
        <w:spacing w:after="0" w:line="240" w:lineRule="auto"/>
        <w:ind w:firstLine="72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5631E" w:rsidRPr="0065631E" w:rsidRDefault="0065631E" w:rsidP="0065631E">
      <w:pPr>
        <w:spacing w:after="0" w:line="240" w:lineRule="auto"/>
        <w:ind w:firstLine="709"/>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65631E" w:rsidRPr="0065631E" w:rsidRDefault="0065631E" w:rsidP="0065631E">
      <w:pPr>
        <w:spacing w:after="0" w:line="240" w:lineRule="auto"/>
        <w:ind w:firstLine="709"/>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65631E" w:rsidRPr="0065631E" w:rsidRDefault="0065631E" w:rsidP="0065631E">
      <w:pPr>
        <w:spacing w:after="0" w:line="240" w:lineRule="auto"/>
        <w:ind w:firstLine="709"/>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5631E" w:rsidRPr="0065631E" w:rsidRDefault="0065631E" w:rsidP="0065631E">
      <w:pPr>
        <w:spacing w:after="0" w:line="240" w:lineRule="auto"/>
        <w:ind w:firstLine="709"/>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проводить полный комплекс контрольных мероприятий в рамках камеральных проверок;</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lastRenderedPageBreak/>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использовать в своей работе имеющиеся информационные ресурсы;</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соблюдать меры противопожарной безопасности;</w:t>
      </w:r>
    </w:p>
    <w:p w:rsidR="0065631E" w:rsidRPr="0065631E" w:rsidRDefault="0065631E" w:rsidP="0065631E">
      <w:pPr>
        <w:autoSpaceDE w:val="0"/>
        <w:autoSpaceDN w:val="0"/>
        <w:adjustRightInd w:val="0"/>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обеспечение сохранности служебного удостоверения;</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выполнять иные поручений руководства в соответствии с положением об отделе.</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9. В целях исполнения возложенных должностных обязанностей государственный налоговый инспектор имеет право на:</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5631E" w:rsidRPr="0065631E" w:rsidRDefault="0065631E" w:rsidP="0065631E">
      <w:pPr>
        <w:pStyle w:val="12"/>
        <w:rPr>
          <w:sz w:val="20"/>
        </w:rPr>
      </w:pPr>
      <w:r w:rsidRPr="0065631E">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9) защиту сведений о гражданском служащем;</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10) должностной рост на конкурсной основе;</w:t>
      </w:r>
    </w:p>
    <w:p w:rsidR="0065631E" w:rsidRPr="0065631E" w:rsidRDefault="0065631E" w:rsidP="0065631E">
      <w:pPr>
        <w:autoSpaceDE w:val="0"/>
        <w:autoSpaceDN w:val="0"/>
        <w:adjustRightInd w:val="0"/>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 xml:space="preserve">11) профессиональное развитие в порядке, установленном Федеральным </w:t>
      </w:r>
      <w:hyperlink r:id="rId138" w:history="1">
        <w:r w:rsidRPr="0065631E">
          <w:rPr>
            <w:rFonts w:ascii="Times New Roman" w:hAnsi="Times New Roman" w:cs="Times New Roman"/>
            <w:sz w:val="20"/>
            <w:szCs w:val="20"/>
          </w:rPr>
          <w:t>законом</w:t>
        </w:r>
      </w:hyperlink>
      <w:r w:rsidRPr="0065631E">
        <w:rPr>
          <w:rFonts w:ascii="Times New Roman" w:hAnsi="Times New Roman" w:cs="Times New Roman"/>
          <w:sz w:val="20"/>
          <w:szCs w:val="20"/>
        </w:rPr>
        <w:t xml:space="preserve"> и другими федеральными законами;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12) членство в профессиональном союзе;</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 xml:space="preserve">14) проведение по его заявлению </w:t>
      </w:r>
      <w:hyperlink r:id="rId139" w:anchor="sub_59#sub_59" w:history="1">
        <w:r w:rsidRPr="0065631E">
          <w:rPr>
            <w:rFonts w:ascii="Times New Roman" w:hAnsi="Times New Roman" w:cs="Times New Roman"/>
            <w:sz w:val="20"/>
            <w:szCs w:val="20"/>
          </w:rPr>
          <w:t>служебной проверки</w:t>
        </w:r>
      </w:hyperlink>
      <w:r w:rsidRPr="0065631E">
        <w:rPr>
          <w:rFonts w:ascii="Times New Roman" w:hAnsi="Times New Roman" w:cs="Times New Roman"/>
          <w:sz w:val="20"/>
          <w:szCs w:val="20"/>
        </w:rPr>
        <w:t>;</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18) государственное пенсионное обеспечение в соответствии с федеральным законом;</w:t>
      </w:r>
    </w:p>
    <w:p w:rsidR="0065631E" w:rsidRPr="0065631E" w:rsidRDefault="0065631E" w:rsidP="0065631E">
      <w:pPr>
        <w:pStyle w:val="aa"/>
        <w:ind w:firstLine="708"/>
        <w:rPr>
          <w:color w:val="000000"/>
          <w:sz w:val="20"/>
          <w:szCs w:val="20"/>
        </w:rPr>
      </w:pPr>
      <w:r w:rsidRPr="0065631E">
        <w:rPr>
          <w:sz w:val="20"/>
          <w:szCs w:val="20"/>
        </w:rPr>
        <w:t xml:space="preserve">19) выполнение иной оплачиваемой работы, с предварительным уведомлением </w:t>
      </w:r>
      <w:hyperlink r:id="rId140" w:anchor="sub_102#sub_102" w:history="1">
        <w:r w:rsidRPr="0065631E">
          <w:rPr>
            <w:sz w:val="20"/>
            <w:szCs w:val="20"/>
          </w:rPr>
          <w:t>представителя нанимателя</w:t>
        </w:r>
      </w:hyperlink>
      <w:r w:rsidRPr="0065631E">
        <w:rPr>
          <w:sz w:val="20"/>
          <w:szCs w:val="20"/>
        </w:rPr>
        <w:t xml:space="preserve">, если это не повлечет за собой </w:t>
      </w:r>
      <w:hyperlink r:id="rId141" w:anchor="sub_1901#sub_1901" w:history="1">
        <w:r w:rsidRPr="0065631E">
          <w:rPr>
            <w:sz w:val="20"/>
            <w:szCs w:val="20"/>
          </w:rPr>
          <w:t>конфликт интересов</w:t>
        </w:r>
      </w:hyperlink>
      <w:r w:rsidRPr="0065631E">
        <w:rPr>
          <w:sz w:val="20"/>
          <w:szCs w:val="20"/>
        </w:rPr>
        <w:t>.</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w:t>
      </w:r>
      <w:r w:rsidRPr="0065631E">
        <w:rPr>
          <w:rFonts w:ascii="Times New Roman" w:hAnsi="Times New Roman" w:cs="Times New Roman"/>
          <w:sz w:val="20"/>
          <w:szCs w:val="20"/>
        </w:rPr>
        <w:lastRenderedPageBreak/>
        <w:t>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отказа в приеме документов, оформленных ненадлежащим образом;</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42" w:history="1">
        <w:r w:rsidRPr="0065631E">
          <w:rPr>
            <w:rStyle w:val="af7"/>
            <w:b w:val="0"/>
            <w:color w:val="000000"/>
            <w:sz w:val="20"/>
            <w:szCs w:val="20"/>
          </w:rPr>
          <w:t>служебного распорядка</w:t>
        </w:r>
      </w:hyperlink>
      <w:r w:rsidRPr="0065631E">
        <w:rPr>
          <w:rFonts w:ascii="Times New Roman" w:hAnsi="Times New Roman" w:cs="Times New Roman"/>
          <w:b/>
          <w:color w:val="000000"/>
          <w:sz w:val="20"/>
          <w:szCs w:val="20"/>
        </w:rPr>
        <w:t xml:space="preserve"> </w:t>
      </w:r>
      <w:r w:rsidRPr="0065631E">
        <w:rPr>
          <w:rFonts w:ascii="Times New Roman" w:hAnsi="Times New Roman" w:cs="Times New Roman"/>
          <w:color w:val="000000"/>
          <w:sz w:val="20"/>
          <w:szCs w:val="20"/>
        </w:rPr>
        <w:t>инспекции</w:t>
      </w:r>
      <w:r w:rsidRPr="0065631E">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65631E" w:rsidRPr="0065631E" w:rsidRDefault="0065631E" w:rsidP="0065631E">
      <w:pPr>
        <w:pStyle w:val="1"/>
        <w:jc w:val="center"/>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положений об Отделе и Инспекции;</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графика отпусков гражданских служащих отдела;</w:t>
      </w: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иных актов по поручению непосредственного руководителя и руководства инспекции.</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VII. Порядок служебного взаимодействия</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3" w:history="1">
        <w:r w:rsidRPr="0065631E">
          <w:rPr>
            <w:rStyle w:val="af7"/>
            <w:b w:val="0"/>
            <w:color w:val="000000"/>
            <w:sz w:val="20"/>
            <w:szCs w:val="20"/>
          </w:rPr>
          <w:t>общих принципов</w:t>
        </w:r>
      </w:hyperlink>
      <w:r w:rsidRPr="0065631E">
        <w:rPr>
          <w:rFonts w:ascii="Times New Roman" w:hAnsi="Times New Roman" w:cs="Times New Roman"/>
          <w:sz w:val="20"/>
          <w:szCs w:val="20"/>
        </w:rPr>
        <w:t xml:space="preserve"> служебного поведения гражданских служащих, утвержденных </w:t>
      </w:r>
      <w:hyperlink r:id="rId144" w:history="1">
        <w:r w:rsidRPr="0065631E">
          <w:rPr>
            <w:rStyle w:val="af7"/>
            <w:b w:val="0"/>
            <w:color w:val="000000"/>
            <w:sz w:val="20"/>
            <w:szCs w:val="20"/>
          </w:rPr>
          <w:t>Указом</w:t>
        </w:r>
      </w:hyperlink>
      <w:r w:rsidRPr="0065631E">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65631E">
          <w:rPr>
            <w:rFonts w:ascii="Times New Roman" w:hAnsi="Times New Roman" w:cs="Times New Roman"/>
            <w:sz w:val="20"/>
            <w:szCs w:val="20"/>
          </w:rPr>
          <w:t>2002 г</w:t>
        </w:r>
      </w:smartTag>
      <w:r w:rsidRPr="0065631E">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5" w:history="1">
        <w:r w:rsidRPr="0065631E">
          <w:rPr>
            <w:rStyle w:val="af7"/>
            <w:b w:val="0"/>
            <w:color w:val="000000"/>
            <w:sz w:val="20"/>
            <w:szCs w:val="20"/>
          </w:rPr>
          <w:t>статьей 18</w:t>
        </w:r>
      </w:hyperlink>
      <w:r w:rsidRPr="0065631E">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65631E">
          <w:rPr>
            <w:rFonts w:ascii="Times New Roman" w:hAnsi="Times New Roman" w:cs="Times New Roman"/>
            <w:sz w:val="20"/>
            <w:szCs w:val="20"/>
          </w:rPr>
          <w:t>2004 г</w:t>
        </w:r>
      </w:smartTag>
      <w:r w:rsidRPr="0065631E">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color w:val="000000"/>
          <w:sz w:val="20"/>
          <w:szCs w:val="20"/>
        </w:rPr>
      </w:pPr>
      <w:r w:rsidRPr="0065631E">
        <w:rPr>
          <w:rFonts w:ascii="Times New Roman" w:hAnsi="Times New Roman" w:cs="Times New Roman"/>
          <w:sz w:val="20"/>
          <w:szCs w:val="20"/>
        </w:rPr>
        <w:lastRenderedPageBreak/>
        <w:t xml:space="preserve">VIII. Перечень государственных услуг, оказываемых гражданам и организациям в соответствии с </w:t>
      </w:r>
      <w:hyperlink r:id="rId146" w:history="1">
        <w:r w:rsidRPr="0065631E">
          <w:rPr>
            <w:rStyle w:val="af7"/>
            <w:b/>
            <w:color w:val="000000"/>
            <w:sz w:val="20"/>
            <w:szCs w:val="20"/>
          </w:rPr>
          <w:t>административным регламентом</w:t>
        </w:r>
      </w:hyperlink>
      <w:r w:rsidRPr="0065631E">
        <w:rPr>
          <w:rFonts w:ascii="Times New Roman" w:hAnsi="Times New Roman" w:cs="Times New Roman"/>
          <w:b w:val="0"/>
          <w:color w:val="000000"/>
          <w:sz w:val="20"/>
          <w:szCs w:val="20"/>
        </w:rPr>
        <w:t xml:space="preserve"> </w:t>
      </w:r>
      <w:r w:rsidRPr="0065631E">
        <w:rPr>
          <w:rFonts w:ascii="Times New Roman" w:hAnsi="Times New Roman" w:cs="Times New Roman"/>
          <w:color w:val="000000"/>
          <w:sz w:val="20"/>
          <w:szCs w:val="20"/>
        </w:rPr>
        <w:t>Федеральной налоговой службы</w:t>
      </w:r>
    </w:p>
    <w:p w:rsidR="0065631E" w:rsidRPr="0065631E" w:rsidRDefault="0065631E" w:rsidP="0065631E">
      <w:pPr>
        <w:spacing w:after="0" w:line="240" w:lineRule="auto"/>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следующие государственные услуги: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предоставление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65631E" w:rsidRPr="0065631E" w:rsidRDefault="0065631E" w:rsidP="0065631E">
      <w:pPr>
        <w:spacing w:after="0" w:line="240" w:lineRule="auto"/>
        <w:ind w:firstLine="720"/>
        <w:jc w:val="both"/>
        <w:rPr>
          <w:rFonts w:ascii="Times New Roman" w:hAnsi="Times New Roman" w:cs="Times New Roman"/>
          <w:sz w:val="20"/>
          <w:szCs w:val="20"/>
        </w:rPr>
      </w:pPr>
    </w:p>
    <w:p w:rsidR="0065631E" w:rsidRPr="0065631E" w:rsidRDefault="0065631E" w:rsidP="0065631E">
      <w:pPr>
        <w:spacing w:after="0" w:line="240" w:lineRule="auto"/>
        <w:ind w:firstLine="720"/>
        <w:jc w:val="both"/>
        <w:rPr>
          <w:rFonts w:ascii="Times New Roman" w:hAnsi="Times New Roman" w:cs="Times New Roman"/>
          <w:sz w:val="20"/>
          <w:szCs w:val="20"/>
        </w:rPr>
      </w:pPr>
      <w:r w:rsidRPr="0065631E">
        <w:rPr>
          <w:rFonts w:ascii="Times New Roman" w:hAnsi="Times New Roman" w:cs="Times New Roman"/>
          <w:sz w:val="20"/>
          <w:szCs w:val="20"/>
        </w:rPr>
        <w:t>19. Эффективность профессиональной служебной деятельности государственного налогового инспектора оценивается по следующим показателям:</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своевременности и оперативности выполнения поручений;</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осознанию ответственности за последствия своих действий, принимаемых решений.</w:t>
      </w:r>
    </w:p>
    <w:p w:rsidR="0065631E" w:rsidRDefault="0065631E" w:rsidP="00CF6C84">
      <w:pPr>
        <w:autoSpaceDE w:val="0"/>
        <w:autoSpaceDN w:val="0"/>
        <w:adjustRightInd w:val="0"/>
        <w:outlineLvl w:val="2"/>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outlineLvl w:val="2"/>
        <w:rPr>
          <w:rFonts w:ascii="Times New Roman" w:hAnsi="Times New Roman" w:cs="Times New Roman"/>
          <w:sz w:val="20"/>
          <w:szCs w:val="20"/>
        </w:rPr>
      </w:pPr>
    </w:p>
    <w:p w:rsidR="0065631E" w:rsidRPr="0065631E" w:rsidRDefault="0065631E" w:rsidP="0065631E">
      <w:pPr>
        <w:pStyle w:val="1"/>
        <w:jc w:val="center"/>
        <w:rPr>
          <w:rFonts w:ascii="Times New Roman" w:hAnsi="Times New Roman" w:cs="Times New Roman"/>
          <w:sz w:val="20"/>
          <w:szCs w:val="20"/>
        </w:rPr>
      </w:pPr>
      <w:r w:rsidRPr="0065631E">
        <w:rPr>
          <w:rFonts w:ascii="Times New Roman" w:hAnsi="Times New Roman" w:cs="Times New Roman"/>
          <w:sz w:val="20"/>
          <w:szCs w:val="20"/>
        </w:rPr>
        <w:t>Должностной регламент</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Государственного налогового инспектора</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Отдела камеральных проверок № 4</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u w:val="single"/>
        </w:rPr>
      </w:pPr>
      <w:r w:rsidRPr="0065631E">
        <w:rPr>
          <w:rFonts w:ascii="Times New Roman" w:hAnsi="Times New Roman" w:cs="Times New Roman"/>
          <w:b/>
          <w:sz w:val="20"/>
          <w:szCs w:val="20"/>
          <w:u w:val="single"/>
        </w:rPr>
        <w:t>Инспекции Федеральной налоговой службы № 10 по г. Москве</w:t>
      </w:r>
    </w:p>
    <w:p w:rsidR="0065631E" w:rsidRPr="0065631E" w:rsidRDefault="0065631E" w:rsidP="0065631E">
      <w:pPr>
        <w:autoSpaceDE w:val="0"/>
        <w:autoSpaceDN w:val="0"/>
        <w:adjustRightInd w:val="0"/>
        <w:spacing w:after="0" w:line="240" w:lineRule="auto"/>
        <w:jc w:val="center"/>
        <w:rPr>
          <w:rFonts w:ascii="Times New Roman" w:hAnsi="Times New Roman" w:cs="Times New Roman"/>
          <w:sz w:val="20"/>
          <w:szCs w:val="20"/>
        </w:rPr>
      </w:pPr>
      <w:r w:rsidRPr="0065631E">
        <w:rPr>
          <w:rFonts w:ascii="Times New Roman" w:hAnsi="Times New Roman" w:cs="Times New Roman"/>
          <w:sz w:val="20"/>
          <w:szCs w:val="20"/>
        </w:rPr>
        <w:t>(наименование должности, структурного подразделения УФНС России по г. Москве)</w:t>
      </w:r>
    </w:p>
    <w:p w:rsidR="0065631E" w:rsidRPr="0065631E" w:rsidRDefault="0065631E" w:rsidP="0065631E">
      <w:pPr>
        <w:autoSpaceDE w:val="0"/>
        <w:autoSpaceDN w:val="0"/>
        <w:adjustRightInd w:val="0"/>
        <w:spacing w:after="0" w:line="240" w:lineRule="auto"/>
        <w:jc w:val="center"/>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jc w:val="center"/>
        <w:outlineLvl w:val="2"/>
        <w:rPr>
          <w:rFonts w:ascii="Times New Roman" w:hAnsi="Times New Roman" w:cs="Times New Roman"/>
          <w:b/>
          <w:sz w:val="20"/>
          <w:szCs w:val="20"/>
        </w:rPr>
      </w:pPr>
      <w:r w:rsidRPr="0065631E">
        <w:rPr>
          <w:rFonts w:ascii="Times New Roman" w:hAnsi="Times New Roman" w:cs="Times New Roman"/>
          <w:b/>
          <w:sz w:val="20"/>
          <w:szCs w:val="20"/>
        </w:rPr>
        <w:t>I. Общие положения</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65631E">
        <w:rPr>
          <w:rFonts w:ascii="Times New Roman" w:hAnsi="Times New Roman" w:cs="Times New Roman"/>
          <w:i/>
          <w:sz w:val="20"/>
          <w:szCs w:val="20"/>
        </w:rPr>
        <w:t>государственный налоговый инспектор</w:t>
      </w:r>
      <w:r w:rsidRPr="0065631E">
        <w:rPr>
          <w:rFonts w:ascii="Times New Roman" w:hAnsi="Times New Roman" w:cs="Times New Roman"/>
          <w:sz w:val="20"/>
          <w:szCs w:val="20"/>
        </w:rPr>
        <w:t xml:space="preserve">) относится к </w:t>
      </w:r>
      <w:r w:rsidRPr="0065631E">
        <w:rPr>
          <w:rFonts w:ascii="Times New Roman" w:hAnsi="Times New Roman" w:cs="Times New Roman"/>
          <w:b/>
          <w:color w:val="000000"/>
          <w:sz w:val="20"/>
          <w:szCs w:val="20"/>
        </w:rPr>
        <w:t>старшей</w:t>
      </w:r>
      <w:r w:rsidRPr="0065631E">
        <w:rPr>
          <w:rFonts w:ascii="Times New Roman" w:hAnsi="Times New Roman" w:cs="Times New Roman"/>
          <w:sz w:val="20"/>
          <w:szCs w:val="20"/>
        </w:rPr>
        <w:t xml:space="preserve"> группе должностей гражданской службы категории </w:t>
      </w:r>
      <w:r w:rsidRPr="0065631E">
        <w:rPr>
          <w:rFonts w:ascii="Times New Roman" w:hAnsi="Times New Roman" w:cs="Times New Roman"/>
          <w:color w:val="000000"/>
          <w:sz w:val="20"/>
          <w:szCs w:val="20"/>
        </w:rPr>
        <w:t xml:space="preserve">" </w:t>
      </w:r>
      <w:r w:rsidRPr="0065631E">
        <w:rPr>
          <w:rFonts w:ascii="Times New Roman" w:hAnsi="Times New Roman" w:cs="Times New Roman"/>
          <w:b/>
          <w:color w:val="000000"/>
          <w:sz w:val="20"/>
          <w:szCs w:val="20"/>
        </w:rPr>
        <w:t xml:space="preserve">Специалисты </w:t>
      </w:r>
      <w:r w:rsidRPr="0065631E">
        <w:rPr>
          <w:rFonts w:ascii="Times New Roman" w:hAnsi="Times New Roman" w:cs="Times New Roman"/>
          <w:color w:val="000000"/>
          <w:sz w:val="20"/>
          <w:szCs w:val="20"/>
        </w:rPr>
        <w:t>".</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i/>
          <w:color w:val="000000"/>
          <w:sz w:val="20"/>
          <w:szCs w:val="20"/>
        </w:rPr>
      </w:pPr>
      <w:r w:rsidRPr="0065631E">
        <w:rPr>
          <w:rFonts w:ascii="Times New Roman" w:hAnsi="Times New Roman" w:cs="Times New Roman"/>
          <w:color w:val="000000"/>
          <w:sz w:val="20"/>
          <w:szCs w:val="20"/>
        </w:rPr>
        <w:t xml:space="preserve">Регистрационный </w:t>
      </w:r>
      <w:r w:rsidRPr="0065631E">
        <w:rPr>
          <w:rFonts w:ascii="Times New Roman" w:hAnsi="Times New Roman" w:cs="Times New Roman"/>
          <w:sz w:val="20"/>
          <w:szCs w:val="20"/>
        </w:rPr>
        <w:t>номер (код) должности – 11-3-4-096.</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xml:space="preserve">2. Область профессиональной служебной деятельности </w:t>
      </w:r>
      <w:r w:rsidRPr="0065631E">
        <w:rPr>
          <w:rFonts w:ascii="Times New Roman" w:hAnsi="Times New Roman" w:cs="Times New Roman"/>
          <w:sz w:val="20"/>
          <w:szCs w:val="20"/>
        </w:rPr>
        <w:t>государственного налогового инспектора</w:t>
      </w:r>
      <w:r w:rsidRPr="0065631E">
        <w:rPr>
          <w:rFonts w:ascii="Times New Roman" w:hAnsi="Times New Roman" w:cs="Times New Roman"/>
          <w:color w:val="000000"/>
          <w:sz w:val="20"/>
          <w:szCs w:val="20"/>
        </w:rPr>
        <w:t>: Регулирование налоговой деятельности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xml:space="preserve">3. Вид профессиональной служебной деятельности </w:t>
      </w:r>
      <w:r w:rsidRPr="0065631E">
        <w:rPr>
          <w:rFonts w:ascii="Times New Roman" w:hAnsi="Times New Roman" w:cs="Times New Roman"/>
          <w:sz w:val="20"/>
          <w:szCs w:val="20"/>
        </w:rPr>
        <w:t>государственного налогового инспектора</w:t>
      </w:r>
      <w:r w:rsidRPr="0065631E">
        <w:rPr>
          <w:rFonts w:ascii="Times New Roman" w:hAnsi="Times New Roman" w:cs="Times New Roman"/>
          <w:color w:val="000000"/>
          <w:sz w:val="20"/>
          <w:szCs w:val="20"/>
        </w:rPr>
        <w:t>: Осуществление налогового контроля</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xml:space="preserve">4. Назначение на должность и освобождение от должности </w:t>
      </w:r>
      <w:r w:rsidRPr="0065631E">
        <w:rPr>
          <w:rFonts w:ascii="Times New Roman" w:hAnsi="Times New Roman" w:cs="Times New Roman"/>
          <w:sz w:val="20"/>
          <w:szCs w:val="20"/>
        </w:rPr>
        <w:t xml:space="preserve">государственного налогового инспектора </w:t>
      </w:r>
      <w:r w:rsidRPr="0065631E">
        <w:rPr>
          <w:rFonts w:ascii="Times New Roman" w:hAnsi="Times New Roman" w:cs="Times New Roman"/>
          <w:color w:val="000000"/>
          <w:sz w:val="20"/>
          <w:szCs w:val="20"/>
        </w:rPr>
        <w:t>осуществляется Начальником Инспекции Федеральной налоговой службы № 10 по г. Москве.</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5631E" w:rsidRPr="0065631E" w:rsidRDefault="0065631E" w:rsidP="0065631E">
      <w:pPr>
        <w:autoSpaceDE w:val="0"/>
        <w:autoSpaceDN w:val="0"/>
        <w:adjustRightInd w:val="0"/>
        <w:spacing w:after="0" w:line="240" w:lineRule="auto"/>
        <w:jc w:val="both"/>
        <w:rPr>
          <w:rFonts w:ascii="Times New Roman" w:hAnsi="Times New Roman" w:cs="Times New Roman"/>
          <w:color w:val="000000"/>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color w:val="000000"/>
          <w:sz w:val="20"/>
          <w:szCs w:val="20"/>
        </w:rPr>
      </w:pPr>
      <w:r w:rsidRPr="0065631E">
        <w:rPr>
          <w:rFonts w:ascii="Times New Roman" w:hAnsi="Times New Roman" w:cs="Times New Roman"/>
          <w:b/>
          <w:color w:val="000000"/>
          <w:sz w:val="20"/>
          <w:szCs w:val="20"/>
        </w:rPr>
        <w:t xml:space="preserve">II. Квалификационные требования для замещения должности гражданской службы </w:t>
      </w: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color w:val="000000"/>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000000"/>
          <w:sz w:val="20"/>
          <w:szCs w:val="20"/>
        </w:rPr>
      </w:pPr>
      <w:r w:rsidRPr="0065631E">
        <w:rPr>
          <w:rFonts w:ascii="Times New Roman" w:hAnsi="Times New Roman" w:cs="Times New Roman"/>
          <w:color w:val="000000"/>
          <w:sz w:val="20"/>
          <w:szCs w:val="20"/>
        </w:rPr>
        <w:t xml:space="preserve">6. Для замещения должности </w:t>
      </w:r>
      <w:r w:rsidRPr="0065631E">
        <w:rPr>
          <w:rFonts w:ascii="Times New Roman" w:hAnsi="Times New Roman" w:cs="Times New Roman"/>
          <w:sz w:val="20"/>
          <w:szCs w:val="20"/>
        </w:rPr>
        <w:t xml:space="preserve">государственного налогового инспектора </w:t>
      </w:r>
      <w:r w:rsidRPr="0065631E">
        <w:rPr>
          <w:rFonts w:ascii="Times New Roman" w:hAnsi="Times New Roman" w:cs="Times New Roman"/>
          <w:color w:val="000000"/>
          <w:sz w:val="20"/>
          <w:szCs w:val="20"/>
        </w:rPr>
        <w:t xml:space="preserve">устанавливаются следующие требования: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color w:val="FF0000"/>
          <w:sz w:val="20"/>
          <w:szCs w:val="20"/>
        </w:rPr>
      </w:pPr>
      <w:r w:rsidRPr="0065631E">
        <w:rPr>
          <w:rFonts w:ascii="Times New Roman" w:hAnsi="Times New Roman" w:cs="Times New Roman"/>
          <w:color w:val="000000"/>
          <w:sz w:val="20"/>
          <w:szCs w:val="20"/>
        </w:rPr>
        <w:t>6.1.</w:t>
      </w:r>
      <w:r w:rsidRPr="0065631E">
        <w:rPr>
          <w:rFonts w:ascii="Times New Roman" w:hAnsi="Times New Roman" w:cs="Times New Roman"/>
          <w:sz w:val="20"/>
          <w:szCs w:val="20"/>
        </w:rPr>
        <w:t xml:space="preserve"> Наличие высшего образования.</w:t>
      </w:r>
    </w:p>
    <w:p w:rsidR="0065631E" w:rsidRPr="0065631E" w:rsidRDefault="0065631E" w:rsidP="0065631E">
      <w:pPr>
        <w:widowControl w:val="0"/>
        <w:spacing w:after="0" w:line="240" w:lineRule="auto"/>
        <w:ind w:firstLine="540"/>
        <w:jc w:val="both"/>
        <w:rPr>
          <w:rFonts w:ascii="Times New Roman" w:hAnsi="Times New Roman" w:cs="Times New Roman"/>
          <w:spacing w:val="-2"/>
          <w:sz w:val="20"/>
          <w:szCs w:val="20"/>
        </w:rPr>
      </w:pPr>
      <w:r w:rsidRPr="0065631E">
        <w:rPr>
          <w:rFonts w:ascii="Times New Roman" w:hAnsi="Times New Roman" w:cs="Times New Roman"/>
          <w:color w:val="000000"/>
          <w:spacing w:val="-2"/>
          <w:sz w:val="20"/>
          <w:szCs w:val="20"/>
        </w:rPr>
        <w:t>6.2. </w:t>
      </w:r>
      <w:r w:rsidRPr="0065631E">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65631E">
        <w:rPr>
          <w:rFonts w:ascii="Times New Roman" w:hAnsi="Times New Roman" w:cs="Times New Roman"/>
          <w:bCs/>
          <w:sz w:val="20"/>
          <w:szCs w:val="20"/>
        </w:rPr>
        <w:t xml:space="preserve"> или стажу работы по специальности не предъявляются.</w:t>
      </w:r>
    </w:p>
    <w:p w:rsidR="0065631E" w:rsidRPr="0065631E" w:rsidRDefault="0065631E" w:rsidP="0065631E">
      <w:pPr>
        <w:widowControl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w:t>
      </w:r>
      <w:r w:rsidRPr="0065631E">
        <w:rPr>
          <w:rFonts w:ascii="Times New Roman" w:hAnsi="Times New Roman" w:cs="Times New Roman"/>
          <w:sz w:val="20"/>
          <w:szCs w:val="20"/>
        </w:rPr>
        <w:lastRenderedPageBreak/>
        <w:t>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6.4. Наличие профессиональных знаний:</w:t>
      </w:r>
    </w:p>
    <w:p w:rsidR="0065631E" w:rsidRPr="0065631E" w:rsidRDefault="0065631E" w:rsidP="0065631E">
      <w:pPr>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65631E" w:rsidRPr="0065631E" w:rsidRDefault="0065631E" w:rsidP="0065631E">
      <w:pPr>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6.4.2. Иные профессиональные знания: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Проведение камеральных проверок налоговой отчетности, представленной физическими лицами (деклараций о доходах физических лиц-3НДФЛ).</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Проведение работы по дополнительному привлечению налогоплательщиков к декларированию, в связи с продажей принадлежащего им имущества.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Проведение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Осуществление приема налогоплательщиков.</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Взаимодействие с другими инспекциями.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Оформление результатов камеральной налоговой проверки в соответствии с Налоговым кодексом РФ.</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Принятие мер к налогоплательщикам, не представившим налоговые декларации в установленный срок.</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6.5. Наличие функциональных знаний: </w:t>
      </w:r>
    </w:p>
    <w:p w:rsidR="0065631E" w:rsidRPr="0065631E" w:rsidRDefault="0065631E" w:rsidP="0065631E">
      <w:pPr>
        <w:spacing w:after="0" w:line="240" w:lineRule="auto"/>
        <w:ind w:firstLine="540"/>
        <w:rPr>
          <w:rFonts w:ascii="Times New Roman" w:hAnsi="Times New Roman" w:cs="Times New Roman"/>
          <w:sz w:val="20"/>
          <w:szCs w:val="20"/>
        </w:rPr>
      </w:pPr>
      <w:r w:rsidRPr="0065631E">
        <w:rPr>
          <w:rFonts w:ascii="Times New Roman" w:hAnsi="Times New Roman" w:cs="Times New Roman"/>
          <w:sz w:val="20"/>
          <w:szCs w:val="20"/>
        </w:rPr>
        <w:t xml:space="preserve">Проведение углубленных камеральных налоговых проверок налоговых деклараций по налогу на доходы физических лиц (3-НДФЛ), оформление результатов камеральных налоговых проверок.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6.6. Наличие базовых умений: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i/>
          <w:sz w:val="20"/>
          <w:szCs w:val="20"/>
        </w:rPr>
      </w:pPr>
      <w:r w:rsidRPr="0065631E">
        <w:rPr>
          <w:rFonts w:ascii="Times New Roman" w:hAnsi="Times New Roman" w:cs="Times New Roman"/>
          <w:sz w:val="20"/>
          <w:szCs w:val="20"/>
        </w:rPr>
        <w:t>6.7. Наличие профессиональных умений</w:t>
      </w:r>
      <w:r w:rsidRPr="0065631E">
        <w:rPr>
          <w:rFonts w:ascii="Times New Roman" w:hAnsi="Times New Roman" w:cs="Times New Roman"/>
          <w:i/>
          <w:sz w:val="20"/>
          <w:szCs w:val="20"/>
        </w:rPr>
        <w:t xml:space="preserve">: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Обеспечивает ведение в установленном порядке делопроизводства, хранения и сдачу в архив документов отдела.</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Обеспечивать сохранность служебного удостоверения.</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Проводить предварительные контрольные мероприятия за соблюдением налогоплательщиками законодательства о налогах и сборах.</w:t>
      </w:r>
    </w:p>
    <w:p w:rsidR="0065631E" w:rsidRPr="0065631E" w:rsidRDefault="0065631E" w:rsidP="0065631E">
      <w:pPr>
        <w:autoSpaceDE w:val="0"/>
        <w:autoSpaceDN w:val="0"/>
        <w:adjustRightInd w:val="0"/>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6.8. Наличие функциональных умений:</w:t>
      </w:r>
    </w:p>
    <w:tbl>
      <w:tblPr>
        <w:tblW w:w="9900" w:type="dxa"/>
        <w:tblInd w:w="108" w:type="dxa"/>
        <w:tblLook w:val="0000" w:firstRow="0" w:lastRow="0" w:firstColumn="0" w:lastColumn="0" w:noHBand="0" w:noVBand="0"/>
      </w:tblPr>
      <w:tblGrid>
        <w:gridCol w:w="9900"/>
      </w:tblGrid>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135.1 Налогового кодекса Российской Федерации.</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производства по делам о налоговых правонарушениях.</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xml:space="preserve">          - Оформлять результаты камеральной налоговой проверки в соответствии с Налоговым кодексом Российской Федерации.</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xml:space="preserve">          - Выявлять и анализировать схемы уклонения от налогообложения налогоплательщиков, выработка предложений по их предотвращению.</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Обеспечить своевременность проведения мероприятий по самостоятельному оперативному контролю деятельности отдела.</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tc>
      </w:tr>
      <w:tr w:rsidR="0065631E" w:rsidRPr="0065631E" w:rsidTr="0067464B">
        <w:trPr>
          <w:cantSplit/>
        </w:trPr>
        <w:tc>
          <w:tcPr>
            <w:tcW w:w="9900" w:type="dxa"/>
          </w:tcPr>
          <w:p w:rsidR="0065631E" w:rsidRPr="0065631E" w:rsidRDefault="0065631E" w:rsidP="0065631E">
            <w:pPr>
              <w:spacing w:after="0" w:line="240" w:lineRule="auto"/>
              <w:jc w:val="both"/>
              <w:rPr>
                <w:rFonts w:ascii="Times New Roman" w:hAnsi="Times New Roman" w:cs="Times New Roman"/>
                <w:sz w:val="20"/>
                <w:szCs w:val="20"/>
              </w:rPr>
            </w:pPr>
            <w:r w:rsidRPr="0065631E">
              <w:rPr>
                <w:rFonts w:ascii="Times New Roman" w:hAnsi="Times New Roman" w:cs="Times New Roman"/>
                <w:sz w:val="20"/>
                <w:szCs w:val="20"/>
              </w:rPr>
              <w:lastRenderedPageBreak/>
              <w:t xml:space="preserve">          -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tc>
      </w:tr>
    </w:tbl>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III. Должностные обязанности, права и ответственность</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47" w:history="1">
        <w:r w:rsidRPr="0065631E">
          <w:rPr>
            <w:rFonts w:ascii="Times New Roman" w:hAnsi="Times New Roman" w:cs="Times New Roman"/>
            <w:sz w:val="20"/>
            <w:szCs w:val="20"/>
          </w:rPr>
          <w:t>статьями 14</w:t>
        </w:r>
      </w:hyperlink>
      <w:r w:rsidRPr="0065631E">
        <w:rPr>
          <w:rFonts w:ascii="Times New Roman" w:hAnsi="Times New Roman" w:cs="Times New Roman"/>
          <w:sz w:val="20"/>
          <w:szCs w:val="20"/>
        </w:rPr>
        <w:t xml:space="preserve">, </w:t>
      </w:r>
      <w:hyperlink r:id="rId148" w:history="1">
        <w:r w:rsidRPr="0065631E">
          <w:rPr>
            <w:rFonts w:ascii="Times New Roman" w:hAnsi="Times New Roman" w:cs="Times New Roman"/>
            <w:sz w:val="20"/>
            <w:szCs w:val="20"/>
          </w:rPr>
          <w:t>15</w:t>
        </w:r>
      </w:hyperlink>
      <w:r w:rsidRPr="0065631E">
        <w:rPr>
          <w:rFonts w:ascii="Times New Roman" w:hAnsi="Times New Roman" w:cs="Times New Roman"/>
          <w:sz w:val="20"/>
          <w:szCs w:val="20"/>
        </w:rPr>
        <w:t xml:space="preserve">, </w:t>
      </w:r>
      <w:hyperlink r:id="rId149" w:history="1">
        <w:r w:rsidRPr="0065631E">
          <w:rPr>
            <w:rFonts w:ascii="Times New Roman" w:hAnsi="Times New Roman" w:cs="Times New Roman"/>
            <w:sz w:val="20"/>
            <w:szCs w:val="20"/>
          </w:rPr>
          <w:t>17</w:t>
        </w:r>
      </w:hyperlink>
      <w:r w:rsidRPr="0065631E">
        <w:rPr>
          <w:rFonts w:ascii="Times New Roman" w:hAnsi="Times New Roman" w:cs="Times New Roman"/>
          <w:sz w:val="20"/>
          <w:szCs w:val="20"/>
        </w:rPr>
        <w:t xml:space="preserve">, </w:t>
      </w:r>
      <w:hyperlink r:id="rId150" w:history="1">
        <w:r w:rsidRPr="0065631E">
          <w:rPr>
            <w:rFonts w:ascii="Times New Roman" w:hAnsi="Times New Roman" w:cs="Times New Roman"/>
            <w:sz w:val="20"/>
            <w:szCs w:val="20"/>
          </w:rPr>
          <w:t>18</w:t>
        </w:r>
      </w:hyperlink>
      <w:r w:rsidRPr="0065631E">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65631E" w:rsidRPr="0065631E" w:rsidRDefault="0065631E" w:rsidP="0065631E">
      <w:pPr>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 xml:space="preserve">8. В целях реализации задач и функций, возложенных на отдел государственный налоговый инспектор обязан: </w:t>
      </w:r>
    </w:p>
    <w:p w:rsidR="0065631E" w:rsidRPr="0065631E" w:rsidRDefault="0065631E" w:rsidP="0065631E">
      <w:pPr>
        <w:autoSpaceDE w:val="0"/>
        <w:autoSpaceDN w:val="0"/>
        <w:adjustRightInd w:val="0"/>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 xml:space="preserve">  - проводить камеральные проверки налоговой отчетности, представленной физическими лицами (деклараций о доходах физических лиц-3НДФЛ);</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проводить работы по дополнительному привлечению налогоплательщиков к декларированию, в связи с продажей принадлежащего им имущества; </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проводить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осуществлять прием налогоплательщиков;</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взаимодействовать с другими инспекциями;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оформлять результаты камеральных налоговых проверок в соответствии с Налоговым кодексом РФ;</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принимать меры к налогоплательщикам, не представившим налоговые декларации в установленный срок;</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формировать дела налогоплательщиков при переводе налогоплательщика в другие налоговые инспекции;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передача в отдел урегулирования задолженности информации о </w:t>
      </w:r>
      <w:proofErr w:type="spellStart"/>
      <w:r w:rsidRPr="0065631E">
        <w:rPr>
          <w:rFonts w:ascii="Times New Roman" w:hAnsi="Times New Roman" w:cs="Times New Roman"/>
          <w:sz w:val="20"/>
          <w:szCs w:val="20"/>
        </w:rPr>
        <w:t>доначисленных</w:t>
      </w:r>
      <w:proofErr w:type="spellEnd"/>
      <w:r w:rsidRPr="0065631E">
        <w:rPr>
          <w:rFonts w:ascii="Times New Roman" w:hAnsi="Times New Roman" w:cs="Times New Roman"/>
          <w:sz w:val="20"/>
          <w:szCs w:val="20"/>
        </w:rPr>
        <w:t xml:space="preserve"> суммах налогов и налоговых санкциях по результатам камеральных налоговых проверок;</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проверка документов, представленных налогоплательщиками для получения имущественного вычета у работодателя (налогового агента) и выдача уведомлений налогоплательщикам для получения вычетов у налоговых агентов;</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проводить самоконтроль по соблюдению сроков проведения камеральных налоговых проверок налоговых деклараций по налогу на доходы физических лиц (3-НДФЛ) и сроков оформления результатов камеральных налоговых проверок, вынесения Актов, Решений; </w:t>
      </w:r>
    </w:p>
    <w:p w:rsidR="0065631E" w:rsidRPr="0065631E" w:rsidRDefault="0065631E" w:rsidP="0065631E">
      <w:pPr>
        <w:pStyle w:val="ConsPlusNormal0"/>
        <w:ind w:firstLine="567"/>
        <w:jc w:val="both"/>
        <w:rPr>
          <w:rFonts w:ascii="Times New Roman" w:hAnsi="Times New Roman" w:cs="Times New Roman"/>
          <w:sz w:val="20"/>
          <w:szCs w:val="20"/>
        </w:rPr>
      </w:pPr>
      <w:r w:rsidRPr="0065631E">
        <w:rPr>
          <w:rFonts w:ascii="Times New Roman" w:hAnsi="Times New Roman" w:cs="Times New Roman"/>
          <w:sz w:val="20"/>
          <w:szCs w:val="20"/>
        </w:rPr>
        <w:t xml:space="preserve">  - организация работы по получению информации о деятельности налогоплательщиков из внешних источников (в том числе косвенной информации). Анализ указанной информации в целях качественного и результативного проведения контрольных мероприятий;</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выполнять иные поручения руководства в соответствии с положением об отделе.</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предоставлять налогоплательщикам по заявлению регистрационную карту с паролем для использования Личного кабинета налогоплательщика;</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обеспечивать сохранность служебного удостоверения.</w:t>
      </w:r>
    </w:p>
    <w:p w:rsidR="0065631E" w:rsidRPr="0065631E" w:rsidRDefault="0065631E" w:rsidP="0065631E">
      <w:pPr>
        <w:pStyle w:val="aa"/>
        <w:ind w:firstLine="567"/>
        <w:rPr>
          <w:sz w:val="20"/>
          <w:szCs w:val="20"/>
        </w:rPr>
      </w:pPr>
      <w:r w:rsidRPr="0065631E">
        <w:rPr>
          <w:sz w:val="20"/>
          <w:szCs w:val="20"/>
        </w:rPr>
        <w:t xml:space="preserve">9. В целях исполнения возложенных должностных обязанностей государственный налоговый инспектор имеет право на: </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5631E" w:rsidRPr="0065631E" w:rsidRDefault="0065631E" w:rsidP="0065631E">
      <w:pPr>
        <w:pStyle w:val="12"/>
        <w:rPr>
          <w:sz w:val="20"/>
        </w:rPr>
      </w:pPr>
      <w:r w:rsidRPr="0065631E">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9) защиту сведений о гражданском служащем;</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10) должностной рост на конкурсной основе;</w:t>
      </w:r>
    </w:p>
    <w:p w:rsidR="0065631E" w:rsidRPr="0065631E" w:rsidRDefault="0065631E" w:rsidP="0065631E">
      <w:pPr>
        <w:autoSpaceDE w:val="0"/>
        <w:autoSpaceDN w:val="0"/>
        <w:adjustRightInd w:val="0"/>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lastRenderedPageBreak/>
        <w:t xml:space="preserve">11) профессиональное развитие в порядке, установленном Федеральным </w:t>
      </w:r>
      <w:hyperlink r:id="rId151" w:history="1">
        <w:r w:rsidRPr="0065631E">
          <w:rPr>
            <w:rFonts w:ascii="Times New Roman" w:hAnsi="Times New Roman" w:cs="Times New Roman"/>
            <w:sz w:val="20"/>
            <w:szCs w:val="20"/>
          </w:rPr>
          <w:t>законом</w:t>
        </w:r>
      </w:hyperlink>
      <w:r w:rsidRPr="0065631E">
        <w:rPr>
          <w:rFonts w:ascii="Times New Roman" w:hAnsi="Times New Roman" w:cs="Times New Roman"/>
          <w:sz w:val="20"/>
          <w:szCs w:val="20"/>
        </w:rPr>
        <w:t xml:space="preserve"> и другими федеральными законами;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12) членство в профессиональном союзе;</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 xml:space="preserve">14) проведение по его заявлению </w:t>
      </w:r>
      <w:hyperlink r:id="rId152" w:anchor="sub_59#sub_59" w:history="1">
        <w:r w:rsidRPr="0065631E">
          <w:rPr>
            <w:rFonts w:ascii="Times New Roman" w:hAnsi="Times New Roman" w:cs="Times New Roman"/>
            <w:sz w:val="20"/>
            <w:szCs w:val="20"/>
          </w:rPr>
          <w:t>служебной проверки</w:t>
        </w:r>
      </w:hyperlink>
      <w:r w:rsidRPr="0065631E">
        <w:rPr>
          <w:rFonts w:ascii="Times New Roman" w:hAnsi="Times New Roman" w:cs="Times New Roman"/>
          <w:sz w:val="20"/>
          <w:szCs w:val="20"/>
        </w:rPr>
        <w:t>;</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18) государственное пенсионное обеспечение в соответствии с федеральным законом;</w:t>
      </w:r>
    </w:p>
    <w:p w:rsidR="0065631E" w:rsidRPr="0065631E" w:rsidRDefault="0065631E" w:rsidP="0065631E">
      <w:pPr>
        <w:spacing w:after="0" w:line="240" w:lineRule="auto"/>
        <w:ind w:firstLine="709"/>
        <w:jc w:val="both"/>
        <w:rPr>
          <w:rFonts w:ascii="Times New Roman" w:hAnsi="Times New Roman" w:cs="Times New Roman"/>
          <w:sz w:val="20"/>
          <w:szCs w:val="20"/>
        </w:rPr>
      </w:pPr>
      <w:r w:rsidRPr="0065631E">
        <w:rPr>
          <w:rFonts w:ascii="Times New Roman" w:hAnsi="Times New Roman" w:cs="Times New Roman"/>
          <w:sz w:val="20"/>
          <w:szCs w:val="20"/>
        </w:rPr>
        <w:t xml:space="preserve">19) выполнение иной оплачиваемой работы, с предварительным уведомлением </w:t>
      </w:r>
      <w:hyperlink r:id="rId153" w:anchor="sub_102#sub_102" w:history="1">
        <w:r w:rsidRPr="0065631E">
          <w:rPr>
            <w:rFonts w:ascii="Times New Roman" w:hAnsi="Times New Roman" w:cs="Times New Roman"/>
            <w:sz w:val="20"/>
            <w:szCs w:val="20"/>
          </w:rPr>
          <w:t>представителя нанимателя</w:t>
        </w:r>
      </w:hyperlink>
      <w:r w:rsidRPr="0065631E">
        <w:rPr>
          <w:rFonts w:ascii="Times New Roman" w:hAnsi="Times New Roman" w:cs="Times New Roman"/>
          <w:sz w:val="20"/>
          <w:szCs w:val="20"/>
        </w:rPr>
        <w:t xml:space="preserve">, если это не повлечет за собой </w:t>
      </w:r>
      <w:hyperlink r:id="rId154" w:anchor="sub_1901#sub_1901" w:history="1">
        <w:r w:rsidRPr="0065631E">
          <w:rPr>
            <w:rFonts w:ascii="Times New Roman" w:hAnsi="Times New Roman" w:cs="Times New Roman"/>
            <w:sz w:val="20"/>
            <w:szCs w:val="20"/>
          </w:rPr>
          <w:t>конфликт интересов</w:t>
        </w:r>
      </w:hyperlink>
      <w:r w:rsidRPr="0065631E">
        <w:rPr>
          <w:rFonts w:ascii="Times New Roman" w:hAnsi="Times New Roman" w:cs="Times New Roman"/>
          <w:sz w:val="20"/>
          <w:szCs w:val="20"/>
        </w:rPr>
        <w:t>.</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№4 утвержденным начальником Инспекции</w:t>
      </w:r>
      <w:r w:rsidRPr="0065631E">
        <w:rPr>
          <w:rFonts w:ascii="Times New Roman" w:hAnsi="Times New Roman" w:cs="Times New Roman"/>
          <w:i/>
          <w:sz w:val="20"/>
          <w:szCs w:val="20"/>
        </w:rPr>
        <w:t>,</w:t>
      </w:r>
      <w:r w:rsidRPr="0065631E">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IV. Перечень вопросов, по которым государственный налоговый инспектор</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вправе или обязан самостоятельно принимать управленческие и иные решения</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spacing w:after="0" w:line="240" w:lineRule="auto"/>
        <w:ind w:firstLine="567"/>
        <w:jc w:val="both"/>
        <w:rPr>
          <w:rFonts w:ascii="Times New Roman" w:hAnsi="Times New Roman" w:cs="Times New Roman"/>
          <w:i/>
          <w:color w:val="FF0000"/>
          <w:sz w:val="20"/>
          <w:szCs w:val="20"/>
        </w:rPr>
      </w:pPr>
      <w:r w:rsidRPr="0065631E">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 в соответствии с должностными обязанностями и установленными полномочиями.</w:t>
      </w:r>
    </w:p>
    <w:p w:rsidR="0065631E" w:rsidRPr="0065631E" w:rsidRDefault="0065631E" w:rsidP="0065631E">
      <w:pPr>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 с должностными обязанностями и установленными полномочиями.</w:t>
      </w:r>
    </w:p>
    <w:p w:rsidR="0065631E" w:rsidRPr="0065631E" w:rsidRDefault="0065631E" w:rsidP="0065631E">
      <w:pPr>
        <w:spacing w:after="0" w:line="240" w:lineRule="auto"/>
        <w:ind w:firstLine="567"/>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65631E" w:rsidRPr="0065631E" w:rsidRDefault="0065631E" w:rsidP="0065631E">
      <w:pPr>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65631E" w:rsidRPr="0065631E" w:rsidRDefault="0065631E" w:rsidP="0065631E">
      <w:pPr>
        <w:spacing w:after="0" w:line="240" w:lineRule="auto"/>
        <w:ind w:firstLine="567"/>
        <w:jc w:val="both"/>
        <w:rPr>
          <w:rFonts w:ascii="Times New Roman" w:hAnsi="Times New Roman" w:cs="Times New Roman"/>
          <w:sz w:val="20"/>
          <w:szCs w:val="20"/>
        </w:rPr>
      </w:pPr>
      <w:r w:rsidRPr="0065631E">
        <w:rPr>
          <w:rFonts w:ascii="Times New Roman" w:hAnsi="Times New Roman" w:cs="Times New Roman"/>
          <w:sz w:val="20"/>
          <w:szCs w:val="20"/>
        </w:rPr>
        <w:t xml:space="preserve">  - положений об отделе и инспекции;</w:t>
      </w:r>
    </w:p>
    <w:p w:rsidR="0065631E" w:rsidRPr="0065631E" w:rsidRDefault="0065631E" w:rsidP="0065631E">
      <w:pPr>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графика отпусков гражданских служащих отдела;</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65631E">
        <w:rPr>
          <w:rFonts w:ascii="Times New Roman" w:hAnsi="Times New Roman" w:cs="Times New Roman"/>
          <w:sz w:val="20"/>
          <w:szCs w:val="20"/>
        </w:rPr>
        <w:t xml:space="preserve">  - иных актов по поручению непосредственного руководителя и руководства инспекции.</w:t>
      </w: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VI. Сроки и процедуры подготовки, рассмотрения</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проектов управленческих и иных решений, порядок</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согласования и принятия данных решений</w:t>
      </w:r>
    </w:p>
    <w:p w:rsidR="0065631E" w:rsidRPr="0065631E" w:rsidRDefault="0065631E" w:rsidP="0065631E">
      <w:pPr>
        <w:autoSpaceDE w:val="0"/>
        <w:autoSpaceDN w:val="0"/>
        <w:adjustRightInd w:val="0"/>
        <w:spacing w:after="0" w:line="240" w:lineRule="auto"/>
        <w:jc w:val="center"/>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VII. Порядок служебного взаимодействия</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5" w:history="1">
        <w:r w:rsidRPr="0065631E">
          <w:rPr>
            <w:rFonts w:ascii="Times New Roman" w:hAnsi="Times New Roman" w:cs="Times New Roman"/>
            <w:sz w:val="20"/>
            <w:szCs w:val="20"/>
          </w:rPr>
          <w:t>общих принципов</w:t>
        </w:r>
      </w:hyperlink>
      <w:r w:rsidRPr="0065631E">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6" w:history="1">
        <w:r w:rsidRPr="0065631E">
          <w:rPr>
            <w:rFonts w:ascii="Times New Roman" w:hAnsi="Times New Roman" w:cs="Times New Roman"/>
            <w:sz w:val="20"/>
            <w:szCs w:val="20"/>
          </w:rPr>
          <w:t>статьей 18</w:t>
        </w:r>
      </w:hyperlink>
      <w:r w:rsidRPr="0065631E">
        <w:rPr>
          <w:rFonts w:ascii="Times New Roman" w:hAnsi="Times New Roman" w:cs="Times New Roman"/>
          <w:sz w:val="20"/>
          <w:szCs w:val="20"/>
        </w:rPr>
        <w:t xml:space="preserve"> Федерального закона, а также в соответствии с иными нормативными </w:t>
      </w:r>
      <w:r w:rsidRPr="0065631E">
        <w:rPr>
          <w:rFonts w:ascii="Times New Roman" w:hAnsi="Times New Roman" w:cs="Times New Roman"/>
          <w:sz w:val="20"/>
          <w:szCs w:val="20"/>
        </w:rPr>
        <w:lastRenderedPageBreak/>
        <w:t>правовыми актами Российской Федерации, приказами (распоряжениями) ФНС России и приказами УФНС России по г. Москве, приказами Инспекции.</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VIII. Перечень государственных услуг, оказываемых</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гражданам и организациям в соответствии с административным</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регламентом Федеральной налоговой службы</w:t>
      </w:r>
    </w:p>
    <w:p w:rsidR="0065631E" w:rsidRPr="0065631E" w:rsidRDefault="0065631E" w:rsidP="0065631E">
      <w:pPr>
        <w:autoSpaceDE w:val="0"/>
        <w:autoSpaceDN w:val="0"/>
        <w:adjustRightInd w:val="0"/>
        <w:spacing w:after="0" w:line="240" w:lineRule="auto"/>
        <w:jc w:val="both"/>
        <w:rPr>
          <w:rFonts w:ascii="Times New Roman" w:hAnsi="Times New Roman" w:cs="Times New Roman"/>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18. В соответствии с замещаемой федеральной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налоговой службой № 10 по г. Москве от 22.01.2008.</w:t>
      </w: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p>
    <w:p w:rsidR="0065631E" w:rsidRPr="0065631E" w:rsidRDefault="0065631E" w:rsidP="0065631E">
      <w:pPr>
        <w:autoSpaceDE w:val="0"/>
        <w:autoSpaceDN w:val="0"/>
        <w:adjustRightInd w:val="0"/>
        <w:spacing w:after="0" w:line="240" w:lineRule="auto"/>
        <w:jc w:val="center"/>
        <w:outlineLvl w:val="1"/>
        <w:rPr>
          <w:rFonts w:ascii="Times New Roman" w:hAnsi="Times New Roman" w:cs="Times New Roman"/>
          <w:b/>
          <w:sz w:val="20"/>
          <w:szCs w:val="20"/>
        </w:rPr>
      </w:pPr>
      <w:r w:rsidRPr="0065631E">
        <w:rPr>
          <w:rFonts w:ascii="Times New Roman" w:hAnsi="Times New Roman" w:cs="Times New Roman"/>
          <w:b/>
          <w:sz w:val="20"/>
          <w:szCs w:val="20"/>
        </w:rPr>
        <w:t>IX. Показатели эффективности и результативности</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r w:rsidRPr="0065631E">
        <w:rPr>
          <w:rFonts w:ascii="Times New Roman" w:hAnsi="Times New Roman" w:cs="Times New Roman"/>
          <w:b/>
          <w:sz w:val="20"/>
          <w:szCs w:val="20"/>
        </w:rPr>
        <w:t>профессиональной служебной деятельности</w:t>
      </w:r>
    </w:p>
    <w:p w:rsidR="0065631E" w:rsidRPr="0065631E" w:rsidRDefault="0065631E" w:rsidP="0065631E">
      <w:pPr>
        <w:autoSpaceDE w:val="0"/>
        <w:autoSpaceDN w:val="0"/>
        <w:adjustRightInd w:val="0"/>
        <w:spacing w:after="0" w:line="240" w:lineRule="auto"/>
        <w:jc w:val="center"/>
        <w:rPr>
          <w:rFonts w:ascii="Times New Roman" w:hAnsi="Times New Roman" w:cs="Times New Roman"/>
          <w:b/>
          <w:sz w:val="20"/>
          <w:szCs w:val="20"/>
        </w:rPr>
      </w:pP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19. Эффективность профессиональной служебной деятельности государственного налогового инспектора оценивается по следующим показателям:</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своевременности и оперативности выполнения поручений;</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xml:space="preserve">   -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5631E" w:rsidRPr="0065631E" w:rsidRDefault="0065631E" w:rsidP="0065631E">
      <w:pPr>
        <w:autoSpaceDE w:val="0"/>
        <w:autoSpaceDN w:val="0"/>
        <w:adjustRightInd w:val="0"/>
        <w:spacing w:after="0" w:line="240" w:lineRule="auto"/>
        <w:ind w:firstLine="540"/>
        <w:jc w:val="both"/>
        <w:rPr>
          <w:rFonts w:ascii="Times New Roman" w:hAnsi="Times New Roman" w:cs="Times New Roman"/>
          <w:sz w:val="20"/>
          <w:szCs w:val="20"/>
        </w:rPr>
      </w:pPr>
      <w:r w:rsidRPr="0065631E">
        <w:rPr>
          <w:rFonts w:ascii="Times New Roman" w:hAnsi="Times New Roman" w:cs="Times New Roman"/>
          <w:sz w:val="20"/>
          <w:szCs w:val="20"/>
        </w:rPr>
        <w:t>- осознанию ответственности за последствия своих действий, принимаемых решений.</w:t>
      </w:r>
    </w:p>
    <w:p w:rsidR="0065631E" w:rsidRDefault="0065631E" w:rsidP="00CF6C84">
      <w:pPr>
        <w:autoSpaceDE w:val="0"/>
        <w:autoSpaceDN w:val="0"/>
        <w:adjustRightInd w:val="0"/>
        <w:outlineLvl w:val="2"/>
        <w:rPr>
          <w:rFonts w:ascii="Times New Roman" w:hAnsi="Times New Roman" w:cs="Times New Roman"/>
          <w:sz w:val="20"/>
          <w:szCs w:val="20"/>
        </w:rPr>
      </w:pPr>
    </w:p>
    <w:p w:rsidR="00F800DE" w:rsidRDefault="00F800DE" w:rsidP="00CF6C84">
      <w:pPr>
        <w:autoSpaceDE w:val="0"/>
        <w:autoSpaceDN w:val="0"/>
        <w:adjustRightInd w:val="0"/>
        <w:outlineLvl w:val="2"/>
        <w:rPr>
          <w:rFonts w:ascii="Times New Roman" w:hAnsi="Times New Roman" w:cs="Times New Roman"/>
          <w:sz w:val="20"/>
          <w:szCs w:val="20"/>
        </w:rPr>
      </w:pPr>
    </w:p>
    <w:p w:rsidR="00F800DE" w:rsidRPr="00F800DE" w:rsidRDefault="00F800DE" w:rsidP="00F800DE">
      <w:pPr>
        <w:autoSpaceDE w:val="0"/>
        <w:autoSpaceDN w:val="0"/>
        <w:adjustRightInd w:val="0"/>
        <w:spacing w:after="0" w:line="240" w:lineRule="auto"/>
        <w:outlineLvl w:val="2"/>
        <w:rPr>
          <w:rFonts w:ascii="Times New Roman" w:hAnsi="Times New Roman" w:cs="Times New Roman"/>
          <w:sz w:val="20"/>
          <w:szCs w:val="20"/>
        </w:rPr>
      </w:pP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Должностной регламент</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государственного налогового инспектора отдела камеральных проверок № 5</w:t>
      </w:r>
    </w:p>
    <w:p w:rsidR="00F800DE" w:rsidRPr="00F800DE" w:rsidRDefault="00F800DE" w:rsidP="00F800DE">
      <w:pPr>
        <w:spacing w:after="0" w:line="240" w:lineRule="auto"/>
        <w:jc w:val="center"/>
        <w:rPr>
          <w:rFonts w:ascii="Times New Roman" w:hAnsi="Times New Roman" w:cs="Times New Roman"/>
          <w:b/>
          <w:sz w:val="20"/>
          <w:szCs w:val="20"/>
          <w:u w:val="single"/>
        </w:rPr>
      </w:pPr>
      <w:r w:rsidRPr="00F800DE">
        <w:rPr>
          <w:rFonts w:ascii="Times New Roman" w:hAnsi="Times New Roman" w:cs="Times New Roman"/>
          <w:b/>
          <w:sz w:val="20"/>
          <w:szCs w:val="20"/>
          <w:u w:val="single"/>
        </w:rPr>
        <w:t>Инспекции Федеральной налоговой службы №10 по г. Москве</w:t>
      </w:r>
    </w:p>
    <w:p w:rsidR="00F800DE" w:rsidRPr="00F800DE" w:rsidRDefault="00F800DE" w:rsidP="00F800DE">
      <w:pPr>
        <w:spacing w:after="0" w:line="240" w:lineRule="auto"/>
        <w:jc w:val="both"/>
        <w:rPr>
          <w:rFonts w:ascii="Times New Roman" w:hAnsi="Times New Roman" w:cs="Times New Roman"/>
          <w:sz w:val="20"/>
          <w:szCs w:val="20"/>
        </w:rPr>
      </w:pPr>
    </w:p>
    <w:p w:rsidR="00F800DE" w:rsidRPr="00F800DE" w:rsidRDefault="00F800DE" w:rsidP="00F800DE">
      <w:pPr>
        <w:numPr>
          <w:ilvl w:val="0"/>
          <w:numId w:val="34"/>
        </w:num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Общие положения</w:t>
      </w:r>
    </w:p>
    <w:p w:rsidR="00F800DE" w:rsidRPr="00F800DE" w:rsidRDefault="00F800DE" w:rsidP="00F800DE">
      <w:pPr>
        <w:spacing w:after="0" w:line="240" w:lineRule="auto"/>
        <w:ind w:left="1080"/>
        <w:outlineLvl w:val="1"/>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5 (далее - отдел) Инспекции Федеральной налоговой службы №10 по г.</w:t>
      </w:r>
      <w:r w:rsidRPr="00F800DE">
        <w:rPr>
          <w:rFonts w:ascii="Times New Roman" w:hAnsi="Times New Roman" w:cs="Times New Roman"/>
          <w:sz w:val="20"/>
          <w:szCs w:val="20"/>
          <w:lang w:val="en-US"/>
        </w:rPr>
        <w:t> </w:t>
      </w:r>
      <w:r w:rsidRPr="00F800DE">
        <w:rPr>
          <w:rFonts w:ascii="Times New Roman" w:hAnsi="Times New Roman" w:cs="Times New Roman"/>
          <w:sz w:val="20"/>
          <w:szCs w:val="20"/>
        </w:rPr>
        <w:t>Москве (далее – государственный налоговый инспектор) относится к старшей группе должностей гражданской службы категории «специалисты».</w:t>
      </w:r>
    </w:p>
    <w:p w:rsidR="00F800DE" w:rsidRPr="00F800DE" w:rsidRDefault="00F800DE" w:rsidP="00F800DE">
      <w:pPr>
        <w:autoSpaceDE w:val="0"/>
        <w:autoSpaceDN w:val="0"/>
        <w:adjustRightInd w:val="0"/>
        <w:spacing w:after="0" w:line="240" w:lineRule="auto"/>
        <w:rPr>
          <w:rFonts w:ascii="Times New Roman" w:hAnsi="Times New Roman" w:cs="Times New Roman"/>
          <w:sz w:val="20"/>
          <w:szCs w:val="20"/>
        </w:rPr>
      </w:pPr>
      <w:r w:rsidRPr="00F800DE">
        <w:rPr>
          <w:rFonts w:ascii="Times New Roman" w:hAnsi="Times New Roman" w:cs="Times New Roman"/>
          <w:sz w:val="20"/>
          <w:szCs w:val="20"/>
        </w:rPr>
        <w:t>Регистрационный номер (код) должности – 11-3-4-096.</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№10 по г. Москве (далее - Инспекция).</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5.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F800DE" w:rsidRPr="00F800DE" w:rsidRDefault="00F800DE" w:rsidP="00F800DE">
      <w:pPr>
        <w:spacing w:after="0" w:line="240" w:lineRule="auto"/>
        <w:jc w:val="center"/>
        <w:outlineLvl w:val="1"/>
        <w:rPr>
          <w:rFonts w:ascii="Times New Roman" w:hAnsi="Times New Roman" w:cs="Times New Roman"/>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II. Квалификационные требования для замещения должности</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 xml:space="preserve">гражданской службы </w:t>
      </w:r>
    </w:p>
    <w:p w:rsidR="00F800DE" w:rsidRPr="00F800DE" w:rsidRDefault="00F800DE" w:rsidP="00F800DE">
      <w:pPr>
        <w:spacing w:after="0" w:line="240" w:lineRule="auto"/>
        <w:jc w:val="center"/>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lastRenderedPageBreak/>
        <w:t>6.1. Наличие высшего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6.4. Наличие профессиональных знаний: </w:t>
      </w:r>
    </w:p>
    <w:p w:rsidR="00F800DE" w:rsidRPr="00F800DE" w:rsidRDefault="00F800DE" w:rsidP="00F800DE">
      <w:pPr>
        <w:autoSpaceDE w:val="0"/>
        <w:autoSpaceDN w:val="0"/>
        <w:adjustRightInd w:val="0"/>
        <w:spacing w:after="0" w:line="240" w:lineRule="auto"/>
        <w:ind w:firstLine="283"/>
        <w:jc w:val="both"/>
        <w:rPr>
          <w:rFonts w:ascii="Times New Roman" w:hAnsi="Times New Roman" w:cs="Times New Roman"/>
          <w:sz w:val="20"/>
          <w:szCs w:val="20"/>
        </w:rPr>
      </w:pPr>
      <w:r w:rsidRPr="00F800DE">
        <w:rPr>
          <w:rFonts w:ascii="Times New Roman" w:hAnsi="Times New Roman" w:cs="Times New Roman"/>
          <w:sz w:val="20"/>
          <w:szCs w:val="20"/>
        </w:rPr>
        <w:t xml:space="preserve">    6.4.1. В сфере законодательства Российской Федерации: </w:t>
      </w:r>
    </w:p>
    <w:p w:rsidR="00F800DE" w:rsidRPr="00F800DE" w:rsidRDefault="00F800DE" w:rsidP="00F800DE">
      <w:pPr>
        <w:autoSpaceDE w:val="0"/>
        <w:autoSpaceDN w:val="0"/>
        <w:adjustRightInd w:val="0"/>
        <w:spacing w:after="0" w:line="240" w:lineRule="auto"/>
        <w:ind w:firstLine="283"/>
        <w:jc w:val="both"/>
        <w:rPr>
          <w:rFonts w:ascii="Times New Roman" w:hAnsi="Times New Roman" w:cs="Times New Roman"/>
          <w:sz w:val="20"/>
          <w:szCs w:val="20"/>
        </w:rPr>
      </w:pPr>
      <w:r w:rsidRPr="00F800DE">
        <w:rPr>
          <w:rFonts w:ascii="Times New Roman" w:hAnsi="Times New Roman" w:cs="Times New Roman"/>
          <w:sz w:val="20"/>
          <w:szCs w:val="20"/>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F800DE" w:rsidRPr="00F800DE" w:rsidRDefault="00F800DE" w:rsidP="00F800DE">
      <w:pPr>
        <w:autoSpaceDE w:val="0"/>
        <w:autoSpaceDN w:val="0"/>
        <w:adjustRightInd w:val="0"/>
        <w:spacing w:after="0" w:line="240" w:lineRule="auto"/>
        <w:ind w:firstLine="283"/>
        <w:jc w:val="both"/>
        <w:rPr>
          <w:rFonts w:ascii="Times New Roman" w:hAnsi="Times New Roman" w:cs="Times New Roman"/>
          <w:sz w:val="20"/>
          <w:szCs w:val="20"/>
        </w:rPr>
      </w:pPr>
      <w:r w:rsidRPr="00F800DE">
        <w:rPr>
          <w:rFonts w:ascii="Times New Roman" w:hAnsi="Times New Roman" w:cs="Times New Roman"/>
          <w:sz w:val="20"/>
          <w:szCs w:val="20"/>
        </w:rPr>
        <w:t xml:space="preserve">    6.4.2. Иные профессиональные знания:</w:t>
      </w:r>
    </w:p>
    <w:p w:rsidR="00F800DE" w:rsidRPr="00F800DE" w:rsidRDefault="00F800DE" w:rsidP="00F800DE">
      <w:pPr>
        <w:autoSpaceDE w:val="0"/>
        <w:autoSpaceDN w:val="0"/>
        <w:adjustRightInd w:val="0"/>
        <w:spacing w:after="0" w:line="240" w:lineRule="auto"/>
        <w:ind w:firstLine="283"/>
        <w:jc w:val="both"/>
        <w:rPr>
          <w:rFonts w:ascii="Times New Roman" w:hAnsi="Times New Roman" w:cs="Times New Roman"/>
          <w:sz w:val="20"/>
          <w:szCs w:val="20"/>
        </w:rPr>
      </w:pPr>
      <w:r w:rsidRPr="00F800DE">
        <w:rPr>
          <w:rFonts w:ascii="Times New Roman" w:hAnsi="Times New Roman" w:cs="Times New Roman"/>
          <w:sz w:val="20"/>
          <w:szCs w:val="20"/>
        </w:rPr>
        <w:t xml:space="preserve">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6.5. Наличие функциональных знаний:</w:t>
      </w:r>
    </w:p>
    <w:p w:rsidR="00F800DE" w:rsidRPr="00F800DE" w:rsidRDefault="00F800DE" w:rsidP="00F800DE">
      <w:pPr>
        <w:autoSpaceDE w:val="0"/>
        <w:autoSpaceDN w:val="0"/>
        <w:adjustRightInd w:val="0"/>
        <w:spacing w:after="0" w:line="240" w:lineRule="auto"/>
        <w:jc w:val="both"/>
        <w:rPr>
          <w:rFonts w:ascii="Times New Roman" w:hAnsi="Times New Roman" w:cs="Times New Roman"/>
          <w:sz w:val="20"/>
          <w:szCs w:val="20"/>
        </w:rPr>
      </w:pPr>
      <w:r w:rsidRPr="00F800DE">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F800DE" w:rsidRPr="00F800DE" w:rsidRDefault="00F800DE" w:rsidP="00F800DE">
      <w:pPr>
        <w:spacing w:after="0" w:line="240" w:lineRule="auto"/>
        <w:ind w:firstLine="540"/>
        <w:jc w:val="both"/>
        <w:rPr>
          <w:rFonts w:ascii="Times New Roman" w:hAnsi="Times New Roman" w:cs="Times New Roman"/>
          <w:sz w:val="20"/>
          <w:szCs w:val="20"/>
          <w:lang w:eastAsia="ru-RU"/>
        </w:rPr>
      </w:pPr>
      <w:r w:rsidRPr="00F800DE">
        <w:rPr>
          <w:rFonts w:ascii="Times New Roman" w:hAnsi="Times New Roman" w:cs="Times New Roman"/>
          <w:sz w:val="20"/>
          <w:szCs w:val="20"/>
        </w:rPr>
        <w:t>6.6. Наличие базовых умений:</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800DE" w:rsidRPr="00F800DE" w:rsidRDefault="00F800DE" w:rsidP="00F800DE">
      <w:pPr>
        <w:spacing w:after="0" w:line="240" w:lineRule="auto"/>
        <w:ind w:firstLine="540"/>
        <w:jc w:val="both"/>
        <w:rPr>
          <w:rFonts w:ascii="Times New Roman" w:hAnsi="Times New Roman" w:cs="Times New Roman"/>
          <w:sz w:val="20"/>
          <w:szCs w:val="20"/>
          <w:lang w:eastAsia="ru-RU"/>
        </w:rPr>
      </w:pPr>
      <w:r w:rsidRPr="00F800DE">
        <w:rPr>
          <w:rFonts w:ascii="Times New Roman" w:hAnsi="Times New Roman" w:cs="Times New Roman"/>
          <w:sz w:val="20"/>
          <w:szCs w:val="20"/>
        </w:rPr>
        <w:t xml:space="preserve">6.7. Наличие профессиональных умений: </w:t>
      </w:r>
    </w:p>
    <w:p w:rsidR="00F800DE" w:rsidRPr="00F800DE" w:rsidRDefault="00F800DE" w:rsidP="00F800DE">
      <w:pPr>
        <w:autoSpaceDE w:val="0"/>
        <w:autoSpaceDN w:val="0"/>
        <w:adjustRightInd w:val="0"/>
        <w:spacing w:after="0" w:line="240" w:lineRule="auto"/>
        <w:jc w:val="both"/>
        <w:rPr>
          <w:rFonts w:ascii="Times New Roman" w:hAnsi="Times New Roman" w:cs="Times New Roman"/>
          <w:sz w:val="20"/>
          <w:szCs w:val="20"/>
          <w:lang w:eastAsia="ru-RU"/>
        </w:rPr>
      </w:pPr>
      <w:r w:rsidRPr="00F800DE">
        <w:rPr>
          <w:rFonts w:ascii="Times New Roman" w:hAnsi="Times New Roman" w:cs="Times New Roman"/>
          <w:sz w:val="20"/>
          <w:szCs w:val="20"/>
          <w:lang w:eastAsia="ru-RU"/>
        </w:rPr>
        <w:t xml:space="preserve">       в организации и проведении </w:t>
      </w:r>
      <w:r w:rsidRPr="00F800DE">
        <w:rPr>
          <w:rFonts w:ascii="Times New Roman" w:hAnsi="Times New Roman" w:cs="Times New Roman"/>
          <w:sz w:val="20"/>
          <w:szCs w:val="20"/>
        </w:rPr>
        <w:t>камеральной</w:t>
      </w:r>
      <w:r w:rsidRPr="00F800DE">
        <w:rPr>
          <w:rFonts w:ascii="Times New Roman" w:hAnsi="Times New Roman" w:cs="Times New Roman"/>
          <w:sz w:val="20"/>
          <w:szCs w:val="20"/>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F800DE" w:rsidRPr="00F800DE" w:rsidRDefault="00F800DE" w:rsidP="00F800DE">
      <w:pPr>
        <w:autoSpaceDE w:val="0"/>
        <w:autoSpaceDN w:val="0"/>
        <w:adjustRightInd w:val="0"/>
        <w:spacing w:after="0" w:line="240" w:lineRule="auto"/>
        <w:jc w:val="both"/>
        <w:rPr>
          <w:rFonts w:ascii="Times New Roman" w:hAnsi="Times New Roman" w:cs="Times New Roman"/>
          <w:sz w:val="20"/>
          <w:szCs w:val="20"/>
        </w:rPr>
      </w:pPr>
      <w:r w:rsidRPr="00F800DE">
        <w:rPr>
          <w:rFonts w:ascii="Times New Roman" w:hAnsi="Times New Roman" w:cs="Times New Roman"/>
          <w:sz w:val="20"/>
          <w:szCs w:val="20"/>
          <w:lang w:eastAsia="ru-RU"/>
        </w:rPr>
        <w:t xml:space="preserve">       в подготовке решений о проведении </w:t>
      </w:r>
      <w:r w:rsidRPr="00F800DE">
        <w:rPr>
          <w:rFonts w:ascii="Times New Roman" w:hAnsi="Times New Roman" w:cs="Times New Roman"/>
          <w:sz w:val="20"/>
          <w:szCs w:val="20"/>
        </w:rPr>
        <w:t>камеральной</w:t>
      </w:r>
      <w:r w:rsidRPr="00F800DE">
        <w:rPr>
          <w:rFonts w:ascii="Times New Roman" w:hAnsi="Times New Roman" w:cs="Times New Roman"/>
          <w:sz w:val="20"/>
          <w:szCs w:val="20"/>
          <w:lang w:eastAsia="ru-RU"/>
        </w:rPr>
        <w:t xml:space="preserve"> налоговой проверки.</w:t>
      </w:r>
    </w:p>
    <w:p w:rsidR="00F800DE" w:rsidRPr="00F800DE" w:rsidRDefault="00F800DE" w:rsidP="00F800DE">
      <w:pPr>
        <w:spacing w:after="0" w:line="240" w:lineRule="auto"/>
        <w:ind w:firstLine="540"/>
        <w:jc w:val="both"/>
        <w:rPr>
          <w:rFonts w:ascii="Times New Roman" w:hAnsi="Times New Roman" w:cs="Times New Roman"/>
          <w:sz w:val="20"/>
          <w:szCs w:val="20"/>
          <w:lang w:eastAsia="ru-RU"/>
        </w:rPr>
      </w:pPr>
      <w:r w:rsidRPr="00F800DE">
        <w:rPr>
          <w:rFonts w:ascii="Times New Roman" w:hAnsi="Times New Roman" w:cs="Times New Roman"/>
          <w:sz w:val="20"/>
          <w:szCs w:val="20"/>
        </w:rPr>
        <w:t>6.8. Наличие функциональных умений:</w:t>
      </w:r>
    </w:p>
    <w:p w:rsidR="00F800DE" w:rsidRPr="00F800DE" w:rsidRDefault="00F800DE" w:rsidP="00F800DE">
      <w:pPr>
        <w:autoSpaceDE w:val="0"/>
        <w:autoSpaceDN w:val="0"/>
        <w:adjustRightInd w:val="0"/>
        <w:spacing w:after="0" w:line="240" w:lineRule="auto"/>
        <w:jc w:val="both"/>
        <w:rPr>
          <w:rFonts w:ascii="Times New Roman" w:hAnsi="Times New Roman" w:cs="Times New Roman"/>
          <w:sz w:val="20"/>
          <w:szCs w:val="20"/>
        </w:rPr>
      </w:pPr>
      <w:r w:rsidRPr="00F800DE">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800DE" w:rsidRPr="00F800DE" w:rsidRDefault="00F800DE" w:rsidP="00F800DE">
      <w:pPr>
        <w:spacing w:after="0" w:line="240" w:lineRule="auto"/>
        <w:jc w:val="both"/>
        <w:rPr>
          <w:rFonts w:ascii="Times New Roman" w:hAnsi="Times New Roman" w:cs="Times New Roman"/>
          <w:sz w:val="20"/>
          <w:szCs w:val="20"/>
        </w:rPr>
      </w:pPr>
    </w:p>
    <w:p w:rsidR="00F800DE" w:rsidRPr="00F800DE" w:rsidRDefault="00F800DE" w:rsidP="00F800DE">
      <w:pPr>
        <w:numPr>
          <w:ilvl w:val="0"/>
          <w:numId w:val="35"/>
        </w:num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 xml:space="preserve"> Должностные обязанности, права и ответственность</w:t>
      </w:r>
    </w:p>
    <w:p w:rsidR="00F800DE" w:rsidRPr="00F800DE" w:rsidRDefault="00F800DE" w:rsidP="00F800DE">
      <w:pPr>
        <w:spacing w:after="0" w:line="240" w:lineRule="auto"/>
        <w:ind w:left="1080"/>
        <w:outlineLvl w:val="1"/>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7" w:history="1">
        <w:r w:rsidRPr="00F800DE">
          <w:rPr>
            <w:rFonts w:ascii="Times New Roman" w:hAnsi="Times New Roman" w:cs="Times New Roman"/>
            <w:sz w:val="20"/>
            <w:szCs w:val="20"/>
          </w:rPr>
          <w:t>статьями 14</w:t>
        </w:r>
      </w:hyperlink>
      <w:r w:rsidRPr="00F800DE">
        <w:rPr>
          <w:rFonts w:ascii="Times New Roman" w:hAnsi="Times New Roman" w:cs="Times New Roman"/>
          <w:sz w:val="20"/>
          <w:szCs w:val="20"/>
        </w:rPr>
        <w:t xml:space="preserve">, </w:t>
      </w:r>
      <w:hyperlink r:id="rId158" w:history="1">
        <w:r w:rsidRPr="00F800DE">
          <w:rPr>
            <w:rFonts w:ascii="Times New Roman" w:hAnsi="Times New Roman" w:cs="Times New Roman"/>
            <w:sz w:val="20"/>
            <w:szCs w:val="20"/>
          </w:rPr>
          <w:t>15</w:t>
        </w:r>
      </w:hyperlink>
      <w:r w:rsidRPr="00F800DE">
        <w:rPr>
          <w:rFonts w:ascii="Times New Roman" w:hAnsi="Times New Roman" w:cs="Times New Roman"/>
          <w:sz w:val="20"/>
          <w:szCs w:val="20"/>
        </w:rPr>
        <w:t xml:space="preserve">, </w:t>
      </w:r>
      <w:hyperlink r:id="rId159" w:history="1">
        <w:r w:rsidRPr="00F800DE">
          <w:rPr>
            <w:rFonts w:ascii="Times New Roman" w:hAnsi="Times New Roman" w:cs="Times New Roman"/>
            <w:sz w:val="20"/>
            <w:szCs w:val="20"/>
          </w:rPr>
          <w:t>17</w:t>
        </w:r>
      </w:hyperlink>
      <w:r w:rsidRPr="00F800DE">
        <w:rPr>
          <w:rFonts w:ascii="Times New Roman" w:hAnsi="Times New Roman" w:cs="Times New Roman"/>
          <w:sz w:val="20"/>
          <w:szCs w:val="20"/>
        </w:rPr>
        <w:t xml:space="preserve">, </w:t>
      </w:r>
      <w:hyperlink r:id="rId160" w:history="1">
        <w:r w:rsidRPr="00F800DE">
          <w:rPr>
            <w:rFonts w:ascii="Times New Roman" w:hAnsi="Times New Roman" w:cs="Times New Roman"/>
            <w:sz w:val="20"/>
            <w:szCs w:val="20"/>
          </w:rPr>
          <w:t>18</w:t>
        </w:r>
      </w:hyperlink>
      <w:r w:rsidRPr="00F800DE">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F800DE" w:rsidRPr="00F800DE" w:rsidRDefault="00F800DE" w:rsidP="00F800DE">
      <w:pPr>
        <w:pStyle w:val="af0"/>
        <w:ind w:firstLine="567"/>
        <w:jc w:val="both"/>
        <w:rPr>
          <w:sz w:val="20"/>
          <w:szCs w:val="20"/>
        </w:rPr>
      </w:pPr>
      <w:r w:rsidRPr="00F800DE">
        <w:rPr>
          <w:sz w:val="20"/>
          <w:szCs w:val="20"/>
        </w:rPr>
        <w:t>8. В целях реализации задач и функций, возложенных на отдел, государственный налоговый инспектор обязан:</w:t>
      </w:r>
    </w:p>
    <w:p w:rsidR="00F800DE" w:rsidRPr="00F800DE" w:rsidRDefault="00F800DE" w:rsidP="00F800DE">
      <w:pPr>
        <w:pStyle w:val="af0"/>
        <w:jc w:val="both"/>
        <w:rPr>
          <w:sz w:val="20"/>
          <w:szCs w:val="20"/>
        </w:rPr>
      </w:pPr>
      <w:r w:rsidRPr="00F800DE">
        <w:rPr>
          <w:sz w:val="20"/>
          <w:szCs w:val="20"/>
        </w:rPr>
        <w:t xml:space="preserve">           Проводить камеральные налоговые проверки.</w:t>
      </w:r>
    </w:p>
    <w:p w:rsidR="00F800DE" w:rsidRPr="00F800DE" w:rsidRDefault="00F800DE" w:rsidP="00F800DE">
      <w:pPr>
        <w:pStyle w:val="af0"/>
        <w:jc w:val="both"/>
        <w:rPr>
          <w:sz w:val="20"/>
          <w:szCs w:val="20"/>
        </w:rPr>
      </w:pPr>
      <w:r w:rsidRPr="00F800DE">
        <w:rPr>
          <w:sz w:val="20"/>
          <w:szCs w:val="20"/>
        </w:rPr>
        <w:t xml:space="preserve">           Проводить предварительные контрольные мероприятия за соблюдением налогоплательщиками законодательства о налогах и сборах.</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w:t>
      </w:r>
      <w:r w:rsidRPr="00F800DE">
        <w:rPr>
          <w:rFonts w:ascii="Times New Roman" w:hAnsi="Times New Roman" w:cs="Times New Roman"/>
          <w:sz w:val="20"/>
          <w:szCs w:val="20"/>
        </w:rPr>
        <w:lastRenderedPageBreak/>
        <w:t>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F800DE" w:rsidRPr="00F800DE" w:rsidRDefault="00F800DE" w:rsidP="00F800DE">
      <w:pPr>
        <w:pStyle w:val="af0"/>
        <w:jc w:val="both"/>
        <w:rPr>
          <w:sz w:val="20"/>
          <w:szCs w:val="20"/>
        </w:rPr>
      </w:pPr>
      <w:r w:rsidRPr="00F800DE">
        <w:rPr>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F800DE" w:rsidRPr="00F800DE" w:rsidRDefault="00F800DE" w:rsidP="00F800DE">
      <w:pPr>
        <w:pStyle w:val="af0"/>
        <w:jc w:val="both"/>
        <w:rPr>
          <w:sz w:val="20"/>
          <w:szCs w:val="20"/>
        </w:rPr>
      </w:pPr>
      <w:r w:rsidRPr="00F800DE">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предусмотренными статьями 122, 126, 129.4, 129.6 Налогового Кодекса Российской Федерации.</w:t>
      </w:r>
    </w:p>
    <w:p w:rsidR="00F800DE" w:rsidRPr="00F800DE" w:rsidRDefault="00F800DE" w:rsidP="00F800DE">
      <w:pPr>
        <w:pStyle w:val="af0"/>
        <w:jc w:val="both"/>
        <w:rPr>
          <w:sz w:val="20"/>
          <w:szCs w:val="20"/>
        </w:rPr>
      </w:pPr>
      <w:r w:rsidRPr="00F800DE">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F800DE" w:rsidRPr="00F800DE" w:rsidRDefault="00F800DE" w:rsidP="00F800DE">
      <w:pPr>
        <w:pStyle w:val="af0"/>
        <w:jc w:val="both"/>
        <w:rPr>
          <w:sz w:val="20"/>
          <w:szCs w:val="20"/>
        </w:rPr>
      </w:pPr>
      <w:r w:rsidRPr="00F800DE">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F800DE" w:rsidRPr="00F800DE" w:rsidRDefault="00F800DE" w:rsidP="00F800DE">
      <w:pPr>
        <w:pStyle w:val="af0"/>
        <w:jc w:val="both"/>
        <w:rPr>
          <w:sz w:val="20"/>
          <w:szCs w:val="20"/>
        </w:rPr>
      </w:pPr>
      <w:r w:rsidRPr="00F800DE">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F800DE">
        <w:rPr>
          <w:sz w:val="20"/>
          <w:szCs w:val="20"/>
        </w:rPr>
        <w:t>доначисленных</w:t>
      </w:r>
      <w:proofErr w:type="spellEnd"/>
      <w:r w:rsidRPr="00F800DE">
        <w:rPr>
          <w:sz w:val="20"/>
          <w:szCs w:val="20"/>
        </w:rPr>
        <w:t xml:space="preserve"> суммах налогов и налоговых санкциях по результатам камеральных налоговых проверок.</w:t>
      </w:r>
    </w:p>
    <w:p w:rsidR="00F800DE" w:rsidRPr="00F800DE" w:rsidRDefault="00F800DE" w:rsidP="00F800DE">
      <w:pPr>
        <w:pStyle w:val="af0"/>
        <w:jc w:val="both"/>
        <w:rPr>
          <w:sz w:val="20"/>
          <w:szCs w:val="20"/>
        </w:rPr>
      </w:pPr>
      <w:r w:rsidRPr="00F800DE">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800DE" w:rsidRPr="00F800DE" w:rsidRDefault="00F800DE" w:rsidP="00F800DE">
      <w:pPr>
        <w:pStyle w:val="af0"/>
        <w:jc w:val="both"/>
        <w:rPr>
          <w:sz w:val="20"/>
          <w:szCs w:val="20"/>
        </w:rPr>
      </w:pPr>
      <w:r w:rsidRPr="00F800DE">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F800DE" w:rsidRPr="00F800DE" w:rsidRDefault="00F800DE" w:rsidP="00F800DE">
      <w:pPr>
        <w:pStyle w:val="af0"/>
        <w:jc w:val="both"/>
        <w:rPr>
          <w:sz w:val="20"/>
          <w:szCs w:val="20"/>
        </w:rPr>
      </w:pPr>
      <w:r w:rsidRPr="00F800DE">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F800DE" w:rsidRPr="00F800DE" w:rsidRDefault="00F800DE" w:rsidP="00F800DE">
      <w:pPr>
        <w:pStyle w:val="af0"/>
        <w:jc w:val="both"/>
        <w:rPr>
          <w:sz w:val="20"/>
          <w:szCs w:val="20"/>
        </w:rPr>
      </w:pPr>
      <w:r w:rsidRPr="00F800DE">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F800DE" w:rsidRPr="00F800DE" w:rsidRDefault="00F800DE" w:rsidP="00F800DE">
      <w:pPr>
        <w:pStyle w:val="af0"/>
        <w:jc w:val="both"/>
        <w:rPr>
          <w:sz w:val="20"/>
          <w:szCs w:val="20"/>
        </w:rPr>
      </w:pPr>
      <w:r w:rsidRPr="00F800DE">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800DE" w:rsidRPr="00F800DE" w:rsidRDefault="00F800DE" w:rsidP="00F800DE">
      <w:pPr>
        <w:pStyle w:val="af0"/>
        <w:jc w:val="both"/>
        <w:rPr>
          <w:sz w:val="20"/>
          <w:szCs w:val="20"/>
        </w:rPr>
      </w:pPr>
      <w:r w:rsidRPr="00F800DE">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F800DE" w:rsidRPr="00F800DE" w:rsidRDefault="00F800DE" w:rsidP="00F800DE">
      <w:pPr>
        <w:pStyle w:val="af0"/>
        <w:jc w:val="both"/>
        <w:rPr>
          <w:sz w:val="20"/>
          <w:szCs w:val="20"/>
        </w:rPr>
      </w:pPr>
      <w:r w:rsidRPr="00F800DE">
        <w:rPr>
          <w:sz w:val="20"/>
          <w:szCs w:val="20"/>
        </w:rPr>
        <w:t xml:space="preserve">          Обеспечивать ведение в установленном порядке делопроизводства, хранения и сдачу в архив документов отдела.</w:t>
      </w:r>
    </w:p>
    <w:p w:rsidR="00F800DE" w:rsidRPr="00F800DE" w:rsidRDefault="00F800DE" w:rsidP="00F800DE">
      <w:pPr>
        <w:pStyle w:val="af0"/>
        <w:jc w:val="both"/>
        <w:rPr>
          <w:sz w:val="20"/>
          <w:szCs w:val="20"/>
        </w:rPr>
      </w:pPr>
      <w:r w:rsidRPr="00F800DE">
        <w:rPr>
          <w:sz w:val="20"/>
          <w:szCs w:val="20"/>
        </w:rPr>
        <w:t xml:space="preserve">          Обеспечивать сохранности служебного удостоверения.</w:t>
      </w:r>
    </w:p>
    <w:p w:rsidR="00F800DE" w:rsidRPr="00F800DE" w:rsidRDefault="00F800DE" w:rsidP="00F800DE">
      <w:pPr>
        <w:pStyle w:val="af0"/>
        <w:jc w:val="both"/>
        <w:rPr>
          <w:sz w:val="20"/>
          <w:szCs w:val="20"/>
        </w:rPr>
      </w:pPr>
      <w:r w:rsidRPr="00F800DE">
        <w:rPr>
          <w:sz w:val="20"/>
          <w:szCs w:val="20"/>
        </w:rPr>
        <w:t xml:space="preserve">          Выполнять иные поручения руководства инспекции в соответствии с положением об отделе.</w:t>
      </w:r>
    </w:p>
    <w:p w:rsidR="00F800DE" w:rsidRPr="00F800DE" w:rsidRDefault="00F800DE" w:rsidP="00F800DE">
      <w:pPr>
        <w:pStyle w:val="aa"/>
        <w:ind w:firstLine="708"/>
        <w:rPr>
          <w:sz w:val="20"/>
          <w:szCs w:val="20"/>
        </w:rPr>
      </w:pPr>
      <w:r w:rsidRPr="00F800DE">
        <w:rPr>
          <w:sz w:val="20"/>
          <w:szCs w:val="20"/>
        </w:rPr>
        <w:t xml:space="preserve">9. В целях исполнения возложенных должностных обязанностей государственный налоговый инспектор   имеет право: </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800DE" w:rsidRPr="00F800DE" w:rsidRDefault="00F800DE" w:rsidP="00F800DE">
      <w:pPr>
        <w:pStyle w:val="12"/>
        <w:rPr>
          <w:rFonts w:eastAsia="Calibri"/>
          <w:sz w:val="20"/>
          <w:lang w:eastAsia="en-US"/>
        </w:rPr>
      </w:pPr>
      <w:r w:rsidRPr="00F800DE">
        <w:rPr>
          <w:rFonts w:eastAsia="Calibri"/>
          <w:sz w:val="20"/>
          <w:lang w:eastAsia="en-US"/>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F800DE">
        <w:rPr>
          <w:rFonts w:eastAsia="Calibri"/>
          <w:sz w:val="20"/>
          <w:lang w:eastAsia="en-US"/>
        </w:rPr>
        <w:t>других документов</w:t>
      </w:r>
      <w:proofErr w:type="gramEnd"/>
      <w:r w:rsidRPr="00F800DE">
        <w:rPr>
          <w:rFonts w:eastAsia="Calibri"/>
          <w:sz w:val="20"/>
          <w:lang w:eastAsia="en-US"/>
        </w:rPr>
        <w:t xml:space="preserve"> и материалов;</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9) защиту сведений о гражданском служащем;</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10) должностной рост на конкурсной основе;</w:t>
      </w:r>
    </w:p>
    <w:p w:rsidR="00F800DE" w:rsidRPr="00F800DE" w:rsidRDefault="00F800DE" w:rsidP="00F800DE">
      <w:pPr>
        <w:autoSpaceDE w:val="0"/>
        <w:autoSpaceDN w:val="0"/>
        <w:adjustRightInd w:val="0"/>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 xml:space="preserve">11) профессиональное развитие в порядке, установленном Федеральным </w:t>
      </w:r>
      <w:hyperlink r:id="rId161" w:history="1">
        <w:r w:rsidRPr="00F800DE">
          <w:rPr>
            <w:rFonts w:ascii="Times New Roman" w:hAnsi="Times New Roman" w:cs="Times New Roman"/>
            <w:sz w:val="20"/>
            <w:szCs w:val="20"/>
          </w:rPr>
          <w:t>законом</w:t>
        </w:r>
      </w:hyperlink>
      <w:r w:rsidRPr="00F800DE">
        <w:rPr>
          <w:rFonts w:ascii="Times New Roman" w:hAnsi="Times New Roman" w:cs="Times New Roman"/>
          <w:sz w:val="20"/>
          <w:szCs w:val="20"/>
        </w:rPr>
        <w:t xml:space="preserve"> и другими федеральными законами;</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12) членство в профессиональном союзе;</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 xml:space="preserve">14) проведение по его заявлению </w:t>
      </w:r>
      <w:hyperlink r:id="rId162" w:anchor="sub_59#sub_59" w:history="1">
        <w:r w:rsidRPr="00F800DE">
          <w:rPr>
            <w:rFonts w:ascii="Times New Roman" w:hAnsi="Times New Roman" w:cs="Times New Roman"/>
            <w:sz w:val="20"/>
            <w:szCs w:val="20"/>
          </w:rPr>
          <w:t>служебной проверки</w:t>
        </w:r>
      </w:hyperlink>
      <w:r w:rsidRPr="00F800DE">
        <w:rPr>
          <w:rFonts w:ascii="Times New Roman" w:hAnsi="Times New Roman" w:cs="Times New Roman"/>
          <w:sz w:val="20"/>
          <w:szCs w:val="20"/>
        </w:rPr>
        <w:t>;</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lastRenderedPageBreak/>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18) государственное пенсионное обеспечение в соответствии с федеральным законом;</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 xml:space="preserve">19) выполнение иной оплачиваемой работы, с предварительным уведомлением </w:t>
      </w:r>
      <w:hyperlink r:id="rId163" w:anchor="sub_102#sub_102" w:history="1">
        <w:r w:rsidRPr="00F800DE">
          <w:rPr>
            <w:rFonts w:ascii="Times New Roman" w:hAnsi="Times New Roman" w:cs="Times New Roman"/>
            <w:sz w:val="20"/>
            <w:szCs w:val="20"/>
          </w:rPr>
          <w:t>представителя нанимателя</w:t>
        </w:r>
      </w:hyperlink>
      <w:r w:rsidRPr="00F800DE">
        <w:rPr>
          <w:rFonts w:ascii="Times New Roman" w:hAnsi="Times New Roman" w:cs="Times New Roman"/>
          <w:sz w:val="20"/>
          <w:szCs w:val="20"/>
        </w:rPr>
        <w:t xml:space="preserve">, если это не повлечет за собой </w:t>
      </w:r>
      <w:hyperlink r:id="rId164" w:anchor="sub_1901#sub_1901" w:history="1">
        <w:r w:rsidRPr="00F800DE">
          <w:rPr>
            <w:rFonts w:ascii="Times New Roman" w:hAnsi="Times New Roman" w:cs="Times New Roman"/>
            <w:sz w:val="20"/>
            <w:szCs w:val="20"/>
          </w:rPr>
          <w:t>конфликт интересов</w:t>
        </w:r>
      </w:hyperlink>
      <w:r w:rsidRPr="00F800DE">
        <w:rPr>
          <w:rFonts w:ascii="Times New Roman" w:hAnsi="Times New Roman" w:cs="Times New Roman"/>
          <w:sz w:val="20"/>
          <w:szCs w:val="20"/>
        </w:rPr>
        <w:t>.</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F800DE" w:rsidRPr="00F800DE" w:rsidRDefault="00F800DE" w:rsidP="00F800DE">
      <w:pPr>
        <w:pStyle w:val="aa"/>
        <w:ind w:firstLine="709"/>
        <w:rPr>
          <w:color w:val="000000"/>
          <w:sz w:val="20"/>
          <w:szCs w:val="20"/>
        </w:rPr>
      </w:pPr>
      <w:r w:rsidRPr="00F800DE">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800DE" w:rsidRPr="00F800DE" w:rsidRDefault="00F800DE" w:rsidP="00F800DE">
      <w:pPr>
        <w:pStyle w:val="aa"/>
        <w:ind w:firstLine="709"/>
        <w:rPr>
          <w:color w:val="000000"/>
          <w:sz w:val="20"/>
          <w:szCs w:val="20"/>
        </w:rPr>
      </w:pPr>
      <w:r w:rsidRPr="00F800DE">
        <w:rPr>
          <w:color w:val="000000"/>
          <w:sz w:val="20"/>
          <w:szCs w:val="20"/>
        </w:rPr>
        <w:t>вести переписку по вопросам, относящимся к компетенции отдела;</w:t>
      </w:r>
    </w:p>
    <w:p w:rsidR="00F800DE" w:rsidRPr="00F800DE" w:rsidRDefault="00F800DE" w:rsidP="00F800DE">
      <w:pPr>
        <w:pStyle w:val="aa"/>
        <w:ind w:firstLine="709"/>
        <w:rPr>
          <w:color w:val="000000"/>
          <w:sz w:val="20"/>
          <w:szCs w:val="20"/>
        </w:rPr>
      </w:pPr>
      <w:r w:rsidRPr="00F800DE">
        <w:rPr>
          <w:color w:val="000000"/>
          <w:sz w:val="20"/>
          <w:szCs w:val="20"/>
        </w:rPr>
        <w:t>готовить проекты приказов и других документов по вопросам, относящимся к компетенции отдела;</w:t>
      </w:r>
    </w:p>
    <w:p w:rsidR="00F800DE" w:rsidRPr="00F800DE" w:rsidRDefault="00F800DE" w:rsidP="00F800DE">
      <w:pPr>
        <w:pStyle w:val="aa"/>
        <w:ind w:firstLine="709"/>
        <w:rPr>
          <w:color w:val="000000"/>
          <w:sz w:val="20"/>
          <w:szCs w:val="20"/>
        </w:rPr>
      </w:pPr>
      <w:r w:rsidRPr="00F800DE">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800DE" w:rsidRPr="00F800DE" w:rsidRDefault="00F800DE" w:rsidP="00F800DE">
      <w:pPr>
        <w:pStyle w:val="aa"/>
        <w:ind w:firstLine="709"/>
        <w:rPr>
          <w:sz w:val="20"/>
          <w:szCs w:val="20"/>
        </w:rPr>
      </w:pPr>
      <w:r w:rsidRPr="00F800DE">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800DE" w:rsidRPr="00F800DE" w:rsidRDefault="00F800DE" w:rsidP="00F800DE">
      <w:pPr>
        <w:spacing w:after="0" w:line="240" w:lineRule="auto"/>
        <w:ind w:firstLine="540"/>
        <w:jc w:val="both"/>
        <w:rPr>
          <w:rFonts w:ascii="Times New Roman" w:eastAsia="Times New Roman" w:hAnsi="Times New Roman" w:cs="Times New Roman"/>
          <w:color w:val="000000"/>
          <w:sz w:val="20"/>
          <w:szCs w:val="20"/>
          <w:lang w:eastAsia="ru-RU"/>
        </w:rPr>
      </w:pPr>
      <w:r w:rsidRPr="00F800DE">
        <w:rPr>
          <w:rFonts w:ascii="Times New Roman" w:hAnsi="Times New Roman" w:cs="Times New Roman"/>
          <w:sz w:val="20"/>
          <w:szCs w:val="20"/>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65" w:history="1">
        <w:r w:rsidRPr="00F800DE">
          <w:rPr>
            <w:rFonts w:ascii="Times New Roman" w:eastAsia="Times New Roman" w:hAnsi="Times New Roman" w:cs="Times New Roman"/>
            <w:color w:val="000000"/>
            <w:sz w:val="20"/>
            <w:szCs w:val="20"/>
            <w:lang w:eastAsia="ru-RU"/>
          </w:rPr>
          <w:t>Положением</w:t>
        </w:r>
      </w:hyperlink>
      <w:r w:rsidRPr="00F800DE">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руководством УФНС России по г. Москве от 15.02.2019. Положение об отделе камеральных проверок № 5.</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800DE" w:rsidRPr="00F800DE" w:rsidRDefault="00F800DE" w:rsidP="00F800DE">
      <w:pPr>
        <w:spacing w:after="0" w:line="240" w:lineRule="auto"/>
        <w:jc w:val="center"/>
        <w:outlineLvl w:val="1"/>
        <w:rPr>
          <w:rFonts w:ascii="Times New Roman" w:hAnsi="Times New Roman" w:cs="Times New Roman"/>
          <w:b/>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 xml:space="preserve">IV. Перечень вопросов, по которым государственный налоговый инспектор </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вправе или обязан самостоятельно принимать управленческие</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и иные решения</w:t>
      </w:r>
    </w:p>
    <w:p w:rsidR="00F800DE" w:rsidRPr="00F800DE" w:rsidRDefault="00F800DE" w:rsidP="00F800DE">
      <w:pPr>
        <w:spacing w:after="0" w:line="240" w:lineRule="auto"/>
        <w:jc w:val="center"/>
        <w:rPr>
          <w:rFonts w:ascii="Times New Roman" w:hAnsi="Times New Roman" w:cs="Times New Roman"/>
          <w:sz w:val="20"/>
          <w:szCs w:val="20"/>
          <w:highlight w:val="yellow"/>
        </w:rPr>
      </w:pPr>
    </w:p>
    <w:p w:rsidR="00F800DE" w:rsidRPr="00F800DE" w:rsidRDefault="00F800DE" w:rsidP="00F800DE">
      <w:pPr>
        <w:pStyle w:val="af0"/>
        <w:ind w:firstLine="567"/>
        <w:jc w:val="both"/>
        <w:rPr>
          <w:sz w:val="20"/>
          <w:szCs w:val="20"/>
        </w:rPr>
      </w:pPr>
      <w:r w:rsidRPr="00F800DE">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F800DE" w:rsidRPr="00F800DE" w:rsidRDefault="00F800DE" w:rsidP="00F800DE">
      <w:pPr>
        <w:pStyle w:val="af0"/>
        <w:ind w:firstLine="567"/>
        <w:jc w:val="both"/>
        <w:rPr>
          <w:sz w:val="20"/>
          <w:szCs w:val="20"/>
        </w:rPr>
      </w:pPr>
      <w:r w:rsidRPr="00F800DE">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800DE" w:rsidRPr="00F800DE" w:rsidRDefault="00F800DE" w:rsidP="00F800DE">
      <w:pPr>
        <w:pStyle w:val="af0"/>
        <w:ind w:firstLine="567"/>
        <w:jc w:val="both"/>
        <w:rPr>
          <w:sz w:val="20"/>
          <w:szCs w:val="20"/>
        </w:rPr>
      </w:pPr>
      <w:r w:rsidRPr="00F800DE">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800DE" w:rsidRPr="00F800DE" w:rsidRDefault="00F800DE" w:rsidP="00F800DE">
      <w:pPr>
        <w:pStyle w:val="af0"/>
        <w:ind w:firstLine="567"/>
        <w:jc w:val="both"/>
        <w:rPr>
          <w:sz w:val="20"/>
          <w:szCs w:val="20"/>
        </w:rPr>
      </w:pPr>
      <w:r w:rsidRPr="00F800DE">
        <w:rPr>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800DE" w:rsidRPr="00F800DE" w:rsidRDefault="00F800DE" w:rsidP="00F800DE">
      <w:pPr>
        <w:pStyle w:val="af0"/>
        <w:ind w:firstLine="567"/>
        <w:jc w:val="both"/>
        <w:rPr>
          <w:sz w:val="20"/>
          <w:szCs w:val="20"/>
        </w:rPr>
      </w:pPr>
      <w:r w:rsidRPr="00F800DE">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F800DE" w:rsidRPr="00F800DE" w:rsidRDefault="00F800DE" w:rsidP="00F800DE">
      <w:pPr>
        <w:pStyle w:val="af0"/>
        <w:ind w:firstLine="567"/>
        <w:jc w:val="both"/>
        <w:rPr>
          <w:sz w:val="20"/>
          <w:szCs w:val="20"/>
          <w:highlight w:val="yellow"/>
        </w:rPr>
      </w:pPr>
      <w:r w:rsidRPr="00F800DE">
        <w:rPr>
          <w:sz w:val="20"/>
          <w:szCs w:val="20"/>
        </w:rPr>
        <w:t>- возникающим при рассмотрении Инспекцией</w:t>
      </w:r>
    </w:p>
    <w:p w:rsidR="00F800DE" w:rsidRPr="00F800DE" w:rsidRDefault="00F800DE" w:rsidP="00F800DE">
      <w:pPr>
        <w:pStyle w:val="af0"/>
        <w:ind w:firstLine="567"/>
        <w:jc w:val="both"/>
        <w:rPr>
          <w:sz w:val="20"/>
          <w:szCs w:val="20"/>
        </w:rPr>
      </w:pPr>
      <w:r w:rsidRPr="00F800DE">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 - реализации законодательства Российской Федерации, Положения об ИФНС России № 10 по г. Москве, поручений начальника отдела;</w:t>
      </w:r>
    </w:p>
    <w:p w:rsidR="00F800DE" w:rsidRPr="00F800DE" w:rsidRDefault="00F800DE" w:rsidP="00F800DE">
      <w:pPr>
        <w:pStyle w:val="af0"/>
        <w:rPr>
          <w:sz w:val="20"/>
          <w:szCs w:val="20"/>
        </w:rPr>
      </w:pPr>
      <w:r w:rsidRPr="00F800DE">
        <w:rPr>
          <w:sz w:val="20"/>
          <w:szCs w:val="20"/>
        </w:rPr>
        <w:t xml:space="preserve">          - отмены или приостановки действий, решений подчиненных работников отдела в случае их неправомерности;</w:t>
      </w:r>
    </w:p>
    <w:p w:rsidR="00F800DE" w:rsidRPr="00F800DE" w:rsidRDefault="00F800DE" w:rsidP="00F800DE">
      <w:pPr>
        <w:pStyle w:val="af0"/>
        <w:rPr>
          <w:sz w:val="20"/>
          <w:szCs w:val="20"/>
        </w:rPr>
      </w:pPr>
      <w:r w:rsidRPr="00F800DE">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800DE" w:rsidRPr="00F800DE" w:rsidRDefault="00F800DE" w:rsidP="00F800DE">
      <w:pPr>
        <w:pStyle w:val="af0"/>
        <w:rPr>
          <w:sz w:val="20"/>
          <w:szCs w:val="20"/>
        </w:rPr>
      </w:pPr>
    </w:p>
    <w:p w:rsidR="00F800DE" w:rsidRPr="00F800DE" w:rsidRDefault="00F800DE" w:rsidP="00F800DE">
      <w:pPr>
        <w:pStyle w:val="af0"/>
        <w:jc w:val="center"/>
        <w:rPr>
          <w:b/>
          <w:sz w:val="20"/>
          <w:szCs w:val="20"/>
        </w:rPr>
      </w:pPr>
      <w:r w:rsidRPr="00F800DE">
        <w:rPr>
          <w:b/>
          <w:sz w:val="20"/>
          <w:szCs w:val="20"/>
        </w:rPr>
        <w:t>V. Перечень вопросов, по которым государственный налоговый инспектор</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вправе или обязан участвовать при подготовке проектов</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нормативных правовых актов и (или) проектов</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управленческих и иных решений</w:t>
      </w:r>
    </w:p>
    <w:p w:rsidR="00F800DE" w:rsidRPr="00F800DE" w:rsidRDefault="00F800DE" w:rsidP="00F800DE">
      <w:pPr>
        <w:spacing w:after="0" w:line="240" w:lineRule="auto"/>
        <w:jc w:val="center"/>
        <w:rPr>
          <w:rFonts w:ascii="Times New Roman" w:hAnsi="Times New Roman" w:cs="Times New Roman"/>
          <w:sz w:val="20"/>
          <w:szCs w:val="20"/>
        </w:rPr>
      </w:pPr>
    </w:p>
    <w:p w:rsidR="00F800DE" w:rsidRPr="00F800DE" w:rsidRDefault="00F800DE" w:rsidP="00F800DE">
      <w:pPr>
        <w:pStyle w:val="af0"/>
        <w:ind w:firstLine="567"/>
        <w:jc w:val="both"/>
        <w:rPr>
          <w:sz w:val="20"/>
          <w:szCs w:val="20"/>
        </w:rPr>
      </w:pPr>
      <w:r w:rsidRPr="00F800DE">
        <w:rPr>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F800DE" w:rsidRPr="00F800DE" w:rsidRDefault="00F800DE" w:rsidP="00F800DE">
      <w:pPr>
        <w:pStyle w:val="af0"/>
        <w:ind w:firstLine="567"/>
        <w:jc w:val="both"/>
        <w:rPr>
          <w:sz w:val="20"/>
          <w:szCs w:val="20"/>
        </w:rPr>
      </w:pPr>
      <w:r w:rsidRPr="00F800DE">
        <w:rPr>
          <w:sz w:val="20"/>
          <w:szCs w:val="20"/>
        </w:rPr>
        <w:t>в соответствии со своей компетенцией вправе участвовать в подготовке (обсуждении) следующих проектов:</w:t>
      </w:r>
    </w:p>
    <w:p w:rsidR="00F800DE" w:rsidRPr="00F800DE" w:rsidRDefault="00F800DE" w:rsidP="00F800DE">
      <w:pPr>
        <w:pStyle w:val="af0"/>
        <w:rPr>
          <w:sz w:val="20"/>
          <w:szCs w:val="20"/>
        </w:rPr>
      </w:pPr>
      <w:r w:rsidRPr="00F800DE">
        <w:rPr>
          <w:sz w:val="20"/>
          <w:szCs w:val="20"/>
        </w:rPr>
        <w:lastRenderedPageBreak/>
        <w:t>- применение законодательства Российской Федерации о налогах и сборах;</w:t>
      </w:r>
    </w:p>
    <w:p w:rsidR="00F800DE" w:rsidRPr="00F800DE" w:rsidRDefault="00F800DE" w:rsidP="00F800DE">
      <w:pPr>
        <w:pStyle w:val="af0"/>
        <w:rPr>
          <w:sz w:val="20"/>
          <w:szCs w:val="20"/>
        </w:rPr>
      </w:pPr>
      <w:r w:rsidRPr="00F800DE">
        <w:rPr>
          <w:sz w:val="20"/>
          <w:szCs w:val="20"/>
        </w:rPr>
        <w:t>- иным вопросам.</w:t>
      </w:r>
    </w:p>
    <w:p w:rsidR="00F800DE" w:rsidRPr="00F800DE" w:rsidRDefault="00F800DE" w:rsidP="00F800DE">
      <w:pPr>
        <w:spacing w:after="0" w:line="240" w:lineRule="auto"/>
        <w:ind w:firstLine="567"/>
        <w:jc w:val="both"/>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положений об инспекции и отделе;</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иных актов по поручению начальника отдела и руководства инспекции.</w:t>
      </w:r>
    </w:p>
    <w:p w:rsidR="00F800DE" w:rsidRPr="00F800DE" w:rsidRDefault="00F800DE" w:rsidP="00F800DE">
      <w:pPr>
        <w:spacing w:after="0" w:line="240" w:lineRule="auto"/>
        <w:jc w:val="both"/>
        <w:rPr>
          <w:rFonts w:ascii="Times New Roman" w:hAnsi="Times New Roman" w:cs="Times New Roman"/>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VI. Сроки и процедуры подготовки, рассмотрения</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проектов управленческих и иных решений, порядок</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согласования и принятия данных решений</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16. </w:t>
      </w:r>
      <w:r w:rsidRPr="00F800DE">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F800DE">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800DE" w:rsidRPr="00F800DE" w:rsidRDefault="00F800DE" w:rsidP="00F800DE">
      <w:pPr>
        <w:spacing w:after="0" w:line="240" w:lineRule="auto"/>
        <w:jc w:val="both"/>
        <w:rPr>
          <w:rFonts w:ascii="Times New Roman" w:hAnsi="Times New Roman" w:cs="Times New Roman"/>
          <w:b/>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VII. Порядок служебного взаимодействия</w:t>
      </w:r>
    </w:p>
    <w:p w:rsidR="00F800DE" w:rsidRPr="00F800DE" w:rsidRDefault="00F800DE" w:rsidP="00F800DE">
      <w:pPr>
        <w:spacing w:after="0" w:line="240" w:lineRule="auto"/>
        <w:jc w:val="center"/>
        <w:outlineLvl w:val="1"/>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6" w:history="1">
        <w:r w:rsidRPr="00F800DE">
          <w:rPr>
            <w:rFonts w:ascii="Times New Roman" w:hAnsi="Times New Roman" w:cs="Times New Roman"/>
            <w:sz w:val="20"/>
            <w:szCs w:val="20"/>
          </w:rPr>
          <w:t>общих принципов</w:t>
        </w:r>
      </w:hyperlink>
      <w:r w:rsidRPr="00F800DE">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7" w:history="1">
        <w:r w:rsidRPr="00F800DE">
          <w:rPr>
            <w:rFonts w:ascii="Times New Roman" w:hAnsi="Times New Roman" w:cs="Times New Roman"/>
            <w:sz w:val="20"/>
            <w:szCs w:val="20"/>
          </w:rPr>
          <w:t>статьей 18</w:t>
        </w:r>
      </w:hyperlink>
      <w:r w:rsidRPr="00F800DE">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5.</w:t>
      </w:r>
    </w:p>
    <w:p w:rsidR="00F800DE" w:rsidRPr="00F800DE" w:rsidRDefault="00F800DE" w:rsidP="00F800DE">
      <w:pPr>
        <w:spacing w:after="0" w:line="240" w:lineRule="auto"/>
        <w:ind w:firstLine="540"/>
        <w:jc w:val="both"/>
        <w:rPr>
          <w:rFonts w:ascii="Times New Roman" w:hAnsi="Times New Roman" w:cs="Times New Roman"/>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VIII. Перечень государственных услуг, оказываемых</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гражданам и организациям в соответствии с административным</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регламентом Федеральной налоговой службы</w:t>
      </w:r>
    </w:p>
    <w:p w:rsidR="00F800DE" w:rsidRPr="00F800DE" w:rsidRDefault="00F800DE" w:rsidP="00F800DE">
      <w:pPr>
        <w:spacing w:after="0" w:line="240" w:lineRule="auto"/>
        <w:jc w:val="center"/>
        <w:rPr>
          <w:rFonts w:ascii="Times New Roman" w:hAnsi="Times New Roman" w:cs="Times New Roman"/>
          <w:b/>
          <w:sz w:val="20"/>
          <w:szCs w:val="20"/>
        </w:rPr>
      </w:pP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F800DE" w:rsidRPr="00F800DE" w:rsidRDefault="00F800DE" w:rsidP="00F800DE">
      <w:pPr>
        <w:spacing w:after="0" w:line="240" w:lineRule="auto"/>
        <w:ind w:firstLine="709"/>
        <w:jc w:val="both"/>
        <w:rPr>
          <w:rFonts w:ascii="Times New Roman" w:hAnsi="Times New Roman" w:cs="Times New Roman"/>
          <w:sz w:val="20"/>
          <w:szCs w:val="20"/>
        </w:rPr>
      </w:pPr>
      <w:r w:rsidRPr="00F800DE">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F800DE" w:rsidRPr="00F800DE" w:rsidRDefault="00F800DE" w:rsidP="00F800DE">
      <w:pPr>
        <w:spacing w:after="0" w:line="240" w:lineRule="auto"/>
        <w:jc w:val="center"/>
        <w:outlineLvl w:val="1"/>
        <w:rPr>
          <w:rFonts w:ascii="Times New Roman" w:hAnsi="Times New Roman" w:cs="Times New Roman"/>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p>
    <w:p w:rsidR="00F800DE" w:rsidRPr="00F800DE" w:rsidRDefault="00F800DE" w:rsidP="00F800DE">
      <w:pPr>
        <w:spacing w:after="0" w:line="240" w:lineRule="auto"/>
        <w:jc w:val="center"/>
        <w:outlineLvl w:val="1"/>
        <w:rPr>
          <w:rFonts w:ascii="Times New Roman" w:hAnsi="Times New Roman" w:cs="Times New Roman"/>
          <w:b/>
          <w:sz w:val="20"/>
          <w:szCs w:val="20"/>
        </w:rPr>
      </w:pPr>
      <w:r w:rsidRPr="00F800DE">
        <w:rPr>
          <w:rFonts w:ascii="Times New Roman" w:hAnsi="Times New Roman" w:cs="Times New Roman"/>
          <w:b/>
          <w:sz w:val="20"/>
          <w:szCs w:val="20"/>
        </w:rPr>
        <w:t>IX. Показатели эффективности и результативности</w:t>
      </w:r>
    </w:p>
    <w:p w:rsidR="00F800DE" w:rsidRPr="00F800DE" w:rsidRDefault="00F800DE" w:rsidP="00F800DE">
      <w:pPr>
        <w:spacing w:after="0" w:line="240" w:lineRule="auto"/>
        <w:jc w:val="center"/>
        <w:rPr>
          <w:rFonts w:ascii="Times New Roman" w:hAnsi="Times New Roman" w:cs="Times New Roman"/>
          <w:b/>
          <w:sz w:val="20"/>
          <w:szCs w:val="20"/>
        </w:rPr>
      </w:pPr>
      <w:r w:rsidRPr="00F800DE">
        <w:rPr>
          <w:rFonts w:ascii="Times New Roman" w:hAnsi="Times New Roman" w:cs="Times New Roman"/>
          <w:b/>
          <w:sz w:val="20"/>
          <w:szCs w:val="20"/>
        </w:rPr>
        <w:t>профессиональной служебной деятельности</w:t>
      </w:r>
    </w:p>
    <w:p w:rsidR="00F800DE" w:rsidRPr="00F800DE" w:rsidRDefault="00F800DE" w:rsidP="00F800DE">
      <w:pPr>
        <w:spacing w:after="0" w:line="240" w:lineRule="auto"/>
        <w:jc w:val="center"/>
        <w:rPr>
          <w:rFonts w:ascii="Times New Roman" w:hAnsi="Times New Roman" w:cs="Times New Roman"/>
          <w:sz w:val="20"/>
          <w:szCs w:val="20"/>
        </w:rPr>
      </w:pP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своевременности и оперативности выполнения поручений;</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800DE" w:rsidRPr="00F800DE" w:rsidRDefault="00F800DE" w:rsidP="00F800DE">
      <w:pPr>
        <w:spacing w:after="0" w:line="240" w:lineRule="auto"/>
        <w:ind w:firstLine="540"/>
        <w:jc w:val="both"/>
        <w:rPr>
          <w:rFonts w:ascii="Times New Roman" w:hAnsi="Times New Roman" w:cs="Times New Roman"/>
          <w:sz w:val="20"/>
          <w:szCs w:val="20"/>
        </w:rPr>
      </w:pPr>
      <w:r w:rsidRPr="00F800DE">
        <w:rPr>
          <w:rFonts w:ascii="Times New Roman" w:hAnsi="Times New Roman" w:cs="Times New Roman"/>
          <w:sz w:val="20"/>
          <w:szCs w:val="20"/>
        </w:rPr>
        <w:t>- осознанию ответственности за последствия своих действий, принимаемых решений.</w:t>
      </w:r>
    </w:p>
    <w:p w:rsidR="00F800DE" w:rsidRPr="00E60EA1" w:rsidRDefault="00F800DE" w:rsidP="00F800DE">
      <w:pPr>
        <w:spacing w:after="1" w:line="240" w:lineRule="atLeast"/>
        <w:jc w:val="both"/>
        <w:rPr>
          <w:rFonts w:ascii="Times New Roman" w:hAnsi="Times New Roman"/>
          <w:sz w:val="24"/>
        </w:rPr>
      </w:pPr>
    </w:p>
    <w:p w:rsidR="00F800DE" w:rsidRDefault="00F800DE" w:rsidP="00CF6C84">
      <w:pPr>
        <w:autoSpaceDE w:val="0"/>
        <w:autoSpaceDN w:val="0"/>
        <w:adjustRightInd w:val="0"/>
        <w:outlineLvl w:val="2"/>
        <w:rPr>
          <w:rFonts w:ascii="Times New Roman" w:hAnsi="Times New Roman" w:cs="Times New Roman"/>
          <w:sz w:val="20"/>
          <w:szCs w:val="20"/>
        </w:rPr>
      </w:pPr>
    </w:p>
    <w:p w:rsidR="00317F8D" w:rsidRPr="00317F8D" w:rsidRDefault="00317F8D" w:rsidP="00317F8D">
      <w:pPr>
        <w:pStyle w:val="1"/>
        <w:jc w:val="center"/>
        <w:rPr>
          <w:rFonts w:ascii="Times New Roman" w:hAnsi="Times New Roman" w:cs="Times New Roman"/>
          <w:sz w:val="20"/>
          <w:szCs w:val="20"/>
        </w:rPr>
      </w:pPr>
      <w:r w:rsidRPr="00317F8D">
        <w:rPr>
          <w:rFonts w:ascii="Times New Roman" w:hAnsi="Times New Roman" w:cs="Times New Roman"/>
          <w:sz w:val="20"/>
          <w:szCs w:val="20"/>
        </w:rPr>
        <w:lastRenderedPageBreak/>
        <w:t>Должностной регламент</w:t>
      </w:r>
    </w:p>
    <w:p w:rsidR="00317F8D" w:rsidRPr="00317F8D" w:rsidRDefault="00317F8D" w:rsidP="00317F8D">
      <w:pPr>
        <w:autoSpaceDE w:val="0"/>
        <w:autoSpaceDN w:val="0"/>
        <w:adjustRightInd w:val="0"/>
        <w:spacing w:after="0" w:line="240" w:lineRule="auto"/>
        <w:jc w:val="center"/>
        <w:rPr>
          <w:rFonts w:ascii="Times New Roman" w:hAnsi="Times New Roman" w:cs="Times New Roman"/>
          <w:b/>
          <w:sz w:val="20"/>
          <w:szCs w:val="20"/>
        </w:rPr>
      </w:pPr>
      <w:r w:rsidRPr="00317F8D">
        <w:rPr>
          <w:rFonts w:ascii="Times New Roman" w:hAnsi="Times New Roman" w:cs="Times New Roman"/>
          <w:b/>
          <w:sz w:val="20"/>
          <w:szCs w:val="20"/>
        </w:rPr>
        <w:t>Государственный налоговый инспектор отдела камеральных проверок № 6</w:t>
      </w:r>
    </w:p>
    <w:p w:rsidR="00317F8D" w:rsidRPr="00317F8D" w:rsidRDefault="00317F8D" w:rsidP="00317F8D">
      <w:pPr>
        <w:pStyle w:val="1"/>
        <w:jc w:val="center"/>
        <w:rPr>
          <w:rFonts w:ascii="Times New Roman" w:hAnsi="Times New Roman" w:cs="Times New Roman"/>
          <w:sz w:val="20"/>
          <w:szCs w:val="20"/>
          <w:u w:val="single"/>
        </w:rPr>
      </w:pPr>
      <w:r w:rsidRPr="00317F8D">
        <w:rPr>
          <w:rFonts w:ascii="Times New Roman" w:hAnsi="Times New Roman" w:cs="Times New Roman"/>
          <w:sz w:val="20"/>
          <w:szCs w:val="20"/>
          <w:u w:val="single"/>
        </w:rPr>
        <w:t>Инспекции Федеральной налоговой службы № 10 по г. Москве</w:t>
      </w:r>
    </w:p>
    <w:p w:rsidR="00317F8D" w:rsidRPr="00317F8D" w:rsidRDefault="00317F8D" w:rsidP="00317F8D">
      <w:pPr>
        <w:autoSpaceDE w:val="0"/>
        <w:autoSpaceDN w:val="0"/>
        <w:adjustRightInd w:val="0"/>
        <w:spacing w:after="0" w:line="240" w:lineRule="auto"/>
        <w:jc w:val="center"/>
        <w:rPr>
          <w:rFonts w:ascii="Times New Roman" w:hAnsi="Times New Roman" w:cs="Times New Roman"/>
          <w:sz w:val="20"/>
          <w:szCs w:val="20"/>
        </w:rPr>
      </w:pPr>
      <w:r w:rsidRPr="00317F8D">
        <w:rPr>
          <w:rFonts w:ascii="Times New Roman" w:hAnsi="Times New Roman" w:cs="Times New Roman"/>
          <w:sz w:val="20"/>
          <w:szCs w:val="20"/>
        </w:rPr>
        <w:t>(наименование должности, структурного подразделения УФНС России по г. Москве)</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I. Общие положения</w:t>
      </w:r>
    </w:p>
    <w:p w:rsidR="00317F8D" w:rsidRPr="00317F8D" w:rsidRDefault="00317F8D" w:rsidP="00317F8D">
      <w:pPr>
        <w:pStyle w:val="ConsPlusNormal0"/>
        <w:ind w:firstLine="540"/>
        <w:jc w:val="both"/>
        <w:rPr>
          <w:rFonts w:ascii="Times New Roman" w:hAnsi="Times New Roman" w:cs="Times New Roman"/>
          <w:sz w:val="20"/>
          <w:szCs w:val="20"/>
        </w:rPr>
      </w:pP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ИФНС России № 10 по г. Москве (далее - государственный налоговый инспектор) относится к старшей группе должностей гражданской службы категории «специалисты».</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Регистрационный номер (код) должности - 11-3-4-096</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осуществляются Начальником инспекции ИФНС России № 10 по г. Москве (далее - инспекция).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II. Квалификационные требования для замещения должности</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гражданской службы</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6.1 наличие высшего образования;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6.3 Наличие базовых знаний: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требование к знанию государственного языка Российской Федерации (русского языка);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требования к знаниям основ: </w:t>
      </w:r>
      <w:hyperlink r:id="rId168" w:history="1">
        <w:r w:rsidRPr="00317F8D">
          <w:rPr>
            <w:rFonts w:ascii="Times New Roman" w:hAnsi="Times New Roman" w:cs="Times New Roman"/>
            <w:bCs/>
            <w:sz w:val="20"/>
            <w:szCs w:val="20"/>
          </w:rPr>
          <w:t>Конституции</w:t>
        </w:r>
      </w:hyperlink>
      <w:r w:rsidRPr="00317F8D">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требования к знаниям приказов и распоряжений ФНС России, УФНС России по г. Москве, Положений – об УФНС России по г. Москве, ИФНС России № 10 по г. Москве, об отделе камеральных проверок № 6, и настоящего должностного регламента;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6.4. Наличие профессиональных знаний: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6.4.1. В сфере законодательства Российской Федерации: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включая знание </w:t>
      </w:r>
      <w:hyperlink r:id="rId169" w:history="1">
        <w:r w:rsidRPr="00317F8D">
          <w:rPr>
            <w:rFonts w:ascii="Times New Roman" w:hAnsi="Times New Roman" w:cs="Times New Roman"/>
            <w:color w:val="0000FF"/>
            <w:sz w:val="20"/>
            <w:szCs w:val="20"/>
          </w:rPr>
          <w:t>Конституции</w:t>
        </w:r>
      </w:hyperlink>
      <w:r w:rsidRPr="00317F8D">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hAnsi="Times New Roman" w:cs="Times New Roman"/>
          <w:sz w:val="20"/>
          <w:szCs w:val="20"/>
        </w:rPr>
        <w:t xml:space="preserve">6.5 </w:t>
      </w:r>
      <w:r w:rsidRPr="00317F8D">
        <w:rPr>
          <w:rFonts w:ascii="Times New Roman" w:eastAsia="Times New Roman" w:hAnsi="Times New Roman" w:cs="Times New Roman"/>
          <w:sz w:val="20"/>
          <w:szCs w:val="20"/>
          <w:lang w:eastAsia="ru-RU"/>
        </w:rPr>
        <w:t xml:space="preserve">Наличие функциональных знаний: </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ограничения при проведении проверочных процедур;</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меры, принимаемые по результатам проверки;</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6.6. Наличие базовых умений: </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мыслить системно (стратегически);</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lastRenderedPageBreak/>
        <w:t>- умение планировать, рационально использовать служебное время и достигать результата;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ответственность;</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инициативность;</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коммуникативные умения;</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управлять изменениями.</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работать в стрессовых условиях;</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совершенствовать свой профессиональный уровень;</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317F8D" w:rsidRPr="00317F8D" w:rsidRDefault="00317F8D" w:rsidP="00317F8D">
      <w:pPr>
        <w:pStyle w:val="ConsPlusNormal0"/>
        <w:ind w:firstLine="708"/>
        <w:jc w:val="both"/>
        <w:rPr>
          <w:rFonts w:ascii="Times New Roman" w:hAnsi="Times New Roman" w:cs="Times New Roman"/>
          <w:sz w:val="20"/>
          <w:szCs w:val="20"/>
        </w:rPr>
      </w:pPr>
      <w:r w:rsidRPr="00317F8D">
        <w:rPr>
          <w:rFonts w:ascii="Times New Roman" w:hAnsi="Times New Roman" w:cs="Times New Roman"/>
          <w:sz w:val="20"/>
          <w:szCs w:val="20"/>
        </w:rPr>
        <w:t>6.8. Наличие функциональных умений:</w:t>
      </w:r>
    </w:p>
    <w:p w:rsidR="00317F8D" w:rsidRPr="00317F8D" w:rsidRDefault="00317F8D" w:rsidP="00317F8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317F8D" w:rsidRPr="00317F8D" w:rsidRDefault="00317F8D" w:rsidP="00317F8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317F8D" w:rsidRPr="00317F8D" w:rsidRDefault="00317F8D" w:rsidP="00317F8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подготовка методических материалов и других материалов;</w:t>
      </w:r>
    </w:p>
    <w:p w:rsidR="00317F8D" w:rsidRPr="00317F8D" w:rsidRDefault="00317F8D" w:rsidP="00317F8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III. Должностные обязанности, права и ответственность</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0" w:history="1">
        <w:r w:rsidRPr="00317F8D">
          <w:rPr>
            <w:rFonts w:ascii="Times New Roman" w:hAnsi="Times New Roman" w:cs="Times New Roman"/>
            <w:sz w:val="20"/>
            <w:szCs w:val="20"/>
          </w:rPr>
          <w:t>статьями 14</w:t>
        </w:r>
      </w:hyperlink>
      <w:r w:rsidRPr="00317F8D">
        <w:rPr>
          <w:rFonts w:ascii="Times New Roman" w:hAnsi="Times New Roman" w:cs="Times New Roman"/>
          <w:sz w:val="20"/>
          <w:szCs w:val="20"/>
        </w:rPr>
        <w:t xml:space="preserve">, </w:t>
      </w:r>
      <w:hyperlink r:id="rId171" w:history="1">
        <w:r w:rsidRPr="00317F8D">
          <w:rPr>
            <w:rFonts w:ascii="Times New Roman" w:hAnsi="Times New Roman" w:cs="Times New Roman"/>
            <w:sz w:val="20"/>
            <w:szCs w:val="20"/>
          </w:rPr>
          <w:t>15</w:t>
        </w:r>
      </w:hyperlink>
      <w:r w:rsidRPr="00317F8D">
        <w:rPr>
          <w:rFonts w:ascii="Times New Roman" w:hAnsi="Times New Roman" w:cs="Times New Roman"/>
          <w:sz w:val="20"/>
          <w:szCs w:val="20"/>
        </w:rPr>
        <w:t xml:space="preserve">, </w:t>
      </w:r>
      <w:hyperlink r:id="rId172" w:history="1">
        <w:r w:rsidRPr="00317F8D">
          <w:rPr>
            <w:rFonts w:ascii="Times New Roman" w:hAnsi="Times New Roman" w:cs="Times New Roman"/>
            <w:sz w:val="20"/>
            <w:szCs w:val="20"/>
          </w:rPr>
          <w:t>17</w:t>
        </w:r>
      </w:hyperlink>
      <w:r w:rsidRPr="00317F8D">
        <w:rPr>
          <w:rFonts w:ascii="Times New Roman" w:hAnsi="Times New Roman" w:cs="Times New Roman"/>
          <w:sz w:val="20"/>
          <w:szCs w:val="20"/>
        </w:rPr>
        <w:t xml:space="preserve">, </w:t>
      </w:r>
      <w:hyperlink r:id="rId173" w:history="1">
        <w:r w:rsidRPr="00317F8D">
          <w:rPr>
            <w:rFonts w:ascii="Times New Roman" w:hAnsi="Times New Roman" w:cs="Times New Roman"/>
            <w:sz w:val="20"/>
            <w:szCs w:val="20"/>
          </w:rPr>
          <w:t>18</w:t>
        </w:r>
      </w:hyperlink>
      <w:r w:rsidRPr="00317F8D">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317F8D" w:rsidRPr="00317F8D" w:rsidRDefault="00317F8D" w:rsidP="00317F8D">
      <w:pPr>
        <w:spacing w:after="0" w:line="240" w:lineRule="auto"/>
        <w:ind w:firstLine="54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8. В целях реализации задач и функций, возложенных на отдел камеральных проверок №6, государственный налоговый инспектор обязан:</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highlight w:val="yellow"/>
          <w:lang w:eastAsia="ru-RU"/>
        </w:rPr>
      </w:pPr>
      <w:r w:rsidRPr="00317F8D">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камеральных налоговых проверок налогоплательщиков-выгодоприобретателей;</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lastRenderedPageBreak/>
        <w:t xml:space="preserve">            - обеспечение сохранности служебного удостоверения;</w:t>
      </w:r>
    </w:p>
    <w:p w:rsidR="00317F8D" w:rsidRPr="00317F8D" w:rsidRDefault="00317F8D" w:rsidP="00317F8D">
      <w:pPr>
        <w:spacing w:after="0" w:line="240" w:lineRule="auto"/>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 выполнять иные поручения начальника отдела.</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9. В целях исполнения возложенных должностных обязанностей государственный налоговый инспектор имеет право на: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317F8D">
        <w:rPr>
          <w:rFonts w:ascii="Times New Roman" w:hAnsi="Times New Roman" w:cs="Times New Roman"/>
          <w:sz w:val="20"/>
          <w:szCs w:val="20"/>
        </w:rPr>
        <w:t>других документов</w:t>
      </w:r>
      <w:proofErr w:type="gramEnd"/>
      <w:r w:rsidRPr="00317F8D">
        <w:rPr>
          <w:rFonts w:ascii="Times New Roman" w:hAnsi="Times New Roman" w:cs="Times New Roman"/>
          <w:sz w:val="20"/>
          <w:szCs w:val="20"/>
        </w:rPr>
        <w:t xml:space="preserve"> и материалов;</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9) защиту сведений о гражданском служащем;</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10) должностной рост на конкурсной основе;</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12) членство в профессиональном союзе;</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14) проведение по его заявлению служебной проверки;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18) государственное пенсионное обеспечение в соответствии с федеральным законом;</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вносить предложения начальнику отдела по вопросам, отнесенным к компетенции отдела;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вести переписку по вопросам, относящимся к компетенции отдела;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готовить проекты приказов и других документов по вопросам, относящимся к компетенции отдела;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lastRenderedPageBreak/>
        <w:t>IV. Перечень вопросов, по которым государственный налоговый инспектор</w:t>
      </w: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 xml:space="preserve"> вправе или обязан самостоятельно</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принимать управленческие и иные решения</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317F8D" w:rsidRPr="00317F8D" w:rsidRDefault="00317F8D" w:rsidP="00317F8D">
      <w:pPr>
        <w:spacing w:after="0" w:line="240" w:lineRule="auto"/>
        <w:ind w:firstLine="720"/>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74" w:history="1">
        <w:r w:rsidRPr="00317F8D">
          <w:rPr>
            <w:rFonts w:ascii="Times New Roman" w:eastAsia="Times New Roman" w:hAnsi="Times New Roman" w:cs="Times New Roman"/>
            <w:bCs/>
            <w:sz w:val="20"/>
            <w:szCs w:val="20"/>
            <w:lang w:eastAsia="ru-RU"/>
          </w:rPr>
          <w:t>служебного распорядка</w:t>
        </w:r>
      </w:hyperlink>
      <w:r w:rsidRPr="00317F8D">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проектов нормативных правовых актов и (или) проектов</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управленческих и иных решений</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VI. Сроки и процедуры подготовки, рассмотрения проектов</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управленческих и иных решений, порядок согласования</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и принятия данных решений</w:t>
      </w:r>
    </w:p>
    <w:p w:rsidR="00317F8D" w:rsidRPr="00317F8D" w:rsidRDefault="00317F8D" w:rsidP="00317F8D">
      <w:pPr>
        <w:pStyle w:val="ConsPlusNormal0"/>
        <w:ind w:firstLine="540"/>
        <w:jc w:val="both"/>
        <w:rPr>
          <w:rFonts w:ascii="Times New Roman" w:hAnsi="Times New Roman" w:cs="Times New Roman"/>
          <w:sz w:val="20"/>
          <w:szCs w:val="20"/>
        </w:rPr>
      </w:pP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17F8D" w:rsidRPr="00317F8D" w:rsidRDefault="00317F8D" w:rsidP="00317F8D">
      <w:pPr>
        <w:pStyle w:val="ConsPlusNormal0"/>
        <w:jc w:val="both"/>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VII. Порядок служебного взаимодействия</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75" w:history="1">
        <w:r w:rsidRPr="00317F8D">
          <w:rPr>
            <w:rFonts w:ascii="Times New Roman" w:hAnsi="Times New Roman" w:cs="Times New Roman"/>
            <w:color w:val="0000FF"/>
            <w:sz w:val="20"/>
            <w:szCs w:val="20"/>
          </w:rPr>
          <w:t>принципов</w:t>
        </w:r>
      </w:hyperlink>
      <w:r w:rsidRPr="00317F8D">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76" w:history="1">
        <w:r w:rsidRPr="00317F8D">
          <w:rPr>
            <w:rFonts w:ascii="Times New Roman" w:hAnsi="Times New Roman" w:cs="Times New Roman"/>
            <w:color w:val="0000FF"/>
            <w:sz w:val="20"/>
            <w:szCs w:val="20"/>
          </w:rPr>
          <w:t>статьей 18</w:t>
        </w:r>
      </w:hyperlink>
      <w:r w:rsidRPr="00317F8D">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17F8D" w:rsidRPr="00317F8D" w:rsidRDefault="00317F8D" w:rsidP="00317F8D">
      <w:pPr>
        <w:pStyle w:val="ConsPlusNormal0"/>
        <w:outlineLvl w:val="1"/>
        <w:rPr>
          <w:rFonts w:ascii="Times New Roman" w:hAnsi="Times New Roman" w:cs="Times New Roman"/>
          <w:b/>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VIII. Перечень государственных услуг, оказываемых</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гражданам и организациям в соответствии с административным</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регламентом Федеральной налоговой службы</w:t>
      </w:r>
    </w:p>
    <w:p w:rsidR="00317F8D" w:rsidRPr="00317F8D" w:rsidRDefault="00317F8D" w:rsidP="00317F8D">
      <w:pPr>
        <w:pStyle w:val="ConsPlusNormal0"/>
        <w:jc w:val="center"/>
        <w:rPr>
          <w:rFonts w:ascii="Times New Roman" w:hAnsi="Times New Roman" w:cs="Times New Roman"/>
          <w:sz w:val="20"/>
          <w:szCs w:val="20"/>
        </w:rPr>
      </w:pP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r w:rsidRPr="00317F8D">
        <w:rPr>
          <w:rFonts w:ascii="Times New Roman" w:eastAsia="Times New Roman" w:hAnsi="Times New Roman" w:cs="Times New Roman"/>
          <w:sz w:val="20"/>
          <w:szCs w:val="20"/>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317F8D" w:rsidRPr="00317F8D" w:rsidRDefault="00317F8D" w:rsidP="00317F8D">
      <w:pPr>
        <w:spacing w:after="0" w:line="240" w:lineRule="auto"/>
        <w:ind w:firstLine="567"/>
        <w:jc w:val="both"/>
        <w:rPr>
          <w:rFonts w:ascii="Times New Roman" w:eastAsia="Times New Roman" w:hAnsi="Times New Roman" w:cs="Times New Roman"/>
          <w:sz w:val="20"/>
          <w:szCs w:val="20"/>
          <w:lang w:eastAsia="ru-RU"/>
        </w:rPr>
      </w:pPr>
    </w:p>
    <w:p w:rsidR="00317F8D" w:rsidRPr="00317F8D" w:rsidRDefault="00317F8D" w:rsidP="00317F8D">
      <w:pPr>
        <w:pStyle w:val="ConsPlusNormal0"/>
        <w:jc w:val="center"/>
        <w:outlineLvl w:val="1"/>
        <w:rPr>
          <w:rFonts w:ascii="Times New Roman" w:hAnsi="Times New Roman" w:cs="Times New Roman"/>
          <w:sz w:val="20"/>
          <w:szCs w:val="20"/>
        </w:rPr>
      </w:pPr>
    </w:p>
    <w:p w:rsidR="00317F8D" w:rsidRPr="00317F8D" w:rsidRDefault="00317F8D" w:rsidP="00317F8D">
      <w:pPr>
        <w:pStyle w:val="ConsPlusNormal0"/>
        <w:jc w:val="center"/>
        <w:outlineLvl w:val="1"/>
        <w:rPr>
          <w:rFonts w:ascii="Times New Roman" w:hAnsi="Times New Roman" w:cs="Times New Roman"/>
          <w:b/>
          <w:sz w:val="20"/>
          <w:szCs w:val="20"/>
        </w:rPr>
      </w:pPr>
      <w:r w:rsidRPr="00317F8D">
        <w:rPr>
          <w:rFonts w:ascii="Times New Roman" w:hAnsi="Times New Roman" w:cs="Times New Roman"/>
          <w:b/>
          <w:sz w:val="20"/>
          <w:szCs w:val="20"/>
        </w:rPr>
        <w:t>IX. Показатели эффективности и результативности</w:t>
      </w:r>
    </w:p>
    <w:p w:rsidR="00317F8D" w:rsidRPr="00317F8D" w:rsidRDefault="00317F8D" w:rsidP="00317F8D">
      <w:pPr>
        <w:pStyle w:val="ConsPlusNormal0"/>
        <w:jc w:val="center"/>
        <w:rPr>
          <w:rFonts w:ascii="Times New Roman" w:hAnsi="Times New Roman" w:cs="Times New Roman"/>
          <w:b/>
          <w:sz w:val="20"/>
          <w:szCs w:val="20"/>
        </w:rPr>
      </w:pPr>
      <w:r w:rsidRPr="00317F8D">
        <w:rPr>
          <w:rFonts w:ascii="Times New Roman" w:hAnsi="Times New Roman" w:cs="Times New Roman"/>
          <w:b/>
          <w:sz w:val="20"/>
          <w:szCs w:val="20"/>
        </w:rPr>
        <w:t>профессиональной служебной деятельности</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19. Эффективность профессиональной служебной деятельности государственный налоговый инспектор оценивается по следующим показателям:</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xml:space="preserve">- своевременности и оперативности выполнения поручений; </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17F8D" w:rsidRPr="00317F8D" w:rsidRDefault="00317F8D" w:rsidP="00317F8D">
      <w:pPr>
        <w:pStyle w:val="ConsPlusNormal0"/>
        <w:ind w:firstLine="540"/>
        <w:jc w:val="both"/>
        <w:rPr>
          <w:rFonts w:ascii="Times New Roman" w:hAnsi="Times New Roman" w:cs="Times New Roman"/>
          <w:sz w:val="20"/>
          <w:szCs w:val="20"/>
        </w:rPr>
      </w:pP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17F8D" w:rsidRPr="00317F8D" w:rsidRDefault="00317F8D" w:rsidP="00317F8D">
      <w:pPr>
        <w:pStyle w:val="ConsPlusNormal0"/>
        <w:ind w:firstLine="540"/>
        <w:jc w:val="both"/>
        <w:rPr>
          <w:rFonts w:ascii="Times New Roman" w:hAnsi="Times New Roman" w:cs="Times New Roman"/>
          <w:sz w:val="20"/>
          <w:szCs w:val="20"/>
        </w:rPr>
      </w:pPr>
      <w:r w:rsidRPr="00317F8D">
        <w:rPr>
          <w:rFonts w:ascii="Times New Roman" w:hAnsi="Times New Roman" w:cs="Times New Roman"/>
          <w:sz w:val="20"/>
          <w:szCs w:val="20"/>
        </w:rPr>
        <w:t>- осознанию ответственности за последствия своих действий.</w:t>
      </w:r>
    </w:p>
    <w:p w:rsidR="00317F8D" w:rsidRDefault="00317F8D" w:rsidP="00CF6C84">
      <w:pPr>
        <w:autoSpaceDE w:val="0"/>
        <w:autoSpaceDN w:val="0"/>
        <w:adjustRightInd w:val="0"/>
        <w:outlineLvl w:val="2"/>
        <w:rPr>
          <w:rFonts w:ascii="Times New Roman" w:hAnsi="Times New Roman" w:cs="Times New Roman"/>
          <w:sz w:val="20"/>
          <w:szCs w:val="20"/>
        </w:rPr>
      </w:pPr>
    </w:p>
    <w:p w:rsidR="00317F8D" w:rsidRDefault="00317F8D" w:rsidP="00CF6C84">
      <w:pPr>
        <w:autoSpaceDE w:val="0"/>
        <w:autoSpaceDN w:val="0"/>
        <w:adjustRightInd w:val="0"/>
        <w:outlineLvl w:val="2"/>
        <w:rPr>
          <w:rFonts w:ascii="Times New Roman" w:hAnsi="Times New Roman" w:cs="Times New Roman"/>
          <w:sz w:val="20"/>
          <w:szCs w:val="20"/>
        </w:rPr>
      </w:pPr>
    </w:p>
    <w:p w:rsidR="0067464B" w:rsidRPr="0067464B" w:rsidRDefault="0067464B" w:rsidP="0067464B">
      <w:pPr>
        <w:pStyle w:val="1"/>
        <w:jc w:val="center"/>
        <w:rPr>
          <w:rFonts w:ascii="Times New Roman" w:hAnsi="Times New Roman" w:cs="Times New Roman"/>
          <w:sz w:val="20"/>
          <w:szCs w:val="20"/>
        </w:rPr>
      </w:pPr>
      <w:r w:rsidRPr="0067464B">
        <w:rPr>
          <w:rFonts w:ascii="Times New Roman" w:hAnsi="Times New Roman" w:cs="Times New Roman"/>
          <w:sz w:val="20"/>
          <w:szCs w:val="20"/>
        </w:rPr>
        <w:t>Должностной регламент</w:t>
      </w:r>
    </w:p>
    <w:p w:rsidR="0067464B" w:rsidRPr="0067464B" w:rsidRDefault="0067464B" w:rsidP="0067464B">
      <w:pPr>
        <w:autoSpaceDE w:val="0"/>
        <w:autoSpaceDN w:val="0"/>
        <w:adjustRightInd w:val="0"/>
        <w:spacing w:after="0" w:line="240" w:lineRule="auto"/>
        <w:jc w:val="center"/>
        <w:rPr>
          <w:rFonts w:ascii="Times New Roman" w:hAnsi="Times New Roman" w:cs="Times New Roman"/>
          <w:i/>
          <w:sz w:val="20"/>
          <w:szCs w:val="20"/>
        </w:rPr>
      </w:pPr>
      <w:r w:rsidRPr="0067464B">
        <w:rPr>
          <w:rFonts w:ascii="Times New Roman" w:hAnsi="Times New Roman" w:cs="Times New Roman"/>
          <w:b/>
          <w:sz w:val="20"/>
          <w:szCs w:val="20"/>
          <w:u w:val="single"/>
        </w:rPr>
        <w:t>главного государственного налогового инспектора отдела выездных проверок № 2</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u w:val="single"/>
        </w:rPr>
      </w:pPr>
      <w:r w:rsidRPr="0067464B">
        <w:rPr>
          <w:rFonts w:ascii="Times New Roman" w:hAnsi="Times New Roman" w:cs="Times New Roman"/>
          <w:b/>
          <w:sz w:val="20"/>
          <w:szCs w:val="20"/>
          <w:u w:val="single"/>
        </w:rPr>
        <w:t>Инспекции Федеральной налоговой службы № 10 по г. Москве</w:t>
      </w:r>
    </w:p>
    <w:p w:rsidR="0067464B" w:rsidRPr="0067464B" w:rsidRDefault="0067464B" w:rsidP="0067464B">
      <w:pPr>
        <w:autoSpaceDE w:val="0"/>
        <w:autoSpaceDN w:val="0"/>
        <w:adjustRightInd w:val="0"/>
        <w:spacing w:after="0" w:line="240" w:lineRule="auto"/>
        <w:jc w:val="center"/>
        <w:rPr>
          <w:rFonts w:ascii="Times New Roman" w:hAnsi="Times New Roman" w:cs="Times New Roman"/>
          <w:sz w:val="20"/>
          <w:szCs w:val="20"/>
        </w:rPr>
      </w:pPr>
      <w:r w:rsidRPr="0067464B">
        <w:rPr>
          <w:rFonts w:ascii="Times New Roman" w:hAnsi="Times New Roman" w:cs="Times New Roman"/>
          <w:sz w:val="20"/>
          <w:szCs w:val="20"/>
        </w:rPr>
        <w:t>(наименование должности, структурного подразделения ИФНС России № 10 по г. Москве)</w:t>
      </w:r>
    </w:p>
    <w:p w:rsidR="0067464B" w:rsidRPr="0067464B" w:rsidRDefault="0067464B" w:rsidP="0067464B">
      <w:pPr>
        <w:autoSpaceDE w:val="0"/>
        <w:autoSpaceDN w:val="0"/>
        <w:adjustRightInd w:val="0"/>
        <w:spacing w:after="0" w:line="240" w:lineRule="auto"/>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2"/>
        <w:rPr>
          <w:rFonts w:ascii="Times New Roman" w:hAnsi="Times New Roman" w:cs="Times New Roman"/>
          <w:b/>
          <w:sz w:val="20"/>
          <w:szCs w:val="20"/>
        </w:rPr>
      </w:pPr>
      <w:r w:rsidRPr="0067464B">
        <w:rPr>
          <w:rFonts w:ascii="Times New Roman" w:hAnsi="Times New Roman" w:cs="Times New Roman"/>
          <w:b/>
          <w:sz w:val="20"/>
          <w:szCs w:val="20"/>
        </w:rPr>
        <w:t>I. Общие положения</w:t>
      </w:r>
    </w:p>
    <w:p w:rsidR="0067464B" w:rsidRPr="0067464B" w:rsidRDefault="0067464B" w:rsidP="0067464B">
      <w:pPr>
        <w:autoSpaceDE w:val="0"/>
        <w:autoSpaceDN w:val="0"/>
        <w:adjustRightInd w:val="0"/>
        <w:spacing w:after="0" w:line="240" w:lineRule="auto"/>
        <w:ind w:firstLine="540"/>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№2 (далее - отдел) Инспекции Федеральной налоговой службы № 10 по г. Москве (далее – старший государственный налоговый инспектор отдела) относится к ведущей группе должностей гражданской службы категории "специалисты".</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Регистрационный номер (код) должности – 11-3-4-094.</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II. Квалификационные требования для замещения должности</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 xml:space="preserve">гражданской службы </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 Для замещения должности главного государственного налогового инспектора отдела устанавливаются следующие требования. </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6.1. Наличие высшего образования. </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bCs/>
          <w:sz w:val="20"/>
          <w:szCs w:val="20"/>
        </w:rPr>
      </w:pPr>
      <w:r w:rsidRPr="0067464B">
        <w:rPr>
          <w:rFonts w:ascii="Times New Roman" w:hAnsi="Times New Roman" w:cs="Times New Roman"/>
          <w:sz w:val="20"/>
          <w:szCs w:val="20"/>
        </w:rPr>
        <w:t xml:space="preserve">6.2. </w:t>
      </w:r>
      <w:r w:rsidRPr="0067464B">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w:t>
      </w:r>
      <w:r w:rsidRPr="0067464B">
        <w:rPr>
          <w:rFonts w:ascii="Times New Roman" w:hAnsi="Times New Roman" w:cs="Times New Roman"/>
          <w:sz w:val="20"/>
          <w:szCs w:val="20"/>
        </w:rPr>
        <w:lastRenderedPageBreak/>
        <w:t>порядка работы со служебной информацией, основ делопроизводства, правил охраны труда и противопожарной безопасности.</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6.4. Наличие профессиональных знаний:</w:t>
      </w:r>
    </w:p>
    <w:p w:rsidR="0067464B" w:rsidRPr="0067464B" w:rsidRDefault="0067464B" w:rsidP="0067464B">
      <w:pPr>
        <w:spacing w:after="0" w:line="240" w:lineRule="auto"/>
        <w:ind w:firstLine="709"/>
        <w:rPr>
          <w:rFonts w:ascii="Times New Roman" w:hAnsi="Times New Roman" w:cs="Times New Roman"/>
          <w:sz w:val="20"/>
          <w:szCs w:val="20"/>
        </w:rPr>
      </w:pPr>
      <w:r w:rsidRPr="0067464B">
        <w:rPr>
          <w:rFonts w:ascii="Times New Roman" w:hAnsi="Times New Roman" w:cs="Times New Roman"/>
          <w:sz w:val="20"/>
          <w:szCs w:val="20"/>
        </w:rPr>
        <w:t>6.4.1. В сфере законодательства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Налоговый кодекс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Бюджетный кодекс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Федеральный закон от 06 октября 2003 г. N 131-ФЗ "Об общих принципах организации местного самоуправления в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Федеральный закон Российской Федерации от 27 июля 2006 г. N 152-ФЗ "О персональных данных";</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67464B" w:rsidRPr="0067464B" w:rsidRDefault="0067464B" w:rsidP="0067464B">
      <w:pPr>
        <w:numPr>
          <w:ilvl w:val="0"/>
          <w:numId w:val="9"/>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7464B" w:rsidRPr="0067464B" w:rsidRDefault="0067464B" w:rsidP="0067464B">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67464B" w:rsidRPr="0067464B" w:rsidRDefault="000812C2" w:rsidP="0067464B">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77" w:history="1">
        <w:r w:rsidR="0067464B" w:rsidRPr="0067464B">
          <w:rPr>
            <w:rFonts w:ascii="Times New Roman" w:hAnsi="Times New Roman" w:cs="Times New Roman"/>
            <w:sz w:val="20"/>
            <w:szCs w:val="20"/>
          </w:rPr>
          <w:t>приказ</w:t>
        </w:r>
      </w:hyperlink>
      <w:r w:rsidR="0067464B" w:rsidRPr="0067464B">
        <w:rPr>
          <w:rFonts w:ascii="Times New Roman" w:hAnsi="Times New Roman" w:cs="Times New Roman"/>
          <w:sz w:val="20"/>
          <w:szCs w:val="20"/>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67464B" w:rsidRPr="0067464B" w:rsidRDefault="000812C2" w:rsidP="0067464B">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78" w:history="1">
        <w:r w:rsidR="0067464B" w:rsidRPr="0067464B">
          <w:rPr>
            <w:rFonts w:ascii="Times New Roman" w:hAnsi="Times New Roman" w:cs="Times New Roman"/>
            <w:sz w:val="20"/>
            <w:szCs w:val="20"/>
          </w:rPr>
          <w:t>приказ</w:t>
        </w:r>
      </w:hyperlink>
      <w:r w:rsidR="0067464B" w:rsidRPr="0067464B">
        <w:rPr>
          <w:rFonts w:ascii="Times New Roman" w:hAnsi="Times New Roman" w:cs="Times New Roman"/>
          <w:sz w:val="20"/>
          <w:szCs w:val="20"/>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7464B" w:rsidRPr="0067464B" w:rsidRDefault="000812C2" w:rsidP="0067464B">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79" w:history="1">
        <w:r w:rsidR="0067464B" w:rsidRPr="0067464B">
          <w:rPr>
            <w:rFonts w:ascii="Times New Roman" w:hAnsi="Times New Roman" w:cs="Times New Roman"/>
            <w:sz w:val="20"/>
            <w:szCs w:val="20"/>
          </w:rPr>
          <w:t>приказ</w:t>
        </w:r>
      </w:hyperlink>
      <w:r w:rsidR="0067464B" w:rsidRPr="0067464B">
        <w:rPr>
          <w:rFonts w:ascii="Times New Roman" w:hAnsi="Times New Roman" w:cs="Times New Roman"/>
          <w:sz w:val="20"/>
          <w:szCs w:val="20"/>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67464B" w:rsidRPr="0067464B" w:rsidRDefault="0067464B" w:rsidP="0067464B">
      <w:pPr>
        <w:widowControl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6.4.2. Иные профессиональные знания: </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основы экономики, финансов и кредита, бухгалтерского и налогового учета;</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основы налогообложения;</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основы финансовых и кредитных отношений;</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общие положения о налоговом контроле;</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принципы формирования бюджетной системы Российской Федерации;</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принципы формирования налоговой системы Российской Федерации;</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проведения мероприятий налогового контроля;</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принципы налогового администрирования;</w:t>
      </w:r>
    </w:p>
    <w:p w:rsidR="0067464B" w:rsidRPr="0067464B" w:rsidRDefault="0067464B" w:rsidP="0067464B">
      <w:pPr>
        <w:numPr>
          <w:ilvl w:val="0"/>
          <w:numId w:val="11"/>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состав налогоплательщиков налога на добавленную стоимость;</w:t>
      </w:r>
    </w:p>
    <w:p w:rsidR="0067464B" w:rsidRPr="0067464B" w:rsidRDefault="0067464B" w:rsidP="0067464B">
      <w:pPr>
        <w:numPr>
          <w:ilvl w:val="0"/>
          <w:numId w:val="11"/>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документы, подтверждающие право на освобождение от уплаты налога на добавленную стоимость;</w:t>
      </w:r>
    </w:p>
    <w:p w:rsidR="0067464B" w:rsidRPr="0067464B" w:rsidRDefault="0067464B" w:rsidP="0067464B">
      <w:pPr>
        <w:numPr>
          <w:ilvl w:val="0"/>
          <w:numId w:val="11"/>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67464B" w:rsidRPr="0067464B" w:rsidRDefault="0067464B" w:rsidP="0067464B">
      <w:pPr>
        <w:numPr>
          <w:ilvl w:val="0"/>
          <w:numId w:val="11"/>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и сроки проведения выездных проверок;</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требования к составлению акта выездной проверки;</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основы финансовых отношений и кредитных отношений;</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lastRenderedPageBreak/>
        <w:t>судебно-арбитражная практика в части выездных проверок;</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схемы ухода от налогов;</w:t>
      </w:r>
    </w:p>
    <w:p w:rsidR="0067464B" w:rsidRPr="0067464B" w:rsidRDefault="0067464B" w:rsidP="0067464B">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определения налогооблагаемой базы;</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6.5. Наличие функциональных знаний: </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принципы, методы, технологии и механизмы осуществления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виды, назначение и технологии организации проверочных процедур;</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процедура организации проверки: порядок, этапы, инструменты проведения;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ограничения при проведении проверочных процедур;</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меры, принимаемые по результатам проверки;</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основания проведения и особенности проверок.</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права и обязанности налогоплательщиков;</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и особенности проведения выездной налоговой проверки;</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привлечения свидетеля для дачи показаний, в рамках проведения выездной налоговой проверки, иных мероприятий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проведения экспертизы;</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привлечения специалиста для оказания содействия в осуществлении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привлечения переводчика в необходимых случаях для осуществления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оформление результатов налоговой проверки;</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рассмотрения дел о налоговых правонарушениях;</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порядок производства по делу о предусмотренных Налоговым кодексом Российской Федерации налоговых правонарушениях;</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виды налоговых правонарушений и ответственность за их совершение;</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Налоговый кодекс Российской Федерации.</w:t>
      </w:r>
    </w:p>
    <w:p w:rsidR="0067464B" w:rsidRPr="0067464B" w:rsidRDefault="0067464B" w:rsidP="0067464B">
      <w:pPr>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7464B" w:rsidRPr="0067464B" w:rsidRDefault="0067464B" w:rsidP="0067464B">
      <w:pPr>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6.7. Наличие профессиональных умений: </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 xml:space="preserve">расчетно-экономическая деятельность в сфере налогов и сборов; </w:t>
      </w:r>
    </w:p>
    <w:p w:rsidR="0067464B" w:rsidRPr="0067464B" w:rsidRDefault="0067464B" w:rsidP="0067464B">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составление акта по результатам проведения выездной налоговой проверки;</w:t>
      </w:r>
    </w:p>
    <w:p w:rsidR="0067464B" w:rsidRPr="0067464B" w:rsidRDefault="0067464B" w:rsidP="0067464B">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умение применять на практике требования налогового законодательства.</w:t>
      </w:r>
    </w:p>
    <w:p w:rsidR="0067464B" w:rsidRPr="0067464B" w:rsidRDefault="0067464B" w:rsidP="0067464B">
      <w:pPr>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6.8. Наличие функциональных умений: </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проведение выездных налоговых проверок;</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использование в своей работе имеющихся информационных ресурсов;</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участие в подготовке разъяснений по применению законодательства о налогах и сборах по письменным запросам налогоплательщиков;</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lastRenderedPageBreak/>
        <w:t>осуществление приема налогоплательщиков и их законных (уполномоченных) представителей по вопросам, входящим в компетенцию отдела.</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ведение в установленном порядке делопроизводства;</w:t>
      </w:r>
    </w:p>
    <w:p w:rsidR="0067464B" w:rsidRPr="0067464B" w:rsidRDefault="0067464B" w:rsidP="0067464B">
      <w:pPr>
        <w:numPr>
          <w:ilvl w:val="0"/>
          <w:numId w:val="13"/>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III. Должностные обязанности, права и ответственность</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80" w:history="1">
        <w:r w:rsidRPr="0067464B">
          <w:rPr>
            <w:rFonts w:ascii="Times New Roman" w:hAnsi="Times New Roman" w:cs="Times New Roman"/>
            <w:sz w:val="20"/>
            <w:szCs w:val="20"/>
          </w:rPr>
          <w:t>статьями 14</w:t>
        </w:r>
      </w:hyperlink>
      <w:r w:rsidRPr="0067464B">
        <w:rPr>
          <w:rFonts w:ascii="Times New Roman" w:hAnsi="Times New Roman" w:cs="Times New Roman"/>
          <w:sz w:val="20"/>
          <w:szCs w:val="20"/>
        </w:rPr>
        <w:t xml:space="preserve">, </w:t>
      </w:r>
      <w:hyperlink r:id="rId181" w:history="1">
        <w:r w:rsidRPr="0067464B">
          <w:rPr>
            <w:rFonts w:ascii="Times New Roman" w:hAnsi="Times New Roman" w:cs="Times New Roman"/>
            <w:sz w:val="20"/>
            <w:szCs w:val="20"/>
          </w:rPr>
          <w:t>15</w:t>
        </w:r>
      </w:hyperlink>
      <w:r w:rsidRPr="0067464B">
        <w:rPr>
          <w:rFonts w:ascii="Times New Roman" w:hAnsi="Times New Roman" w:cs="Times New Roman"/>
          <w:sz w:val="20"/>
          <w:szCs w:val="20"/>
        </w:rPr>
        <w:t xml:space="preserve">, </w:t>
      </w:r>
      <w:hyperlink r:id="rId182" w:history="1">
        <w:r w:rsidRPr="0067464B">
          <w:rPr>
            <w:rFonts w:ascii="Times New Roman" w:hAnsi="Times New Roman" w:cs="Times New Roman"/>
            <w:sz w:val="20"/>
            <w:szCs w:val="20"/>
          </w:rPr>
          <w:t>17</w:t>
        </w:r>
      </w:hyperlink>
      <w:r w:rsidRPr="0067464B">
        <w:rPr>
          <w:rFonts w:ascii="Times New Roman" w:hAnsi="Times New Roman" w:cs="Times New Roman"/>
          <w:sz w:val="20"/>
          <w:szCs w:val="20"/>
        </w:rPr>
        <w:t xml:space="preserve">, </w:t>
      </w:r>
      <w:hyperlink r:id="rId183" w:history="1">
        <w:r w:rsidRPr="0067464B">
          <w:rPr>
            <w:rFonts w:ascii="Times New Roman" w:hAnsi="Times New Roman" w:cs="Times New Roman"/>
            <w:sz w:val="20"/>
            <w:szCs w:val="20"/>
          </w:rPr>
          <w:t>18</w:t>
        </w:r>
      </w:hyperlink>
      <w:r w:rsidRPr="0067464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67464B" w:rsidRPr="0067464B" w:rsidRDefault="0067464B" w:rsidP="0067464B">
      <w:pPr>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8. В целях реализации задач и функций, возложенных на отдел, главный государственный налоговый инспектор отдела обязан: </w:t>
      </w:r>
    </w:p>
    <w:p w:rsidR="0067464B" w:rsidRPr="0067464B" w:rsidRDefault="0067464B" w:rsidP="0067464B">
      <w:pPr>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исполнять должностные обязанности в соответствии с должностным регламентом;</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соблюдать служебный распорядок государственного органа;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беречь государственное имущество, в том числе предоставленное ему для исполнения должностных обязанностей;</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7464B" w:rsidRPr="0067464B" w:rsidRDefault="0067464B" w:rsidP="0067464B">
      <w:pPr>
        <w:spacing w:after="0" w:line="240" w:lineRule="auto"/>
        <w:ind w:firstLine="720"/>
        <w:jc w:val="both"/>
        <w:rPr>
          <w:rFonts w:ascii="Times New Roman" w:hAnsi="Times New Roman" w:cs="Times New Roman"/>
          <w:sz w:val="20"/>
          <w:szCs w:val="20"/>
        </w:rPr>
      </w:pPr>
      <w:r w:rsidRPr="0067464B">
        <w:rPr>
          <w:rFonts w:ascii="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принимать меры по недопущению любой возможности возникновения конфликта интересов;</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проводить выездные налоговые проверки;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lastRenderedPageBreak/>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использовать в своей работе имеющиеся информационные ресурсы;</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оказывать необходимую помощь в исполнении должностных обязанностей, делится опытом работы с младшими по должности сотрудниками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67464B">
        <w:rPr>
          <w:rFonts w:ascii="Times New Roman" w:hAnsi="Times New Roman" w:cs="Times New Roman"/>
          <w:sz w:val="20"/>
          <w:szCs w:val="20"/>
        </w:rPr>
        <w:t>доначисленных</w:t>
      </w:r>
      <w:proofErr w:type="spellEnd"/>
      <w:r w:rsidRPr="0067464B">
        <w:rPr>
          <w:rFonts w:ascii="Times New Roman" w:hAnsi="Times New Roman" w:cs="Times New Roman"/>
          <w:sz w:val="20"/>
          <w:szCs w:val="20"/>
        </w:rPr>
        <w:t xml:space="preserve"> суммах налогов и налоговых санкциях по результатам выездных налоговых проверок;</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 указанию начальника обучать работников отдела в рамках профессиональной экономической учебы;</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обеспечивать ведение в установленном порядке делопроизводства, хранения и сдачу в архив документов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обеспечивать сохранность служебного удостоверения;</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67464B" w:rsidRPr="0067464B" w:rsidRDefault="0067464B" w:rsidP="0067464B">
      <w:pPr>
        <w:pStyle w:val="aa"/>
        <w:ind w:firstLine="720"/>
        <w:rPr>
          <w:sz w:val="20"/>
          <w:szCs w:val="20"/>
        </w:rPr>
      </w:pPr>
      <w:r w:rsidRPr="0067464B">
        <w:rPr>
          <w:sz w:val="20"/>
          <w:szCs w:val="20"/>
        </w:rPr>
        <w:t xml:space="preserve">9. В целях исполнения возложенных должностных обязанностей главный государственный налоговый инспектор отдела имеет право на: </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7464B" w:rsidRPr="0067464B" w:rsidRDefault="0067464B" w:rsidP="0067464B">
      <w:pPr>
        <w:pStyle w:val="12"/>
        <w:ind w:firstLine="851"/>
        <w:rPr>
          <w:sz w:val="20"/>
        </w:rPr>
      </w:pPr>
      <w:r w:rsidRPr="0067464B">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9) защиту сведений о гражданском служащем;</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10) должностной рост на конкурсной основе;</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12) членство в профессиональном союзе;</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lastRenderedPageBreak/>
        <w:t>13) рассмотрение индивидуальных служебных споров в соответствии с Федеральным законом и другими федеральными законами;</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 xml:space="preserve">14) проведение по его заявлению </w:t>
      </w:r>
      <w:hyperlink r:id="rId184" w:anchor="sub_59#sub_59" w:history="1">
        <w:r w:rsidRPr="0067464B">
          <w:rPr>
            <w:rFonts w:ascii="Times New Roman" w:hAnsi="Times New Roman" w:cs="Times New Roman"/>
            <w:sz w:val="20"/>
            <w:szCs w:val="20"/>
          </w:rPr>
          <w:t>служебной проверки</w:t>
        </w:r>
      </w:hyperlink>
      <w:r w:rsidRPr="0067464B">
        <w:rPr>
          <w:rFonts w:ascii="Times New Roman" w:hAnsi="Times New Roman" w:cs="Times New Roman"/>
          <w:sz w:val="20"/>
          <w:szCs w:val="20"/>
        </w:rPr>
        <w:t>;</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18) государственное пенсионное обеспечение в соответствии с федеральным законом;</w:t>
      </w:r>
    </w:p>
    <w:p w:rsidR="0067464B" w:rsidRPr="0067464B" w:rsidRDefault="0067464B" w:rsidP="0067464B">
      <w:pPr>
        <w:spacing w:after="0" w:line="240" w:lineRule="auto"/>
        <w:ind w:firstLine="851"/>
        <w:jc w:val="both"/>
        <w:rPr>
          <w:rFonts w:ascii="Times New Roman" w:hAnsi="Times New Roman" w:cs="Times New Roman"/>
          <w:sz w:val="20"/>
          <w:szCs w:val="20"/>
        </w:rPr>
      </w:pPr>
      <w:r w:rsidRPr="0067464B">
        <w:rPr>
          <w:rFonts w:ascii="Times New Roman" w:hAnsi="Times New Roman" w:cs="Times New Roman"/>
          <w:sz w:val="20"/>
          <w:szCs w:val="20"/>
        </w:rPr>
        <w:t xml:space="preserve">19) выполнение иной оплачиваемой работы, с предварительным уведомлением </w:t>
      </w:r>
      <w:hyperlink r:id="rId185" w:anchor="sub_102#sub_102" w:history="1">
        <w:r w:rsidRPr="0067464B">
          <w:rPr>
            <w:rFonts w:ascii="Times New Roman" w:hAnsi="Times New Roman" w:cs="Times New Roman"/>
            <w:sz w:val="20"/>
            <w:szCs w:val="20"/>
          </w:rPr>
          <w:t>представителя нанимателя</w:t>
        </w:r>
      </w:hyperlink>
      <w:r w:rsidRPr="0067464B">
        <w:rPr>
          <w:rFonts w:ascii="Times New Roman" w:hAnsi="Times New Roman" w:cs="Times New Roman"/>
          <w:sz w:val="20"/>
          <w:szCs w:val="20"/>
        </w:rPr>
        <w:t xml:space="preserve">, если это не повлечет за собой </w:t>
      </w:r>
      <w:hyperlink r:id="rId186" w:anchor="sub_1901#sub_1901" w:history="1">
        <w:r w:rsidRPr="0067464B">
          <w:rPr>
            <w:rFonts w:ascii="Times New Roman" w:hAnsi="Times New Roman" w:cs="Times New Roman"/>
            <w:sz w:val="20"/>
            <w:szCs w:val="20"/>
          </w:rPr>
          <w:t>конфликт интересов</w:t>
        </w:r>
      </w:hyperlink>
      <w:r w:rsidRPr="0067464B">
        <w:rPr>
          <w:rFonts w:ascii="Times New Roman" w:hAnsi="Times New Roman" w:cs="Times New Roman"/>
          <w:sz w:val="20"/>
          <w:szCs w:val="20"/>
        </w:rPr>
        <w:t>.</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проверок № 2 инспекции Федеральной налоговой службы № 10 по г. Москве</w:t>
      </w:r>
      <w:r w:rsidRPr="0067464B">
        <w:rPr>
          <w:rFonts w:ascii="Times New Roman" w:hAnsi="Times New Roman" w:cs="Times New Roman"/>
          <w:i/>
          <w:sz w:val="20"/>
          <w:szCs w:val="20"/>
        </w:rPr>
        <w:t>,</w:t>
      </w:r>
      <w:r w:rsidRPr="0067464B">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12. При исполнении служебных обязанностей главного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67464B" w:rsidRPr="0067464B" w:rsidRDefault="0067464B" w:rsidP="0067464B">
      <w:pPr>
        <w:pStyle w:val="af0"/>
        <w:ind w:firstLine="709"/>
        <w:jc w:val="both"/>
        <w:rPr>
          <w:i/>
          <w:sz w:val="20"/>
          <w:szCs w:val="20"/>
        </w:rPr>
      </w:pPr>
      <w:r w:rsidRPr="0067464B">
        <w:rPr>
          <w:sz w:val="20"/>
          <w:szCs w:val="20"/>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V. Перечень вопросов, по которым главный 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spacing w:after="0" w:line="240" w:lineRule="auto"/>
        <w:ind w:firstLine="720"/>
        <w:jc w:val="both"/>
        <w:rPr>
          <w:rFonts w:ascii="Times New Roman" w:hAnsi="Times New Roman" w:cs="Times New Roman"/>
          <w:sz w:val="20"/>
          <w:szCs w:val="20"/>
        </w:rPr>
      </w:pPr>
      <w:r w:rsidRPr="0067464B">
        <w:rPr>
          <w:rFonts w:ascii="Times New Roman" w:hAnsi="Times New Roman" w:cs="Times New Roman"/>
          <w:sz w:val="20"/>
          <w:szCs w:val="20"/>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7464B" w:rsidRPr="0067464B" w:rsidRDefault="0067464B" w:rsidP="0067464B">
      <w:pPr>
        <w:spacing w:after="0" w:line="240" w:lineRule="auto"/>
        <w:ind w:firstLine="720"/>
        <w:jc w:val="both"/>
        <w:rPr>
          <w:rFonts w:ascii="Times New Roman" w:hAnsi="Times New Roman" w:cs="Times New Roman"/>
          <w:sz w:val="20"/>
          <w:szCs w:val="20"/>
        </w:rPr>
      </w:pPr>
      <w:r w:rsidRPr="0067464B">
        <w:rPr>
          <w:rFonts w:ascii="Times New Roman" w:hAnsi="Times New Roman" w:cs="Times New Roman"/>
          <w:sz w:val="20"/>
          <w:szCs w:val="20"/>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положений об отделе и инспекции;</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графика отпусков гражданских служащих отдела;</w:t>
      </w:r>
    </w:p>
    <w:p w:rsidR="0067464B" w:rsidRPr="0067464B" w:rsidRDefault="0067464B" w:rsidP="0067464B">
      <w:pPr>
        <w:numPr>
          <w:ilvl w:val="0"/>
          <w:numId w:val="15"/>
        </w:numPr>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иных актов по поручению непосредственного руководителя и руководства инспекции.</w:t>
      </w:r>
    </w:p>
    <w:p w:rsidR="0067464B" w:rsidRPr="0067464B" w:rsidRDefault="0067464B" w:rsidP="0067464B">
      <w:pPr>
        <w:autoSpaceDE w:val="0"/>
        <w:autoSpaceDN w:val="0"/>
        <w:adjustRightInd w:val="0"/>
        <w:spacing w:after="0" w:line="240" w:lineRule="auto"/>
        <w:ind w:firstLine="540"/>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VI. Сроки и процедуры подготовки, рассмотрения</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проектов управленческих и иных решений, порядок</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согласования и принятия данных решений</w:t>
      </w:r>
    </w:p>
    <w:p w:rsidR="0067464B" w:rsidRPr="0067464B" w:rsidRDefault="0067464B" w:rsidP="0067464B">
      <w:pPr>
        <w:autoSpaceDE w:val="0"/>
        <w:autoSpaceDN w:val="0"/>
        <w:adjustRightInd w:val="0"/>
        <w:spacing w:after="0" w:line="240" w:lineRule="auto"/>
        <w:jc w:val="center"/>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67464B" w:rsidRPr="0067464B" w:rsidRDefault="0067464B" w:rsidP="0067464B">
      <w:pPr>
        <w:autoSpaceDE w:val="0"/>
        <w:autoSpaceDN w:val="0"/>
        <w:adjustRightInd w:val="0"/>
        <w:spacing w:after="0" w:line="240" w:lineRule="auto"/>
        <w:jc w:val="both"/>
        <w:rPr>
          <w:rFonts w:ascii="Times New Roman" w:hAnsi="Times New Roman" w:cs="Times New Roman"/>
          <w:b/>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VII. Порядок служебного взаимодействия</w:t>
      </w:r>
    </w:p>
    <w:p w:rsidR="0067464B" w:rsidRPr="0067464B" w:rsidRDefault="0067464B" w:rsidP="0067464B">
      <w:pPr>
        <w:autoSpaceDE w:val="0"/>
        <w:autoSpaceDN w:val="0"/>
        <w:adjustRightInd w:val="0"/>
        <w:spacing w:after="0" w:line="240" w:lineRule="auto"/>
        <w:jc w:val="both"/>
        <w:rPr>
          <w:rFonts w:ascii="Times New Roman" w:hAnsi="Times New Roman" w:cs="Times New Roman"/>
          <w:b/>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7" w:history="1">
        <w:r w:rsidRPr="0067464B">
          <w:rPr>
            <w:rFonts w:ascii="Times New Roman" w:hAnsi="Times New Roman" w:cs="Times New Roman"/>
            <w:sz w:val="20"/>
            <w:szCs w:val="20"/>
          </w:rPr>
          <w:t>общих принципов</w:t>
        </w:r>
      </w:hyperlink>
      <w:r w:rsidRPr="0067464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w:t>
      </w:r>
      <w:r w:rsidRPr="0067464B">
        <w:rPr>
          <w:rFonts w:ascii="Times New Roman" w:hAnsi="Times New Roman" w:cs="Times New Roman"/>
          <w:sz w:val="20"/>
          <w:szCs w:val="20"/>
        </w:rPr>
        <w:lastRenderedPageBreak/>
        <w:t xml:space="preserve">служащих" (Собрание законодательства Российской Федерации, 2002, N 33, ст. 3196; 2009, N 29, ст. 3658), и требований к служебному поведению, установленных </w:t>
      </w:r>
      <w:hyperlink r:id="rId188" w:history="1">
        <w:r w:rsidRPr="0067464B">
          <w:rPr>
            <w:rFonts w:ascii="Times New Roman" w:hAnsi="Times New Roman" w:cs="Times New Roman"/>
            <w:sz w:val="20"/>
            <w:szCs w:val="20"/>
          </w:rPr>
          <w:t>статьей 18</w:t>
        </w:r>
      </w:hyperlink>
      <w:r w:rsidRPr="0067464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VIII. Перечень государственных услуг, оказываемых</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гражданам и организациям в соответствии с административным</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регламентом Федеральной налоговой службы</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jc w:val="center"/>
        <w:outlineLvl w:val="1"/>
        <w:rPr>
          <w:rFonts w:ascii="Times New Roman" w:hAnsi="Times New Roman" w:cs="Times New Roman"/>
          <w:b/>
          <w:sz w:val="20"/>
          <w:szCs w:val="20"/>
        </w:rPr>
      </w:pPr>
      <w:r w:rsidRPr="0067464B">
        <w:rPr>
          <w:rFonts w:ascii="Times New Roman" w:hAnsi="Times New Roman" w:cs="Times New Roman"/>
          <w:b/>
          <w:sz w:val="20"/>
          <w:szCs w:val="20"/>
        </w:rPr>
        <w:t>IX. Показатели эффективности и результативности</w:t>
      </w:r>
    </w:p>
    <w:p w:rsidR="0067464B" w:rsidRPr="0067464B" w:rsidRDefault="0067464B" w:rsidP="0067464B">
      <w:pPr>
        <w:autoSpaceDE w:val="0"/>
        <w:autoSpaceDN w:val="0"/>
        <w:adjustRightInd w:val="0"/>
        <w:spacing w:after="0" w:line="240" w:lineRule="auto"/>
        <w:jc w:val="center"/>
        <w:rPr>
          <w:rFonts w:ascii="Times New Roman" w:hAnsi="Times New Roman" w:cs="Times New Roman"/>
          <w:b/>
          <w:sz w:val="20"/>
          <w:szCs w:val="20"/>
        </w:rPr>
      </w:pPr>
      <w:r w:rsidRPr="0067464B">
        <w:rPr>
          <w:rFonts w:ascii="Times New Roman" w:hAnsi="Times New Roman" w:cs="Times New Roman"/>
          <w:b/>
          <w:sz w:val="20"/>
          <w:szCs w:val="20"/>
        </w:rPr>
        <w:t>профессиональной служебной деятельности</w:t>
      </w:r>
    </w:p>
    <w:p w:rsidR="0067464B" w:rsidRPr="0067464B" w:rsidRDefault="0067464B" w:rsidP="0067464B">
      <w:pPr>
        <w:autoSpaceDE w:val="0"/>
        <w:autoSpaceDN w:val="0"/>
        <w:adjustRightInd w:val="0"/>
        <w:spacing w:after="0" w:line="240" w:lineRule="auto"/>
        <w:jc w:val="both"/>
        <w:rPr>
          <w:rFonts w:ascii="Times New Roman" w:hAnsi="Times New Roman" w:cs="Times New Roman"/>
          <w:sz w:val="20"/>
          <w:szCs w:val="20"/>
        </w:rPr>
      </w:pPr>
    </w:p>
    <w:p w:rsidR="0067464B" w:rsidRPr="0067464B" w:rsidRDefault="0067464B" w:rsidP="0067464B">
      <w:pPr>
        <w:autoSpaceDE w:val="0"/>
        <w:autoSpaceDN w:val="0"/>
        <w:adjustRightInd w:val="0"/>
        <w:spacing w:after="0" w:line="240" w:lineRule="auto"/>
        <w:ind w:firstLine="709"/>
        <w:jc w:val="both"/>
        <w:rPr>
          <w:rFonts w:ascii="Times New Roman" w:hAnsi="Times New Roman" w:cs="Times New Roman"/>
          <w:sz w:val="20"/>
          <w:szCs w:val="20"/>
        </w:rPr>
      </w:pPr>
      <w:r w:rsidRPr="0067464B">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своевременности и оперативности выполнения поручений;</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7464B" w:rsidRPr="0067464B" w:rsidRDefault="0067464B" w:rsidP="0067464B">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67464B">
        <w:rPr>
          <w:rFonts w:ascii="Times New Roman" w:hAnsi="Times New Roman" w:cs="Times New Roman"/>
          <w:sz w:val="20"/>
          <w:szCs w:val="20"/>
        </w:rPr>
        <w:t>осознанию ответственности за последствия своих действий, принимаемых решений.</w:t>
      </w:r>
    </w:p>
    <w:p w:rsidR="00317F8D" w:rsidRDefault="00317F8D" w:rsidP="00317F8D">
      <w:pPr>
        <w:autoSpaceDE w:val="0"/>
        <w:autoSpaceDN w:val="0"/>
        <w:adjustRightInd w:val="0"/>
        <w:jc w:val="center"/>
        <w:outlineLvl w:val="2"/>
        <w:rPr>
          <w:rFonts w:ascii="Times New Roman" w:hAnsi="Times New Roman" w:cs="Times New Roman"/>
          <w:sz w:val="20"/>
          <w:szCs w:val="20"/>
        </w:rPr>
      </w:pPr>
    </w:p>
    <w:p w:rsidR="002C2DA3" w:rsidRPr="002C2DA3" w:rsidRDefault="002C2DA3" w:rsidP="002C2DA3">
      <w:pPr>
        <w:pStyle w:val="1"/>
        <w:jc w:val="center"/>
        <w:rPr>
          <w:rFonts w:ascii="Times New Roman" w:hAnsi="Times New Roman" w:cs="Times New Roman"/>
          <w:sz w:val="20"/>
          <w:szCs w:val="20"/>
        </w:rPr>
      </w:pPr>
      <w:r w:rsidRPr="002C2DA3">
        <w:rPr>
          <w:rFonts w:ascii="Times New Roman" w:hAnsi="Times New Roman" w:cs="Times New Roman"/>
          <w:sz w:val="20"/>
          <w:szCs w:val="20"/>
        </w:rPr>
        <w:t>Должностной регламент</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Государственного налогового инспектора отдела выездных проверок № 3</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u w:val="single"/>
        </w:rPr>
      </w:pPr>
      <w:r w:rsidRPr="002C2DA3">
        <w:rPr>
          <w:rFonts w:ascii="Times New Roman" w:hAnsi="Times New Roman" w:cs="Times New Roman"/>
          <w:b/>
          <w:sz w:val="20"/>
          <w:szCs w:val="20"/>
          <w:u w:val="single"/>
        </w:rPr>
        <w:t>Инспекции Федеральной налоговой службы № 10 по г. Москве</w:t>
      </w:r>
    </w:p>
    <w:p w:rsidR="002C2DA3" w:rsidRPr="002C2DA3" w:rsidRDefault="002C2DA3" w:rsidP="002C2DA3">
      <w:pPr>
        <w:autoSpaceDE w:val="0"/>
        <w:autoSpaceDN w:val="0"/>
        <w:adjustRightInd w:val="0"/>
        <w:spacing w:after="0" w:line="240" w:lineRule="auto"/>
        <w:jc w:val="center"/>
        <w:rPr>
          <w:rFonts w:ascii="Times New Roman" w:hAnsi="Times New Roman" w:cs="Times New Roman"/>
          <w:sz w:val="20"/>
          <w:szCs w:val="20"/>
        </w:rPr>
      </w:pPr>
      <w:r w:rsidRPr="002C2DA3">
        <w:rPr>
          <w:rFonts w:ascii="Times New Roman" w:hAnsi="Times New Roman" w:cs="Times New Roman"/>
          <w:sz w:val="20"/>
          <w:szCs w:val="20"/>
        </w:rPr>
        <w:t>(наименование должности, структурного подразделения УФНС России по г. Москве)</w:t>
      </w:r>
    </w:p>
    <w:p w:rsidR="002C2DA3" w:rsidRPr="002C2DA3" w:rsidRDefault="002C2DA3" w:rsidP="002C2DA3">
      <w:pPr>
        <w:autoSpaceDE w:val="0"/>
        <w:autoSpaceDN w:val="0"/>
        <w:adjustRightInd w:val="0"/>
        <w:spacing w:after="0" w:line="240" w:lineRule="auto"/>
        <w:jc w:val="center"/>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2"/>
        <w:rPr>
          <w:rFonts w:ascii="Times New Roman" w:hAnsi="Times New Roman" w:cs="Times New Roman"/>
          <w:b/>
          <w:sz w:val="20"/>
          <w:szCs w:val="20"/>
        </w:rPr>
      </w:pPr>
      <w:r w:rsidRPr="002C2DA3">
        <w:rPr>
          <w:rFonts w:ascii="Times New Roman" w:hAnsi="Times New Roman" w:cs="Times New Roman"/>
          <w:b/>
          <w:sz w:val="20"/>
          <w:szCs w:val="20"/>
        </w:rPr>
        <w:t>I. Общие положения</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color w:val="000000"/>
          <w:sz w:val="20"/>
          <w:szCs w:val="20"/>
        </w:rPr>
      </w:pPr>
      <w:r w:rsidRPr="002C2DA3">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Государственный налоговый инспектор отдела выездных проверок № 3 (далее - отдел) Инспекции Федеральной налоговой службы № 10 по г. Москве (далее – Государственный налоговый инспектор) относится к </w:t>
      </w:r>
      <w:r w:rsidRPr="002C2DA3">
        <w:rPr>
          <w:rFonts w:ascii="Times New Roman" w:hAnsi="Times New Roman" w:cs="Times New Roman"/>
          <w:color w:val="000000"/>
          <w:sz w:val="20"/>
          <w:szCs w:val="20"/>
        </w:rPr>
        <w:t>старшей группе должностей гражданской службы категории "Специалисты".</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i/>
          <w:sz w:val="20"/>
          <w:szCs w:val="20"/>
        </w:rPr>
      </w:pPr>
      <w:r w:rsidRPr="002C2DA3">
        <w:rPr>
          <w:rFonts w:ascii="Times New Roman" w:hAnsi="Times New Roman" w:cs="Times New Roman"/>
          <w:sz w:val="20"/>
          <w:szCs w:val="20"/>
        </w:rPr>
        <w:t xml:space="preserve">Регистрационный номер (код) должности </w:t>
      </w:r>
      <w:r w:rsidRPr="002C2DA3">
        <w:rPr>
          <w:rFonts w:ascii="Times New Roman" w:hAnsi="Times New Roman" w:cs="Times New Roman"/>
          <w:color w:val="000000"/>
          <w:sz w:val="20"/>
          <w:szCs w:val="20"/>
        </w:rPr>
        <w:t>– 11-3-4-096</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5. Государственный налоговый инспектор</w:t>
      </w:r>
      <w:r w:rsidRPr="002C2DA3">
        <w:rPr>
          <w:rFonts w:ascii="Times New Roman" w:hAnsi="Times New Roman" w:cs="Times New Roman"/>
          <w:i/>
          <w:sz w:val="20"/>
          <w:szCs w:val="20"/>
        </w:rPr>
        <w:t xml:space="preserve"> </w:t>
      </w:r>
      <w:r w:rsidRPr="002C2DA3">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6.1. Наличие профессионального образования. </w:t>
      </w:r>
    </w:p>
    <w:p w:rsidR="002C2DA3" w:rsidRPr="002C2DA3" w:rsidRDefault="002C2DA3" w:rsidP="002C2DA3">
      <w:pPr>
        <w:widowControl w:val="0"/>
        <w:spacing w:after="0" w:line="240" w:lineRule="auto"/>
        <w:ind w:firstLine="540"/>
        <w:jc w:val="both"/>
        <w:rPr>
          <w:rFonts w:ascii="Times New Roman" w:hAnsi="Times New Roman" w:cs="Times New Roman"/>
          <w:spacing w:val="-2"/>
          <w:sz w:val="20"/>
          <w:szCs w:val="20"/>
        </w:rPr>
      </w:pPr>
      <w:r w:rsidRPr="002C2DA3">
        <w:rPr>
          <w:rFonts w:ascii="Times New Roman" w:hAnsi="Times New Roman" w:cs="Times New Roman"/>
          <w:spacing w:val="-2"/>
          <w:sz w:val="20"/>
          <w:szCs w:val="20"/>
        </w:rPr>
        <w:t>6.2. </w:t>
      </w:r>
      <w:r w:rsidRPr="002C2DA3">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2C2DA3" w:rsidRPr="002C2DA3" w:rsidRDefault="002C2DA3" w:rsidP="002C2DA3">
      <w:pPr>
        <w:widowControl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lastRenderedPageBreak/>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6.4. Наличие профессиональных знаний:</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6.4.1. В сфере законодательства Российской Федерации: Федеральный закон № 79-ФЗ «О государственной гражданской службе Российской Федерации», Федеральный </w:t>
      </w:r>
      <w:proofErr w:type="gramStart"/>
      <w:r w:rsidRPr="002C2DA3">
        <w:rPr>
          <w:rFonts w:ascii="Times New Roman" w:hAnsi="Times New Roman" w:cs="Times New Roman"/>
          <w:sz w:val="20"/>
          <w:szCs w:val="20"/>
        </w:rPr>
        <w:t>закон  №</w:t>
      </w:r>
      <w:proofErr w:type="gramEnd"/>
      <w:r w:rsidRPr="002C2DA3">
        <w:rPr>
          <w:rFonts w:ascii="Times New Roman" w:hAnsi="Times New Roman" w:cs="Times New Roman"/>
          <w:sz w:val="20"/>
          <w:szCs w:val="20"/>
        </w:rPr>
        <w:t>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2C2DA3" w:rsidRPr="002C2DA3" w:rsidRDefault="002C2DA3" w:rsidP="002C2DA3">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III. Должностные обязанности, права и ответственность</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89" w:history="1">
        <w:r w:rsidRPr="002C2DA3">
          <w:rPr>
            <w:rStyle w:val="a3"/>
            <w:rFonts w:ascii="Times New Roman" w:hAnsi="Times New Roman" w:cs="Times New Roman"/>
            <w:sz w:val="20"/>
            <w:szCs w:val="20"/>
          </w:rPr>
          <w:t>статьями 14</w:t>
        </w:r>
      </w:hyperlink>
      <w:r w:rsidRPr="002C2DA3">
        <w:rPr>
          <w:rFonts w:ascii="Times New Roman" w:hAnsi="Times New Roman" w:cs="Times New Roman"/>
          <w:sz w:val="20"/>
          <w:szCs w:val="20"/>
        </w:rPr>
        <w:t xml:space="preserve">, </w:t>
      </w:r>
      <w:hyperlink r:id="rId190" w:history="1">
        <w:r w:rsidRPr="002C2DA3">
          <w:rPr>
            <w:rStyle w:val="a3"/>
            <w:rFonts w:ascii="Times New Roman" w:hAnsi="Times New Roman" w:cs="Times New Roman"/>
            <w:sz w:val="20"/>
            <w:szCs w:val="20"/>
          </w:rPr>
          <w:t>15</w:t>
        </w:r>
      </w:hyperlink>
      <w:r w:rsidRPr="002C2DA3">
        <w:rPr>
          <w:rFonts w:ascii="Times New Roman" w:hAnsi="Times New Roman" w:cs="Times New Roman"/>
          <w:sz w:val="20"/>
          <w:szCs w:val="20"/>
        </w:rPr>
        <w:t xml:space="preserve">, </w:t>
      </w:r>
      <w:hyperlink r:id="rId191" w:history="1">
        <w:r w:rsidRPr="002C2DA3">
          <w:rPr>
            <w:rStyle w:val="a3"/>
            <w:rFonts w:ascii="Times New Roman" w:hAnsi="Times New Roman" w:cs="Times New Roman"/>
            <w:sz w:val="20"/>
            <w:szCs w:val="20"/>
          </w:rPr>
          <w:t>17</w:t>
        </w:r>
      </w:hyperlink>
      <w:r w:rsidRPr="002C2DA3">
        <w:rPr>
          <w:rFonts w:ascii="Times New Roman" w:hAnsi="Times New Roman" w:cs="Times New Roman"/>
          <w:sz w:val="20"/>
          <w:szCs w:val="20"/>
        </w:rPr>
        <w:t xml:space="preserve">, </w:t>
      </w:r>
      <w:hyperlink r:id="rId192" w:history="1">
        <w:r w:rsidRPr="002C2DA3">
          <w:rPr>
            <w:rStyle w:val="a3"/>
            <w:rFonts w:ascii="Times New Roman" w:hAnsi="Times New Roman" w:cs="Times New Roman"/>
            <w:sz w:val="20"/>
            <w:szCs w:val="20"/>
          </w:rPr>
          <w:t>18</w:t>
        </w:r>
      </w:hyperlink>
      <w:r w:rsidRPr="002C2DA3">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8. В целях реализации задач и функций, возложенных на отдел выездных проверок №</w:t>
      </w:r>
      <w:r w:rsidRPr="002C2DA3">
        <w:rPr>
          <w:rFonts w:ascii="Times New Roman" w:hAnsi="Times New Roman" w:cs="Times New Roman"/>
          <w:sz w:val="20"/>
          <w:szCs w:val="20"/>
          <w:lang w:val="en-US"/>
        </w:rPr>
        <w:t> </w:t>
      </w:r>
      <w:r w:rsidRPr="002C2DA3">
        <w:rPr>
          <w:rFonts w:ascii="Times New Roman" w:hAnsi="Times New Roman" w:cs="Times New Roman"/>
          <w:sz w:val="20"/>
          <w:szCs w:val="20"/>
        </w:rPr>
        <w:t xml:space="preserve">1 Государственный налоговый инспектор обязан: </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исполнять должностные обязанности в соответствии с должностным регламентом;</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соблюдать служебный распорядок государственного органа;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беречь государственное имущество, в том числе предоставленное ему для исполнения должностных обязанностей;</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расходах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lastRenderedPageBreak/>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в соответствии со статьей 11 Федерального закона «О противодействии коррупции»: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принимать меры по недопущению любой возможности возникновения конфликта интересов;</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исполнять по поручению начальника (заместителя начальника) отдела контрольные письма, запросы в установленные сроки;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 составлять и направлять в УФНС России по г. Москве по поручению начальника (заместителя начальника) отдела отчеты, информацию; </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участвовать по поручению начальника (заместителя начальника) отдела в подготовке ответов на письменные запросы налогоплательщиков по вопросам, входящим в компетенцию отдела;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участвовать в выездных налоговых проверках налогоплательщиков, плательщиков сборов и налоговых агентов (юридических и физических лиц, индивидуальных предпринимателей) по всем налогам, сборам и специальным налоговым режимам, действующим на территории Российской Федерации, и оформлять их результаты, выявлять и документировать случаи нарушения законодательства о налогах и сборах лицами, являющимися налогоплательщиками, плательщиками сборов или налоговыми агентами, как состоящими, так и не состоящими на учете в ИФНС России № 10 по г. Москве;</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проводить мероприятия налогового контроля, предусмотренные Налоговым Кодексом Российской Федерации;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обеспечивать сохранность служебного удостоверения;</w:t>
      </w:r>
    </w:p>
    <w:p w:rsidR="002C2DA3" w:rsidRPr="002C2DA3" w:rsidRDefault="002C2DA3" w:rsidP="002C2DA3">
      <w:pPr>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участвовать в рассмотрении представленных налогоплательщиками возражений (объяснений) по актам выездных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осуществлять передачу в правовой отдел материалов выездных налоговых проверок и материалов по актам о нарушении законодательства о налогах и сборах для обеспечения производства по делам о налоговых правонарушениях;</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взаимодействовать с правоохранительными и иными контролирующими органами по предмету деятельности отдела;</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участвовать в производстве по делам об административных правонарушениях (составлять протоколы об административных правонарушениях);</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проводить мероприятия налогового контроля, предусмотренные Налоговым Кодексом Российской Федерации;</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направлять материалы по проведенным выездным налоговым проверкам в органы МВД в соответствии со ст. 32 и 82 НК РФ;</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своевременно заполнять информационные ресурсы инспекции в рамках компетенции по работе отдела выездных проверок № 3;</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проводить мероприятия валютного контроля;</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выполнение иных поручений руководства в соответствии с положением об отделе.</w:t>
      </w:r>
    </w:p>
    <w:p w:rsidR="002C2DA3" w:rsidRPr="002C2DA3" w:rsidRDefault="002C2DA3" w:rsidP="002C2DA3">
      <w:pPr>
        <w:pStyle w:val="aa"/>
        <w:ind w:firstLine="720"/>
        <w:rPr>
          <w:sz w:val="20"/>
          <w:szCs w:val="20"/>
        </w:rPr>
      </w:pPr>
      <w:r w:rsidRPr="002C2DA3">
        <w:rPr>
          <w:sz w:val="20"/>
          <w:szCs w:val="20"/>
        </w:rPr>
        <w:t xml:space="preserve">9. В целях исполнения возложенных должностных обязанностей Государственный налоговый инспектор имеет право на: </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C2DA3" w:rsidRPr="002C2DA3" w:rsidRDefault="002C2DA3" w:rsidP="002C2DA3">
      <w:pPr>
        <w:pStyle w:val="12"/>
        <w:rPr>
          <w:sz w:val="20"/>
        </w:rPr>
      </w:pPr>
      <w:r w:rsidRPr="002C2DA3">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9) защиту сведений о гражданском служащем;</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10) должностной рост на конкурсной основе;</w:t>
      </w:r>
    </w:p>
    <w:p w:rsidR="002C2DA3" w:rsidRPr="002C2DA3" w:rsidRDefault="002C2DA3" w:rsidP="002C2DA3">
      <w:pPr>
        <w:autoSpaceDE w:val="0"/>
        <w:autoSpaceDN w:val="0"/>
        <w:adjustRightInd w:val="0"/>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 xml:space="preserve">11) профессиональное развитие в порядке, установленном Федеральным </w:t>
      </w:r>
      <w:hyperlink r:id="rId193" w:history="1">
        <w:r w:rsidRPr="002C2DA3">
          <w:rPr>
            <w:rStyle w:val="a3"/>
            <w:rFonts w:ascii="Times New Roman" w:hAnsi="Times New Roman" w:cs="Times New Roman"/>
            <w:sz w:val="20"/>
            <w:szCs w:val="20"/>
          </w:rPr>
          <w:t>законом</w:t>
        </w:r>
      </w:hyperlink>
      <w:r w:rsidRPr="002C2DA3">
        <w:rPr>
          <w:rFonts w:ascii="Times New Roman" w:hAnsi="Times New Roman" w:cs="Times New Roman"/>
          <w:sz w:val="20"/>
          <w:szCs w:val="20"/>
        </w:rPr>
        <w:t xml:space="preserve"> и другими федеральными законами;</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12) членство в профессиональном союзе;</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 xml:space="preserve">14) проведение по его заявлению </w:t>
      </w:r>
      <w:hyperlink r:id="rId194" w:anchor="sub_59#sub_59" w:history="1">
        <w:r w:rsidRPr="002C2DA3">
          <w:rPr>
            <w:rStyle w:val="a3"/>
            <w:rFonts w:ascii="Times New Roman" w:hAnsi="Times New Roman" w:cs="Times New Roman"/>
            <w:sz w:val="20"/>
            <w:szCs w:val="20"/>
          </w:rPr>
          <w:t>служебной проверки</w:t>
        </w:r>
      </w:hyperlink>
      <w:r w:rsidRPr="002C2DA3">
        <w:rPr>
          <w:rFonts w:ascii="Times New Roman" w:hAnsi="Times New Roman" w:cs="Times New Roman"/>
          <w:sz w:val="20"/>
          <w:szCs w:val="20"/>
        </w:rPr>
        <w:t>;</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18) государственное пенсионное обеспечение в соответствии с федеральным законом;</w:t>
      </w:r>
    </w:p>
    <w:p w:rsidR="002C2DA3" w:rsidRPr="002C2DA3" w:rsidRDefault="002C2DA3" w:rsidP="002C2DA3">
      <w:pPr>
        <w:spacing w:after="0" w:line="240" w:lineRule="auto"/>
        <w:ind w:firstLine="709"/>
        <w:jc w:val="both"/>
        <w:rPr>
          <w:rFonts w:ascii="Times New Roman" w:hAnsi="Times New Roman" w:cs="Times New Roman"/>
          <w:sz w:val="20"/>
          <w:szCs w:val="20"/>
        </w:rPr>
      </w:pPr>
      <w:r w:rsidRPr="002C2DA3">
        <w:rPr>
          <w:rFonts w:ascii="Times New Roman" w:hAnsi="Times New Roman" w:cs="Times New Roman"/>
          <w:sz w:val="20"/>
          <w:szCs w:val="20"/>
        </w:rPr>
        <w:t xml:space="preserve">19) выполнение иной оплачиваемой работы, с предварительным уведомлением </w:t>
      </w:r>
      <w:hyperlink r:id="rId195" w:anchor="sub_102#sub_102" w:history="1">
        <w:r w:rsidRPr="002C2DA3">
          <w:rPr>
            <w:rStyle w:val="a3"/>
            <w:rFonts w:ascii="Times New Roman" w:hAnsi="Times New Roman" w:cs="Times New Roman"/>
            <w:sz w:val="20"/>
            <w:szCs w:val="20"/>
          </w:rPr>
          <w:t>представителя нанимателя</w:t>
        </w:r>
      </w:hyperlink>
      <w:r w:rsidRPr="002C2DA3">
        <w:rPr>
          <w:rFonts w:ascii="Times New Roman" w:hAnsi="Times New Roman" w:cs="Times New Roman"/>
          <w:sz w:val="20"/>
          <w:szCs w:val="20"/>
        </w:rPr>
        <w:t xml:space="preserve">, если это не повлечет за собой </w:t>
      </w:r>
      <w:hyperlink r:id="rId196" w:anchor="sub_1901#sub_1901" w:history="1">
        <w:r w:rsidRPr="002C2DA3">
          <w:rPr>
            <w:rStyle w:val="a3"/>
            <w:rFonts w:ascii="Times New Roman" w:hAnsi="Times New Roman" w:cs="Times New Roman"/>
            <w:sz w:val="20"/>
            <w:szCs w:val="20"/>
          </w:rPr>
          <w:t>конфликт интересов</w:t>
        </w:r>
      </w:hyperlink>
      <w:r w:rsidRPr="002C2DA3">
        <w:rPr>
          <w:rFonts w:ascii="Times New Roman" w:hAnsi="Times New Roman" w:cs="Times New Roman"/>
          <w:sz w:val="20"/>
          <w:szCs w:val="20"/>
        </w:rPr>
        <w:t>.</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выездных проверок № 1 ИФНС России №10 по г. Москве утвержденным начальником Инспекции от 26.12.2011</w:t>
      </w:r>
      <w:r w:rsidRPr="002C2DA3">
        <w:rPr>
          <w:rFonts w:ascii="Times New Roman" w:hAnsi="Times New Roman" w:cs="Times New Roman"/>
          <w:i/>
          <w:sz w:val="20"/>
          <w:szCs w:val="20"/>
        </w:rPr>
        <w:t>,</w:t>
      </w:r>
      <w:r w:rsidRPr="002C2DA3">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11. Государственный налоговый инспектор</w:t>
      </w:r>
      <w:r w:rsidRPr="002C2DA3">
        <w:rPr>
          <w:rFonts w:ascii="Times New Roman" w:hAnsi="Times New Roman" w:cs="Times New Roman"/>
          <w:i/>
          <w:sz w:val="20"/>
          <w:szCs w:val="20"/>
        </w:rPr>
        <w:t xml:space="preserve"> </w:t>
      </w:r>
      <w:r w:rsidRPr="002C2DA3">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IV. Перечень вопросов, по которым Государственный налоговый инспектор</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вправе или обязан самостоятельно принимать управленческие и иные решения</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осуществления проверки документов и при необходимости запрашивать дополнительную информацию;</w:t>
      </w:r>
    </w:p>
    <w:p w:rsidR="002C2DA3" w:rsidRPr="002C2DA3" w:rsidRDefault="002C2DA3" w:rsidP="002C2DA3">
      <w:pPr>
        <w:autoSpaceDE w:val="0"/>
        <w:autoSpaceDN w:val="0"/>
        <w:adjustRightInd w:val="0"/>
        <w:spacing w:after="0" w:line="240" w:lineRule="auto"/>
        <w:ind w:firstLine="708"/>
        <w:jc w:val="both"/>
        <w:rPr>
          <w:rFonts w:ascii="Times New Roman" w:hAnsi="Times New Roman" w:cs="Times New Roman"/>
          <w:sz w:val="20"/>
          <w:szCs w:val="20"/>
        </w:rPr>
      </w:pPr>
      <w:r w:rsidRPr="002C2DA3">
        <w:rPr>
          <w:rFonts w:ascii="Times New Roman" w:hAnsi="Times New Roman" w:cs="Times New Roman"/>
          <w:sz w:val="20"/>
          <w:szCs w:val="20"/>
        </w:rPr>
        <w:t>- отвечать на запросы, так же направлять запросы о предоставлении документов;</w:t>
      </w:r>
    </w:p>
    <w:p w:rsidR="002C2DA3" w:rsidRPr="002C2DA3" w:rsidRDefault="002C2DA3" w:rsidP="002C2DA3">
      <w:pPr>
        <w:autoSpaceDE w:val="0"/>
        <w:autoSpaceDN w:val="0"/>
        <w:adjustRightInd w:val="0"/>
        <w:spacing w:after="0" w:line="240" w:lineRule="auto"/>
        <w:ind w:firstLine="708"/>
        <w:jc w:val="both"/>
        <w:rPr>
          <w:rFonts w:ascii="Times New Roman" w:hAnsi="Times New Roman" w:cs="Times New Roman"/>
          <w:sz w:val="20"/>
          <w:szCs w:val="20"/>
        </w:rPr>
      </w:pPr>
      <w:r w:rsidRPr="002C2DA3">
        <w:rPr>
          <w:rFonts w:ascii="Times New Roman" w:hAnsi="Times New Roman" w:cs="Times New Roman"/>
          <w:sz w:val="20"/>
          <w:szCs w:val="20"/>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 соблюдения сроков исполнения документов, заданий, поручений руководства;</w:t>
      </w:r>
    </w:p>
    <w:p w:rsidR="002C2DA3" w:rsidRPr="002C2DA3" w:rsidRDefault="002C2DA3" w:rsidP="002C2DA3">
      <w:pPr>
        <w:autoSpaceDE w:val="0"/>
        <w:autoSpaceDN w:val="0"/>
        <w:adjustRightInd w:val="0"/>
        <w:spacing w:after="0" w:line="240" w:lineRule="auto"/>
        <w:ind w:firstLine="708"/>
        <w:jc w:val="both"/>
        <w:rPr>
          <w:rFonts w:ascii="Times New Roman" w:hAnsi="Times New Roman" w:cs="Times New Roman"/>
          <w:sz w:val="20"/>
          <w:szCs w:val="20"/>
        </w:rPr>
      </w:pPr>
      <w:r w:rsidRPr="002C2DA3">
        <w:rPr>
          <w:rFonts w:ascii="Times New Roman" w:hAnsi="Times New Roman" w:cs="Times New Roman"/>
          <w:sz w:val="20"/>
          <w:szCs w:val="20"/>
        </w:rPr>
        <w:t>- своевременно заполнять информационные ресурсы инспекции в рамках компетенции по работе отдела выездных проверок № 3.</w:t>
      </w:r>
    </w:p>
    <w:p w:rsidR="002C2DA3" w:rsidRPr="002C2DA3" w:rsidRDefault="002C2DA3" w:rsidP="002C2DA3">
      <w:pPr>
        <w:spacing w:after="0" w:line="240" w:lineRule="auto"/>
        <w:ind w:firstLine="720"/>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V. Перечень вопросов, по которым Государственный налоговый инспектор</w:t>
      </w:r>
      <w:r w:rsidRPr="002C2DA3">
        <w:rPr>
          <w:rFonts w:ascii="Times New Roman" w:hAnsi="Times New Roman" w:cs="Times New Roman"/>
          <w:sz w:val="20"/>
          <w:szCs w:val="20"/>
        </w:rPr>
        <w:t xml:space="preserve"> </w:t>
      </w:r>
      <w:r w:rsidRPr="002C2DA3">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2C2DA3">
        <w:rPr>
          <w:rFonts w:ascii="Times New Roman" w:hAnsi="Times New Roman" w:cs="Times New Roman"/>
          <w:color w:val="000000"/>
          <w:sz w:val="20"/>
          <w:szCs w:val="20"/>
        </w:rPr>
        <w:t>подготовки служебной информации.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lastRenderedPageBreak/>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2C2DA3" w:rsidRPr="002C2DA3" w:rsidRDefault="002C2DA3" w:rsidP="002C2DA3">
      <w:pPr>
        <w:spacing w:after="0" w:line="240" w:lineRule="auto"/>
        <w:ind w:firstLine="720"/>
        <w:jc w:val="both"/>
        <w:rPr>
          <w:rFonts w:ascii="Times New Roman" w:hAnsi="Times New Roman" w:cs="Times New Roman"/>
          <w:color w:val="FF0000"/>
          <w:sz w:val="20"/>
          <w:szCs w:val="20"/>
        </w:rPr>
      </w:pPr>
      <w:r w:rsidRPr="002C2DA3">
        <w:rPr>
          <w:rFonts w:ascii="Times New Roman" w:hAnsi="Times New Roman" w:cs="Times New Roman"/>
          <w:sz w:val="20"/>
          <w:szCs w:val="20"/>
        </w:rPr>
        <w:t xml:space="preserve">-положений об отделе и инспекции; </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xml:space="preserve">   -графика отпусков гражданских служащих отдела;</w:t>
      </w:r>
    </w:p>
    <w:p w:rsidR="002C2DA3" w:rsidRPr="002C2DA3" w:rsidRDefault="002C2DA3" w:rsidP="002C2DA3">
      <w:pPr>
        <w:spacing w:after="0" w:line="240" w:lineRule="auto"/>
        <w:ind w:firstLine="720"/>
        <w:jc w:val="both"/>
        <w:rPr>
          <w:rFonts w:ascii="Times New Roman" w:hAnsi="Times New Roman" w:cs="Times New Roman"/>
          <w:sz w:val="20"/>
          <w:szCs w:val="20"/>
        </w:rPr>
      </w:pPr>
      <w:r w:rsidRPr="002C2DA3">
        <w:rPr>
          <w:rFonts w:ascii="Times New Roman" w:hAnsi="Times New Roman" w:cs="Times New Roman"/>
          <w:sz w:val="20"/>
          <w:szCs w:val="20"/>
        </w:rPr>
        <w:t>-иных актов по поручению непосредственного руководителя и руководства инспекции.</w:t>
      </w: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VI. Сроки и процедуры подготовки, рассмотрения</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проектов управленческих и иных решений, порядок</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согласования и принятия данных решений</w:t>
      </w:r>
    </w:p>
    <w:p w:rsidR="002C2DA3" w:rsidRPr="002C2DA3" w:rsidRDefault="002C2DA3" w:rsidP="002C2DA3">
      <w:pPr>
        <w:autoSpaceDE w:val="0"/>
        <w:autoSpaceDN w:val="0"/>
        <w:adjustRightInd w:val="0"/>
        <w:spacing w:after="0" w:line="240" w:lineRule="auto"/>
        <w:jc w:val="center"/>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VII. Порядок служебного взаимодействия</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17. Взаимодействие Государственного налогового инспектора</w:t>
      </w:r>
      <w:r w:rsidRPr="002C2DA3">
        <w:rPr>
          <w:rFonts w:ascii="Times New Roman" w:hAnsi="Times New Roman" w:cs="Times New Roman"/>
          <w:i/>
          <w:sz w:val="20"/>
          <w:szCs w:val="20"/>
        </w:rPr>
        <w:t xml:space="preserve"> </w:t>
      </w:r>
      <w:r w:rsidRPr="002C2DA3">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7" w:history="1">
        <w:r w:rsidRPr="002C2DA3">
          <w:rPr>
            <w:rStyle w:val="a3"/>
            <w:rFonts w:ascii="Times New Roman" w:hAnsi="Times New Roman" w:cs="Times New Roman"/>
            <w:sz w:val="20"/>
            <w:szCs w:val="20"/>
          </w:rPr>
          <w:t>общих принципов</w:t>
        </w:r>
      </w:hyperlink>
      <w:r w:rsidRPr="002C2DA3">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98" w:history="1">
        <w:r w:rsidRPr="002C2DA3">
          <w:rPr>
            <w:rStyle w:val="a3"/>
            <w:rFonts w:ascii="Times New Roman" w:hAnsi="Times New Roman" w:cs="Times New Roman"/>
            <w:sz w:val="20"/>
            <w:szCs w:val="20"/>
          </w:rPr>
          <w:t>статьей 18</w:t>
        </w:r>
      </w:hyperlink>
      <w:r w:rsidRPr="002C2DA3">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приказами Инспекции.</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VIII. Перечень государственных услуг, оказываемых</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гражданам и организациям в соответствии с административным</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регламентом Федеральной налоговой службы</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выездных проверок № 3 Инспекции Федеральной налоговой службой № 10 по г. Москве.</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jc w:val="center"/>
        <w:outlineLvl w:val="1"/>
        <w:rPr>
          <w:rFonts w:ascii="Times New Roman" w:hAnsi="Times New Roman" w:cs="Times New Roman"/>
          <w:b/>
          <w:sz w:val="20"/>
          <w:szCs w:val="20"/>
        </w:rPr>
      </w:pPr>
      <w:r w:rsidRPr="002C2DA3">
        <w:rPr>
          <w:rFonts w:ascii="Times New Roman" w:hAnsi="Times New Roman" w:cs="Times New Roman"/>
          <w:b/>
          <w:sz w:val="20"/>
          <w:szCs w:val="20"/>
        </w:rPr>
        <w:t>IX. Показатели эффективности и результативности</w:t>
      </w:r>
    </w:p>
    <w:p w:rsidR="002C2DA3" w:rsidRPr="002C2DA3" w:rsidRDefault="002C2DA3" w:rsidP="002C2DA3">
      <w:pPr>
        <w:autoSpaceDE w:val="0"/>
        <w:autoSpaceDN w:val="0"/>
        <w:adjustRightInd w:val="0"/>
        <w:spacing w:after="0" w:line="240" w:lineRule="auto"/>
        <w:jc w:val="center"/>
        <w:rPr>
          <w:rFonts w:ascii="Times New Roman" w:hAnsi="Times New Roman" w:cs="Times New Roman"/>
          <w:b/>
          <w:sz w:val="20"/>
          <w:szCs w:val="20"/>
        </w:rPr>
      </w:pPr>
      <w:r w:rsidRPr="002C2DA3">
        <w:rPr>
          <w:rFonts w:ascii="Times New Roman" w:hAnsi="Times New Roman" w:cs="Times New Roman"/>
          <w:b/>
          <w:sz w:val="20"/>
          <w:szCs w:val="20"/>
        </w:rPr>
        <w:t>профессиональной служебной деятельности</w:t>
      </w:r>
    </w:p>
    <w:p w:rsidR="002C2DA3" w:rsidRPr="002C2DA3" w:rsidRDefault="002C2DA3" w:rsidP="002C2DA3">
      <w:pPr>
        <w:autoSpaceDE w:val="0"/>
        <w:autoSpaceDN w:val="0"/>
        <w:adjustRightInd w:val="0"/>
        <w:spacing w:after="0" w:line="240" w:lineRule="auto"/>
        <w:jc w:val="both"/>
        <w:rPr>
          <w:rFonts w:ascii="Times New Roman" w:hAnsi="Times New Roman" w:cs="Times New Roman"/>
          <w:sz w:val="20"/>
          <w:szCs w:val="20"/>
        </w:rPr>
      </w:pP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w:t>
      </w:r>
      <w:r w:rsidRPr="002C2DA3">
        <w:rPr>
          <w:rFonts w:ascii="Times New Roman" w:hAnsi="Times New Roman" w:cs="Times New Roman"/>
          <w:i/>
          <w:sz w:val="20"/>
          <w:szCs w:val="20"/>
        </w:rPr>
        <w:t xml:space="preserve"> </w:t>
      </w:r>
      <w:r w:rsidRPr="002C2DA3">
        <w:rPr>
          <w:rFonts w:ascii="Times New Roman" w:hAnsi="Times New Roman" w:cs="Times New Roman"/>
          <w:sz w:val="20"/>
          <w:szCs w:val="20"/>
        </w:rPr>
        <w:t>оценивается по следующим показателям:</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своевременности и оперативности выполнения поручений;</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C2DA3" w:rsidRPr="002C2DA3" w:rsidRDefault="002C2DA3" w:rsidP="002C2DA3">
      <w:pPr>
        <w:autoSpaceDE w:val="0"/>
        <w:autoSpaceDN w:val="0"/>
        <w:adjustRightInd w:val="0"/>
        <w:spacing w:after="0" w:line="240" w:lineRule="auto"/>
        <w:ind w:firstLine="540"/>
        <w:jc w:val="both"/>
        <w:rPr>
          <w:rFonts w:ascii="Times New Roman" w:hAnsi="Times New Roman" w:cs="Times New Roman"/>
          <w:sz w:val="20"/>
          <w:szCs w:val="20"/>
        </w:rPr>
      </w:pPr>
      <w:r w:rsidRPr="002C2DA3">
        <w:rPr>
          <w:rFonts w:ascii="Times New Roman" w:hAnsi="Times New Roman" w:cs="Times New Roman"/>
          <w:sz w:val="20"/>
          <w:szCs w:val="20"/>
        </w:rPr>
        <w:t>- осознанию ответственности за последствия своих действий, принимаемых решений.</w:t>
      </w:r>
    </w:p>
    <w:p w:rsidR="002C2DA3" w:rsidRDefault="002C2DA3" w:rsidP="002C2DA3">
      <w:pPr>
        <w:spacing w:after="0" w:line="240" w:lineRule="auto"/>
      </w:pPr>
    </w:p>
    <w:p w:rsidR="00060915" w:rsidRDefault="00060915" w:rsidP="00317F8D">
      <w:pPr>
        <w:autoSpaceDE w:val="0"/>
        <w:autoSpaceDN w:val="0"/>
        <w:adjustRightInd w:val="0"/>
        <w:jc w:val="center"/>
        <w:outlineLvl w:val="2"/>
        <w:rPr>
          <w:rFonts w:ascii="Times New Roman" w:hAnsi="Times New Roman" w:cs="Times New Roman"/>
          <w:sz w:val="20"/>
          <w:szCs w:val="20"/>
        </w:rPr>
      </w:pP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Должностной регламент</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 xml:space="preserve">Главного государственного налогового инспектора </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 xml:space="preserve">контрольно-аналитического отдела </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u w:val="single"/>
        </w:rPr>
        <w:t>Инспекции Федеральной налоговой службы №10 по г. Москве</w:t>
      </w:r>
    </w:p>
    <w:p w:rsidR="00060915" w:rsidRPr="00060915" w:rsidRDefault="00060915" w:rsidP="00060915">
      <w:pPr>
        <w:spacing w:after="0" w:line="240" w:lineRule="auto"/>
        <w:jc w:val="both"/>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sz w:val="20"/>
          <w:szCs w:val="20"/>
        </w:rPr>
      </w:pPr>
      <w:r w:rsidRPr="00060915">
        <w:rPr>
          <w:rFonts w:ascii="Times New Roman" w:hAnsi="Times New Roman" w:cs="Times New Roman"/>
          <w:b/>
          <w:sz w:val="20"/>
          <w:szCs w:val="20"/>
        </w:rPr>
        <w:t>I. Общие положения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lastRenderedPageBreak/>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Регистрационный номер (код) должности – 11-3-3-094.</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начальника Инспекции Федеральной налоговой службы № 10 по г. Москве (далее - Инспекция).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060915" w:rsidRPr="00060915" w:rsidRDefault="00060915" w:rsidP="00060915">
      <w:pPr>
        <w:spacing w:after="0" w:line="240" w:lineRule="auto"/>
        <w:jc w:val="center"/>
        <w:outlineLvl w:val="1"/>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II. Квалификационные требования для замещения должности</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 xml:space="preserve">гражданской службы </w:t>
      </w:r>
    </w:p>
    <w:p w:rsidR="00060915" w:rsidRPr="00060915" w:rsidRDefault="00060915" w:rsidP="00060915">
      <w:pPr>
        <w:spacing w:after="0" w:line="240" w:lineRule="auto"/>
        <w:ind w:firstLine="540"/>
        <w:jc w:val="both"/>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6.1. Наличие высшего образования.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6.4. Наличие профессиональных знаний: </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 xml:space="preserve">6.4.1. В сфере законодательства Российской Федерации: </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 xml:space="preserve">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w:t>
      </w:r>
      <w:r w:rsidRPr="00060915">
        <w:rPr>
          <w:rFonts w:ascii="Times New Roman" w:hAnsi="Times New Roman" w:cs="Times New Roman"/>
          <w:sz w:val="20"/>
          <w:szCs w:val="20"/>
        </w:rPr>
        <w:lastRenderedPageBreak/>
        <w:t>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0915" w:rsidRPr="00060915" w:rsidRDefault="00060915" w:rsidP="00060915">
      <w:pPr>
        <w:autoSpaceDE w:val="0"/>
        <w:autoSpaceDN w:val="0"/>
        <w:adjustRightInd w:val="0"/>
        <w:spacing w:after="0" w:line="240" w:lineRule="auto"/>
        <w:ind w:firstLine="283"/>
        <w:jc w:val="both"/>
        <w:rPr>
          <w:rFonts w:ascii="Times New Roman" w:hAnsi="Times New Roman" w:cs="Times New Roman"/>
          <w:sz w:val="20"/>
          <w:szCs w:val="20"/>
        </w:rPr>
      </w:pPr>
      <w:r w:rsidRPr="00060915">
        <w:rPr>
          <w:rFonts w:ascii="Times New Roman" w:hAnsi="Times New Roman" w:cs="Times New Roman"/>
          <w:sz w:val="20"/>
          <w:szCs w:val="20"/>
        </w:rPr>
        <w:t xml:space="preserve">    6.4.2. Иные профессиональные знания:</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6.4.2.2. понятие "налоговый контроль".</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6.4.2.3. особенности проведения контрольно-аналитических мероприятий;</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6.4.2.4. порядок и сроки проведения контрольно-аналитических мероприятий;</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6.4.2.5. порядок и сроки рассмотрения материалов налоговой проверки.</w:t>
      </w:r>
    </w:p>
    <w:p w:rsidR="00060915" w:rsidRPr="00060915" w:rsidRDefault="00060915" w:rsidP="00060915">
      <w:pPr>
        <w:autoSpaceDE w:val="0"/>
        <w:autoSpaceDN w:val="0"/>
        <w:adjustRightInd w:val="0"/>
        <w:spacing w:after="0" w:line="240" w:lineRule="auto"/>
        <w:ind w:firstLine="567"/>
        <w:jc w:val="both"/>
        <w:rPr>
          <w:rFonts w:ascii="Times New Roman" w:hAnsi="Times New Roman" w:cs="Times New Roman"/>
          <w:sz w:val="20"/>
          <w:szCs w:val="20"/>
        </w:rPr>
      </w:pPr>
      <w:r w:rsidRPr="00060915">
        <w:rPr>
          <w:rFonts w:ascii="Times New Roman" w:hAnsi="Times New Roman" w:cs="Times New Roman"/>
          <w:sz w:val="20"/>
          <w:szCs w:val="20"/>
        </w:rPr>
        <w:t>6.4.2.6. порядок осуществления мероприятий налогового контроля.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6.5. Наличие функциональных знаний:</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виды, назначение и технологии организации проверочных процедур;</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понятие единого реестра проверок, процедура его формирования;</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процедура организации проверки: порядок, этапы, инструменты проведения;</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ограничения при проведении проверочных процедур;</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меры, принимаемые по результатам проверки;</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xml:space="preserve">- основания проведения и особенности внеплановых проверок. </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6.6. Наличие базовых умений:</w:t>
      </w:r>
    </w:p>
    <w:p w:rsidR="00060915" w:rsidRPr="00060915" w:rsidRDefault="00060915" w:rsidP="00060915">
      <w:pPr>
        <w:pStyle w:val="af0"/>
        <w:rPr>
          <w:sz w:val="20"/>
          <w:szCs w:val="20"/>
        </w:rPr>
      </w:pPr>
      <w:r w:rsidRPr="00060915">
        <w:rPr>
          <w:sz w:val="20"/>
          <w:szCs w:val="20"/>
        </w:rPr>
        <w:t>- умение мыслить системно (стратегически);</w:t>
      </w:r>
    </w:p>
    <w:p w:rsidR="00060915" w:rsidRPr="00060915" w:rsidRDefault="00060915" w:rsidP="00060915">
      <w:pPr>
        <w:pStyle w:val="af0"/>
        <w:rPr>
          <w:sz w:val="20"/>
          <w:szCs w:val="20"/>
        </w:rPr>
      </w:pPr>
      <w:r w:rsidRPr="00060915">
        <w:rPr>
          <w:sz w:val="20"/>
          <w:szCs w:val="20"/>
        </w:rPr>
        <w:t>- умение планировать, рационально использовать служебное время и достигать результата;</w:t>
      </w:r>
    </w:p>
    <w:p w:rsidR="00060915" w:rsidRPr="00060915" w:rsidRDefault="00060915" w:rsidP="00060915">
      <w:pPr>
        <w:pStyle w:val="af0"/>
        <w:rPr>
          <w:sz w:val="20"/>
          <w:szCs w:val="20"/>
        </w:rPr>
      </w:pPr>
      <w:r w:rsidRPr="00060915">
        <w:rPr>
          <w:sz w:val="20"/>
          <w:szCs w:val="20"/>
        </w:rPr>
        <w:t>- коммуникативные умения;</w:t>
      </w:r>
    </w:p>
    <w:p w:rsidR="00060915" w:rsidRPr="00060915" w:rsidRDefault="00060915" w:rsidP="00060915">
      <w:pPr>
        <w:pStyle w:val="af0"/>
        <w:rPr>
          <w:sz w:val="20"/>
          <w:szCs w:val="20"/>
        </w:rPr>
      </w:pPr>
      <w:r w:rsidRPr="00060915">
        <w:rPr>
          <w:sz w:val="20"/>
          <w:szCs w:val="20"/>
        </w:rPr>
        <w:t>- умение управлять изменениями;</w:t>
      </w:r>
    </w:p>
    <w:p w:rsidR="00060915" w:rsidRPr="00060915" w:rsidRDefault="00060915" w:rsidP="00060915">
      <w:pPr>
        <w:pStyle w:val="af0"/>
        <w:rPr>
          <w:sz w:val="20"/>
          <w:szCs w:val="20"/>
        </w:rPr>
      </w:pPr>
      <w:r w:rsidRPr="00060915">
        <w:rPr>
          <w:sz w:val="20"/>
          <w:szCs w:val="20"/>
        </w:rPr>
        <w:t>- умение руководить подчиненными, эффективно планировать, организовывать работу и контролировать ее выполнение;</w:t>
      </w:r>
    </w:p>
    <w:p w:rsidR="00060915" w:rsidRPr="00060915" w:rsidRDefault="00060915" w:rsidP="00060915">
      <w:pPr>
        <w:pStyle w:val="af0"/>
        <w:rPr>
          <w:sz w:val="20"/>
          <w:szCs w:val="20"/>
        </w:rPr>
      </w:pPr>
      <w:r w:rsidRPr="00060915">
        <w:rPr>
          <w:sz w:val="20"/>
          <w:szCs w:val="20"/>
        </w:rPr>
        <w:t>- умение оперативно принимать и реализовывать управленческие решения.</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6.7. Наличие профессиональных умений: </w:t>
      </w:r>
    </w:p>
    <w:p w:rsidR="00060915" w:rsidRPr="00060915" w:rsidRDefault="00060915" w:rsidP="00060915">
      <w:pPr>
        <w:spacing w:after="0" w:line="240" w:lineRule="auto"/>
        <w:ind w:firstLine="540"/>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6.8. Наличие функциональных умений:</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xml:space="preserve">- проведение </w:t>
      </w:r>
      <w:r w:rsidRPr="00060915">
        <w:rPr>
          <w:rFonts w:ascii="Times New Roman" w:hAnsi="Times New Roman" w:cs="Times New Roman"/>
          <w:sz w:val="20"/>
          <w:szCs w:val="20"/>
        </w:rPr>
        <w:t>контрольно-аналитических мероприятий</w:t>
      </w:r>
      <w:r w:rsidRPr="00060915">
        <w:rPr>
          <w:rFonts w:ascii="Times New Roman" w:hAnsi="Times New Roman" w:cs="Times New Roman"/>
          <w:sz w:val="20"/>
          <w:szCs w:val="20"/>
          <w:lang w:eastAsia="ru-RU"/>
        </w:rPr>
        <w:t>;</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lang w:eastAsia="ru-RU"/>
        </w:rPr>
      </w:pPr>
      <w:r w:rsidRPr="00060915">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rPr>
      </w:pPr>
      <w:r w:rsidRPr="0006091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rPr>
      </w:pPr>
      <w:r w:rsidRPr="00060915">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060915" w:rsidRPr="00060915" w:rsidRDefault="00060915" w:rsidP="00060915">
      <w:pPr>
        <w:spacing w:after="0" w:line="240" w:lineRule="auto"/>
        <w:jc w:val="both"/>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sz w:val="20"/>
          <w:szCs w:val="20"/>
        </w:rPr>
      </w:pPr>
      <w:r w:rsidRPr="00060915">
        <w:rPr>
          <w:rFonts w:ascii="Times New Roman" w:hAnsi="Times New Roman" w:cs="Times New Roman"/>
          <w:b/>
          <w:sz w:val="20"/>
          <w:szCs w:val="20"/>
        </w:rPr>
        <w:t>III. Должностные обязанности, права и ответственность</w:t>
      </w:r>
    </w:p>
    <w:p w:rsidR="00060915" w:rsidRPr="00060915" w:rsidRDefault="00060915" w:rsidP="00060915">
      <w:pPr>
        <w:spacing w:after="0" w:line="240" w:lineRule="auto"/>
        <w:ind w:firstLine="540"/>
        <w:jc w:val="both"/>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99" w:history="1">
        <w:r w:rsidRPr="00060915">
          <w:rPr>
            <w:rFonts w:ascii="Times New Roman" w:hAnsi="Times New Roman" w:cs="Times New Roman"/>
            <w:sz w:val="20"/>
            <w:szCs w:val="20"/>
          </w:rPr>
          <w:t>статьями 14</w:t>
        </w:r>
      </w:hyperlink>
      <w:r w:rsidRPr="00060915">
        <w:rPr>
          <w:rFonts w:ascii="Times New Roman" w:hAnsi="Times New Roman" w:cs="Times New Roman"/>
          <w:sz w:val="20"/>
          <w:szCs w:val="20"/>
        </w:rPr>
        <w:t xml:space="preserve">, </w:t>
      </w:r>
      <w:hyperlink r:id="rId200" w:history="1">
        <w:r w:rsidRPr="00060915">
          <w:rPr>
            <w:rFonts w:ascii="Times New Roman" w:hAnsi="Times New Roman" w:cs="Times New Roman"/>
            <w:sz w:val="20"/>
            <w:szCs w:val="20"/>
          </w:rPr>
          <w:t>15</w:t>
        </w:r>
      </w:hyperlink>
      <w:r w:rsidRPr="00060915">
        <w:rPr>
          <w:rFonts w:ascii="Times New Roman" w:hAnsi="Times New Roman" w:cs="Times New Roman"/>
          <w:sz w:val="20"/>
          <w:szCs w:val="20"/>
        </w:rPr>
        <w:t xml:space="preserve">, </w:t>
      </w:r>
      <w:hyperlink r:id="rId201" w:history="1">
        <w:r w:rsidRPr="00060915">
          <w:rPr>
            <w:rFonts w:ascii="Times New Roman" w:hAnsi="Times New Roman" w:cs="Times New Roman"/>
            <w:sz w:val="20"/>
            <w:szCs w:val="20"/>
          </w:rPr>
          <w:t>17</w:t>
        </w:r>
      </w:hyperlink>
      <w:r w:rsidRPr="00060915">
        <w:rPr>
          <w:rFonts w:ascii="Times New Roman" w:hAnsi="Times New Roman" w:cs="Times New Roman"/>
          <w:sz w:val="20"/>
          <w:szCs w:val="20"/>
        </w:rPr>
        <w:t xml:space="preserve">, </w:t>
      </w:r>
      <w:hyperlink r:id="rId202" w:history="1">
        <w:r w:rsidRPr="00060915">
          <w:rPr>
            <w:rFonts w:ascii="Times New Roman" w:hAnsi="Times New Roman" w:cs="Times New Roman"/>
            <w:sz w:val="20"/>
            <w:szCs w:val="20"/>
          </w:rPr>
          <w:t>18</w:t>
        </w:r>
      </w:hyperlink>
      <w:r w:rsidRPr="0006091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 79-ФЗ).</w:t>
      </w:r>
    </w:p>
    <w:p w:rsidR="00060915" w:rsidRPr="00060915" w:rsidRDefault="00060915" w:rsidP="00060915">
      <w:pPr>
        <w:pStyle w:val="af0"/>
        <w:ind w:firstLine="567"/>
        <w:jc w:val="both"/>
        <w:rPr>
          <w:sz w:val="20"/>
          <w:szCs w:val="20"/>
        </w:rPr>
      </w:pPr>
      <w:r w:rsidRPr="00060915">
        <w:rPr>
          <w:sz w:val="20"/>
          <w:szCs w:val="20"/>
        </w:rPr>
        <w:t>8. В целях реализации задач и функций, возложенных на контрольно-аналитический отдел, главный государственный налоговый инспектор отдела обязан:</w:t>
      </w:r>
    </w:p>
    <w:p w:rsidR="00060915" w:rsidRPr="00060915" w:rsidRDefault="00060915" w:rsidP="00060915">
      <w:pPr>
        <w:pStyle w:val="af0"/>
        <w:jc w:val="both"/>
        <w:rPr>
          <w:sz w:val="20"/>
          <w:szCs w:val="20"/>
        </w:rPr>
      </w:pPr>
      <w:r w:rsidRPr="00060915">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060915" w:rsidRPr="00060915" w:rsidRDefault="00060915" w:rsidP="00060915">
      <w:pPr>
        <w:pStyle w:val="af0"/>
        <w:jc w:val="both"/>
        <w:rPr>
          <w:sz w:val="20"/>
          <w:szCs w:val="20"/>
        </w:rPr>
      </w:pPr>
      <w:r w:rsidRPr="00060915">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060915" w:rsidRPr="00060915" w:rsidRDefault="00060915" w:rsidP="00060915">
      <w:pPr>
        <w:pStyle w:val="af0"/>
        <w:jc w:val="both"/>
        <w:rPr>
          <w:sz w:val="20"/>
          <w:szCs w:val="20"/>
        </w:rPr>
      </w:pPr>
      <w:r w:rsidRPr="00060915">
        <w:rPr>
          <w:sz w:val="20"/>
          <w:szCs w:val="20"/>
        </w:rPr>
        <w:t>- осуществлять мероприятия для выявления потенциальных налоговых рисков в деятельности налогоплательщиков;</w:t>
      </w:r>
    </w:p>
    <w:p w:rsidR="00060915" w:rsidRPr="00060915" w:rsidRDefault="00060915" w:rsidP="00060915">
      <w:pPr>
        <w:pStyle w:val="af0"/>
        <w:jc w:val="both"/>
        <w:rPr>
          <w:sz w:val="20"/>
          <w:szCs w:val="20"/>
        </w:rPr>
      </w:pPr>
      <w:r w:rsidRPr="00060915">
        <w:rPr>
          <w:sz w:val="20"/>
          <w:szCs w:val="20"/>
        </w:rPr>
        <w:t>- проводить анализа выписок по банковским счетам налогоплательщиков, запрошенных в порядке ст.86 НК РФ;</w:t>
      </w:r>
    </w:p>
    <w:p w:rsidR="00060915" w:rsidRPr="00060915" w:rsidRDefault="00060915" w:rsidP="00060915">
      <w:pPr>
        <w:pStyle w:val="af0"/>
        <w:jc w:val="both"/>
        <w:rPr>
          <w:sz w:val="20"/>
          <w:szCs w:val="20"/>
        </w:rPr>
      </w:pPr>
      <w:r w:rsidRPr="00060915">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060915" w:rsidRPr="00060915" w:rsidRDefault="00060915" w:rsidP="00060915">
      <w:pPr>
        <w:pStyle w:val="af0"/>
        <w:jc w:val="both"/>
        <w:rPr>
          <w:sz w:val="20"/>
          <w:szCs w:val="20"/>
        </w:rPr>
      </w:pPr>
      <w:r w:rsidRPr="00060915">
        <w:rPr>
          <w:sz w:val="20"/>
          <w:szCs w:val="20"/>
        </w:rPr>
        <w:lastRenderedPageBreak/>
        <w:t>- проводить опрос должностных лиц, учредителей налогоплательщика и иных физических лиц;</w:t>
      </w:r>
    </w:p>
    <w:p w:rsidR="00060915" w:rsidRPr="00060915" w:rsidRDefault="00060915" w:rsidP="00060915">
      <w:pPr>
        <w:pStyle w:val="af0"/>
        <w:jc w:val="both"/>
        <w:rPr>
          <w:sz w:val="20"/>
          <w:szCs w:val="20"/>
        </w:rPr>
      </w:pPr>
      <w:r w:rsidRPr="00060915">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060915" w:rsidRPr="00060915" w:rsidRDefault="00060915" w:rsidP="00060915">
      <w:pPr>
        <w:pStyle w:val="af0"/>
        <w:jc w:val="both"/>
        <w:rPr>
          <w:sz w:val="20"/>
          <w:szCs w:val="20"/>
        </w:rPr>
      </w:pPr>
      <w:r w:rsidRPr="00060915">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060915" w:rsidRPr="00060915" w:rsidRDefault="00060915" w:rsidP="00060915">
      <w:pPr>
        <w:pStyle w:val="af0"/>
        <w:jc w:val="both"/>
        <w:rPr>
          <w:sz w:val="20"/>
          <w:szCs w:val="20"/>
        </w:rPr>
      </w:pPr>
      <w:r w:rsidRPr="00060915">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060915" w:rsidRPr="00060915" w:rsidRDefault="00060915" w:rsidP="00060915">
      <w:pPr>
        <w:pStyle w:val="af0"/>
        <w:jc w:val="both"/>
        <w:rPr>
          <w:sz w:val="20"/>
          <w:szCs w:val="20"/>
        </w:rPr>
      </w:pPr>
      <w:r w:rsidRPr="00060915">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060915" w:rsidRPr="00060915" w:rsidRDefault="00060915" w:rsidP="00060915">
      <w:pPr>
        <w:pStyle w:val="af0"/>
        <w:jc w:val="both"/>
        <w:rPr>
          <w:sz w:val="20"/>
          <w:szCs w:val="20"/>
        </w:rPr>
      </w:pPr>
      <w:r w:rsidRPr="00060915">
        <w:rPr>
          <w:sz w:val="20"/>
          <w:szCs w:val="20"/>
        </w:rPr>
        <w:t>- формировать установленную отчетность по деятельности контрольно-аналитического отдела;</w:t>
      </w:r>
    </w:p>
    <w:p w:rsidR="00060915" w:rsidRPr="00060915" w:rsidRDefault="00060915" w:rsidP="00060915">
      <w:pPr>
        <w:pStyle w:val="af0"/>
        <w:jc w:val="both"/>
        <w:rPr>
          <w:sz w:val="20"/>
          <w:szCs w:val="20"/>
        </w:rPr>
      </w:pPr>
      <w:r w:rsidRPr="00060915">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060915" w:rsidRPr="00060915" w:rsidRDefault="00060915" w:rsidP="00060915">
      <w:pPr>
        <w:pStyle w:val="af0"/>
        <w:jc w:val="both"/>
        <w:rPr>
          <w:sz w:val="20"/>
          <w:szCs w:val="20"/>
        </w:rPr>
      </w:pPr>
      <w:r w:rsidRPr="00060915">
        <w:rPr>
          <w:sz w:val="20"/>
          <w:szCs w:val="20"/>
        </w:rPr>
        <w:t>- Вести в установленном порядке делопроизводства, хранение и сдачу в архив документов контрольно-аналитического отдела</w:t>
      </w:r>
    </w:p>
    <w:p w:rsidR="00060915" w:rsidRPr="00060915" w:rsidRDefault="00060915" w:rsidP="00060915">
      <w:pPr>
        <w:pStyle w:val="af2"/>
        <w:widowControl w:val="0"/>
        <w:autoSpaceDE w:val="0"/>
        <w:autoSpaceDN w:val="0"/>
        <w:adjustRightInd w:val="0"/>
        <w:spacing w:after="0" w:line="240" w:lineRule="auto"/>
        <w:ind w:left="0"/>
        <w:jc w:val="both"/>
        <w:rPr>
          <w:rFonts w:ascii="Times New Roman" w:hAnsi="Times New Roman"/>
          <w:sz w:val="20"/>
          <w:szCs w:val="20"/>
        </w:rPr>
      </w:pPr>
      <w:r w:rsidRPr="00060915">
        <w:rPr>
          <w:rFonts w:ascii="Times New Roman" w:hAnsi="Times New Roman"/>
          <w:sz w:val="20"/>
          <w:szCs w:val="20"/>
        </w:rPr>
        <w:t>- инициировать проведение мероприятий оперативного контроля</w:t>
      </w:r>
    </w:p>
    <w:p w:rsidR="00060915" w:rsidRPr="00060915" w:rsidRDefault="00060915" w:rsidP="00060915">
      <w:pPr>
        <w:pStyle w:val="af0"/>
        <w:jc w:val="both"/>
        <w:rPr>
          <w:sz w:val="20"/>
          <w:szCs w:val="20"/>
        </w:rPr>
      </w:pPr>
      <w:r w:rsidRPr="00060915">
        <w:rPr>
          <w:sz w:val="20"/>
          <w:szCs w:val="20"/>
        </w:rPr>
        <w:t>- выявлять и пресекать схемы уклонения от налогообложения</w:t>
      </w:r>
    </w:p>
    <w:p w:rsidR="00060915" w:rsidRPr="00060915" w:rsidRDefault="00060915" w:rsidP="00060915">
      <w:pPr>
        <w:pStyle w:val="af0"/>
        <w:jc w:val="both"/>
        <w:rPr>
          <w:sz w:val="20"/>
          <w:szCs w:val="20"/>
        </w:rPr>
      </w:pPr>
      <w:r w:rsidRPr="00060915">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060915" w:rsidRPr="00060915" w:rsidRDefault="00060915" w:rsidP="00060915">
      <w:pPr>
        <w:pStyle w:val="af0"/>
        <w:jc w:val="both"/>
        <w:rPr>
          <w:sz w:val="20"/>
          <w:szCs w:val="20"/>
        </w:rPr>
      </w:pPr>
      <w:r w:rsidRPr="00060915">
        <w:rPr>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060915" w:rsidRPr="00060915" w:rsidRDefault="00060915" w:rsidP="00060915">
      <w:pPr>
        <w:autoSpaceDE w:val="0"/>
        <w:autoSpaceDN w:val="0"/>
        <w:adjustRightInd w:val="0"/>
        <w:spacing w:after="0" w:line="240" w:lineRule="auto"/>
        <w:jc w:val="both"/>
        <w:rPr>
          <w:rFonts w:ascii="Times New Roman" w:hAnsi="Times New Roman" w:cs="Times New Roman"/>
          <w:sz w:val="20"/>
          <w:szCs w:val="20"/>
        </w:rPr>
      </w:pPr>
      <w:r w:rsidRPr="00060915">
        <w:rPr>
          <w:rFonts w:ascii="Times New Roman" w:hAnsi="Times New Roman" w:cs="Times New Roman"/>
          <w:sz w:val="20"/>
          <w:szCs w:val="20"/>
        </w:rPr>
        <w:t>- обеспечивать сохранность служебного удостоверения;</w:t>
      </w:r>
    </w:p>
    <w:p w:rsidR="00060915" w:rsidRPr="00060915" w:rsidRDefault="00060915" w:rsidP="00060915">
      <w:pPr>
        <w:pStyle w:val="aa"/>
        <w:tabs>
          <w:tab w:val="left" w:pos="9900"/>
        </w:tabs>
        <w:rPr>
          <w:rFonts w:eastAsia="Calibri"/>
          <w:sz w:val="20"/>
          <w:szCs w:val="20"/>
          <w:lang w:eastAsia="en-US"/>
        </w:rPr>
      </w:pPr>
      <w:r w:rsidRPr="00060915">
        <w:rPr>
          <w:rFonts w:eastAsia="Calibri"/>
          <w:sz w:val="20"/>
          <w:szCs w:val="20"/>
          <w:lang w:eastAsia="en-US"/>
        </w:rPr>
        <w:t>- выполнять иные поручения руководства в соответствии с положением об отделе.</w:t>
      </w:r>
    </w:p>
    <w:p w:rsidR="00060915" w:rsidRPr="00060915" w:rsidRDefault="00060915" w:rsidP="00060915">
      <w:pPr>
        <w:pStyle w:val="aa"/>
        <w:ind w:firstLine="708"/>
        <w:rPr>
          <w:sz w:val="20"/>
          <w:szCs w:val="20"/>
        </w:rPr>
      </w:pPr>
      <w:r w:rsidRPr="00060915">
        <w:rPr>
          <w:sz w:val="20"/>
          <w:szCs w:val="20"/>
        </w:rPr>
        <w:t>9. В целях исполнения возложенных должностных обязанностей главный государственный налоговый инспектор имеет право:</w:t>
      </w:r>
    </w:p>
    <w:p w:rsidR="00060915" w:rsidRPr="00060915" w:rsidRDefault="00060915" w:rsidP="00060915">
      <w:pPr>
        <w:pStyle w:val="aa"/>
        <w:ind w:firstLine="708"/>
        <w:rPr>
          <w:sz w:val="20"/>
          <w:szCs w:val="20"/>
        </w:rPr>
      </w:pPr>
      <w:r w:rsidRPr="00060915">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0915" w:rsidRPr="00060915" w:rsidRDefault="00060915" w:rsidP="00060915">
      <w:pPr>
        <w:pStyle w:val="12"/>
        <w:rPr>
          <w:rFonts w:eastAsia="Calibri"/>
          <w:sz w:val="20"/>
          <w:lang w:eastAsia="en-US"/>
        </w:rPr>
      </w:pPr>
      <w:r w:rsidRPr="00060915">
        <w:rPr>
          <w:rFonts w:eastAsia="Calibri"/>
          <w:sz w:val="20"/>
          <w:lang w:eastAsia="en-US"/>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060915">
        <w:rPr>
          <w:rFonts w:eastAsia="Calibri"/>
          <w:sz w:val="20"/>
          <w:lang w:eastAsia="en-US"/>
        </w:rPr>
        <w:t>других документов</w:t>
      </w:r>
      <w:proofErr w:type="gramEnd"/>
      <w:r w:rsidRPr="00060915">
        <w:rPr>
          <w:rFonts w:eastAsia="Calibri"/>
          <w:sz w:val="20"/>
          <w:lang w:eastAsia="en-US"/>
        </w:rPr>
        <w:t xml:space="preserve"> и материалов;</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9) защиту сведений о гражданском служащем;</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10) должностной рост на конкурсной основе;</w:t>
      </w:r>
    </w:p>
    <w:p w:rsidR="00060915" w:rsidRPr="00060915" w:rsidRDefault="00060915" w:rsidP="00060915">
      <w:pPr>
        <w:autoSpaceDE w:val="0"/>
        <w:autoSpaceDN w:val="0"/>
        <w:adjustRightInd w:val="0"/>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11) профессиональное развитие в порядке, установленном Федеральным </w:t>
      </w:r>
      <w:hyperlink r:id="rId203" w:history="1">
        <w:r w:rsidRPr="00060915">
          <w:rPr>
            <w:rFonts w:ascii="Times New Roman" w:hAnsi="Times New Roman" w:cs="Times New Roman"/>
            <w:sz w:val="20"/>
            <w:szCs w:val="20"/>
          </w:rPr>
          <w:t>законом</w:t>
        </w:r>
      </w:hyperlink>
      <w:r w:rsidRPr="00060915">
        <w:rPr>
          <w:rFonts w:ascii="Times New Roman" w:hAnsi="Times New Roman" w:cs="Times New Roman"/>
          <w:sz w:val="20"/>
          <w:szCs w:val="20"/>
        </w:rPr>
        <w:t xml:space="preserve"> и другими федеральными законами;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12) членство в профессиональном союзе;</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14) проведение по его заявлению </w:t>
      </w:r>
      <w:hyperlink r:id="rId204" w:anchor="sub_59#sub_59" w:history="1">
        <w:r w:rsidRPr="00060915">
          <w:rPr>
            <w:rFonts w:ascii="Times New Roman" w:hAnsi="Times New Roman" w:cs="Times New Roman"/>
            <w:sz w:val="20"/>
            <w:szCs w:val="20"/>
          </w:rPr>
          <w:t>служебной проверки</w:t>
        </w:r>
      </w:hyperlink>
      <w:r w:rsidRPr="00060915">
        <w:rPr>
          <w:rFonts w:ascii="Times New Roman" w:hAnsi="Times New Roman" w:cs="Times New Roman"/>
          <w:sz w:val="20"/>
          <w:szCs w:val="20"/>
        </w:rPr>
        <w:t>;</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18) государственное пенсионное обеспечение в соответствии с федеральным законом;</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19) выполнение иной оплачиваемой работы, с предварительным уведомлением </w:t>
      </w:r>
      <w:hyperlink r:id="rId205" w:anchor="sub_102#sub_102" w:history="1">
        <w:r w:rsidRPr="00060915">
          <w:rPr>
            <w:rFonts w:ascii="Times New Roman" w:hAnsi="Times New Roman" w:cs="Times New Roman"/>
            <w:sz w:val="20"/>
            <w:szCs w:val="20"/>
          </w:rPr>
          <w:t>представителя нанимателя</w:t>
        </w:r>
      </w:hyperlink>
      <w:r w:rsidRPr="00060915">
        <w:rPr>
          <w:rFonts w:ascii="Times New Roman" w:hAnsi="Times New Roman" w:cs="Times New Roman"/>
          <w:sz w:val="20"/>
          <w:szCs w:val="20"/>
        </w:rPr>
        <w:t xml:space="preserve">, если это не повлечет за собой </w:t>
      </w:r>
      <w:hyperlink r:id="rId206" w:anchor="sub_1901#sub_1901" w:history="1">
        <w:r w:rsidRPr="00060915">
          <w:rPr>
            <w:rFonts w:ascii="Times New Roman" w:hAnsi="Times New Roman" w:cs="Times New Roman"/>
            <w:sz w:val="20"/>
            <w:szCs w:val="20"/>
          </w:rPr>
          <w:t>конфликт интересов</w:t>
        </w:r>
      </w:hyperlink>
      <w:r w:rsidRPr="00060915">
        <w:rPr>
          <w:rFonts w:ascii="Times New Roman" w:hAnsi="Times New Roman" w:cs="Times New Roman"/>
          <w:sz w:val="20"/>
          <w:szCs w:val="20"/>
        </w:rPr>
        <w:t>.</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lastRenderedPageBreak/>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60915" w:rsidRPr="00060915" w:rsidRDefault="00060915" w:rsidP="00060915">
      <w:pPr>
        <w:spacing w:after="0" w:line="240" w:lineRule="auto"/>
        <w:jc w:val="center"/>
        <w:outlineLvl w:val="1"/>
        <w:rPr>
          <w:rFonts w:ascii="Times New Roman" w:hAnsi="Times New Roman" w:cs="Times New Roman"/>
          <w:b/>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 xml:space="preserve">IV. Перечень вопросов, по которым главный государственный налоговый инспектор </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вправе или обязан самостоятельно принимать управленческие</w:t>
      </w:r>
    </w:p>
    <w:p w:rsidR="00060915" w:rsidRPr="00060915" w:rsidRDefault="00060915" w:rsidP="00060915">
      <w:pPr>
        <w:spacing w:after="0" w:line="240" w:lineRule="auto"/>
        <w:jc w:val="center"/>
        <w:rPr>
          <w:rFonts w:ascii="Times New Roman" w:hAnsi="Times New Roman" w:cs="Times New Roman"/>
          <w:sz w:val="20"/>
          <w:szCs w:val="20"/>
        </w:rPr>
      </w:pPr>
      <w:r w:rsidRPr="00060915">
        <w:rPr>
          <w:rFonts w:ascii="Times New Roman" w:hAnsi="Times New Roman" w:cs="Times New Roman"/>
          <w:b/>
          <w:sz w:val="20"/>
          <w:szCs w:val="20"/>
        </w:rPr>
        <w:t>и иные решения</w:t>
      </w:r>
    </w:p>
    <w:p w:rsidR="00060915" w:rsidRPr="00060915" w:rsidRDefault="00060915" w:rsidP="00060915">
      <w:pPr>
        <w:pStyle w:val="af0"/>
        <w:ind w:firstLine="567"/>
        <w:jc w:val="both"/>
        <w:rPr>
          <w:sz w:val="20"/>
          <w:szCs w:val="20"/>
        </w:rPr>
      </w:pPr>
    </w:p>
    <w:p w:rsidR="00060915" w:rsidRPr="00060915" w:rsidRDefault="00060915" w:rsidP="00060915">
      <w:pPr>
        <w:pStyle w:val="af0"/>
        <w:ind w:firstLine="567"/>
        <w:jc w:val="both"/>
        <w:rPr>
          <w:sz w:val="20"/>
          <w:szCs w:val="20"/>
        </w:rPr>
      </w:pPr>
      <w:r w:rsidRPr="00060915">
        <w:rPr>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060915" w:rsidRPr="00060915" w:rsidRDefault="00060915" w:rsidP="00060915">
      <w:pPr>
        <w:pStyle w:val="af0"/>
        <w:ind w:firstLine="567"/>
        <w:jc w:val="both"/>
        <w:rPr>
          <w:sz w:val="20"/>
          <w:szCs w:val="20"/>
        </w:rPr>
      </w:pPr>
      <w:r w:rsidRPr="00060915">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060915" w:rsidRPr="00060915" w:rsidRDefault="00060915" w:rsidP="00060915">
      <w:pPr>
        <w:pStyle w:val="af0"/>
        <w:ind w:firstLine="567"/>
        <w:jc w:val="both"/>
        <w:rPr>
          <w:sz w:val="20"/>
          <w:szCs w:val="20"/>
        </w:rPr>
      </w:pPr>
      <w:r w:rsidRPr="00060915">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060915" w:rsidRPr="00060915" w:rsidRDefault="00060915" w:rsidP="00060915">
      <w:pPr>
        <w:pStyle w:val="af0"/>
        <w:ind w:firstLine="567"/>
        <w:jc w:val="both"/>
        <w:rPr>
          <w:sz w:val="20"/>
          <w:szCs w:val="20"/>
          <w:highlight w:val="yellow"/>
        </w:rPr>
      </w:pPr>
      <w:r w:rsidRPr="00060915">
        <w:rPr>
          <w:sz w:val="20"/>
          <w:szCs w:val="20"/>
        </w:rPr>
        <w:t>- информировать вышестоящего руководителя для принятия им соответствующего решения.</w:t>
      </w:r>
    </w:p>
    <w:p w:rsidR="00060915" w:rsidRPr="00060915" w:rsidRDefault="00060915" w:rsidP="00060915">
      <w:pPr>
        <w:pStyle w:val="af0"/>
        <w:ind w:firstLine="567"/>
        <w:jc w:val="both"/>
        <w:rPr>
          <w:sz w:val="20"/>
          <w:szCs w:val="20"/>
        </w:rPr>
      </w:pPr>
      <w:r w:rsidRPr="00060915">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 -реализации законодательства Российской Федерации, Положения об ИФНС России № 10 по г. Москве, поручений начальника отдела;</w:t>
      </w:r>
    </w:p>
    <w:p w:rsidR="00060915" w:rsidRPr="00060915" w:rsidRDefault="00060915" w:rsidP="00060915">
      <w:pPr>
        <w:pStyle w:val="af0"/>
        <w:rPr>
          <w:sz w:val="20"/>
          <w:szCs w:val="20"/>
        </w:rPr>
      </w:pPr>
      <w:r w:rsidRPr="00060915">
        <w:rPr>
          <w:sz w:val="20"/>
          <w:szCs w:val="20"/>
        </w:rPr>
        <w:t xml:space="preserve"> </w:t>
      </w:r>
      <w:r w:rsidRPr="00060915">
        <w:rPr>
          <w:sz w:val="20"/>
          <w:szCs w:val="20"/>
        </w:rPr>
        <w:tab/>
        <w:t>-возникающим при рассмотрении Инспекцией заявлений, предложений, жалоб граждан и юридических лиц.</w:t>
      </w:r>
    </w:p>
    <w:p w:rsidR="00060915" w:rsidRPr="00060915" w:rsidRDefault="00060915" w:rsidP="00060915">
      <w:pPr>
        <w:pStyle w:val="af0"/>
        <w:rPr>
          <w:b/>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V. Перечень вопросов, по которым главный государственный налоговый инспектор</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вправе или обязан участвовать при подготовке проектов</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нормативных правовых актов и (или) проектов</w:t>
      </w:r>
    </w:p>
    <w:p w:rsidR="00060915" w:rsidRPr="00060915" w:rsidRDefault="00060915" w:rsidP="00060915">
      <w:pPr>
        <w:spacing w:after="0" w:line="240" w:lineRule="auto"/>
        <w:jc w:val="center"/>
        <w:rPr>
          <w:rFonts w:ascii="Times New Roman" w:hAnsi="Times New Roman" w:cs="Times New Roman"/>
          <w:sz w:val="20"/>
          <w:szCs w:val="20"/>
        </w:rPr>
      </w:pPr>
      <w:r w:rsidRPr="00060915">
        <w:rPr>
          <w:rFonts w:ascii="Times New Roman" w:hAnsi="Times New Roman" w:cs="Times New Roman"/>
          <w:b/>
          <w:sz w:val="20"/>
          <w:szCs w:val="20"/>
        </w:rPr>
        <w:t>управленческих и иных решений</w:t>
      </w:r>
    </w:p>
    <w:p w:rsidR="00060915" w:rsidRPr="00060915" w:rsidRDefault="00060915" w:rsidP="00060915">
      <w:pPr>
        <w:pStyle w:val="af0"/>
        <w:ind w:firstLine="567"/>
        <w:jc w:val="both"/>
        <w:rPr>
          <w:sz w:val="20"/>
          <w:szCs w:val="20"/>
        </w:rPr>
      </w:pPr>
    </w:p>
    <w:p w:rsidR="00060915" w:rsidRPr="00060915" w:rsidRDefault="00060915" w:rsidP="00060915">
      <w:pPr>
        <w:pStyle w:val="af0"/>
        <w:ind w:firstLine="567"/>
        <w:jc w:val="both"/>
        <w:rPr>
          <w:sz w:val="20"/>
          <w:szCs w:val="20"/>
        </w:rPr>
      </w:pPr>
      <w:r w:rsidRPr="00060915">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060915" w:rsidRPr="00060915" w:rsidRDefault="00060915" w:rsidP="00060915">
      <w:pPr>
        <w:pStyle w:val="af0"/>
        <w:ind w:firstLine="567"/>
        <w:jc w:val="both"/>
        <w:rPr>
          <w:sz w:val="20"/>
          <w:szCs w:val="20"/>
        </w:rPr>
      </w:pPr>
      <w:r w:rsidRPr="00060915">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060915" w:rsidRPr="00060915" w:rsidRDefault="00060915" w:rsidP="00060915">
      <w:pPr>
        <w:pStyle w:val="af0"/>
        <w:ind w:firstLine="567"/>
        <w:jc w:val="both"/>
        <w:rPr>
          <w:sz w:val="20"/>
          <w:szCs w:val="20"/>
        </w:rPr>
      </w:pPr>
      <w:r w:rsidRPr="00060915">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положений об инспекции и отделе;</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иных актов по поручению начальника отдела и руководства инспекции.</w:t>
      </w:r>
    </w:p>
    <w:p w:rsidR="00060915" w:rsidRPr="00060915" w:rsidRDefault="00060915" w:rsidP="00060915">
      <w:pPr>
        <w:spacing w:after="0" w:line="240" w:lineRule="auto"/>
        <w:jc w:val="both"/>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VI. Сроки и процедуры подготовки, рассмотрения</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проектов управленческих и иных решений, порядок</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согласования и принятия данных решений</w:t>
      </w:r>
    </w:p>
    <w:p w:rsidR="00060915" w:rsidRPr="00060915" w:rsidRDefault="00060915" w:rsidP="00060915">
      <w:pPr>
        <w:spacing w:after="0" w:line="240" w:lineRule="auto"/>
        <w:jc w:val="center"/>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16. </w:t>
      </w:r>
      <w:r w:rsidRPr="00060915">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060915">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060915" w:rsidRPr="00060915" w:rsidRDefault="00060915" w:rsidP="00060915">
      <w:pPr>
        <w:spacing w:after="0" w:line="240" w:lineRule="auto"/>
        <w:jc w:val="both"/>
        <w:rPr>
          <w:rFonts w:ascii="Times New Roman" w:hAnsi="Times New Roman" w:cs="Times New Roman"/>
          <w:b/>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VII. Порядок служебного взаимодействия</w:t>
      </w:r>
    </w:p>
    <w:p w:rsidR="00060915" w:rsidRPr="00060915" w:rsidRDefault="00060915" w:rsidP="00060915">
      <w:pPr>
        <w:spacing w:after="0" w:line="240" w:lineRule="auto"/>
        <w:jc w:val="center"/>
        <w:outlineLvl w:val="1"/>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07" w:history="1">
        <w:r w:rsidRPr="00060915">
          <w:rPr>
            <w:rFonts w:ascii="Times New Roman" w:hAnsi="Times New Roman" w:cs="Times New Roman"/>
            <w:sz w:val="20"/>
            <w:szCs w:val="20"/>
          </w:rPr>
          <w:t>общих принципов</w:t>
        </w:r>
      </w:hyperlink>
      <w:r w:rsidRPr="00060915">
        <w:rPr>
          <w:rFonts w:ascii="Times New Roman" w:hAnsi="Times New Roman" w:cs="Times New Roman"/>
          <w:sz w:val="20"/>
          <w:szCs w:val="20"/>
        </w:rPr>
        <w:t xml:space="preserve"> служебного поведения государственных служащих, утвержденных Указом Президента </w:t>
      </w:r>
      <w:r w:rsidRPr="00060915">
        <w:rPr>
          <w:rFonts w:ascii="Times New Roman" w:hAnsi="Times New Roman" w:cs="Times New Roman"/>
          <w:sz w:val="20"/>
          <w:szCs w:val="20"/>
        </w:rPr>
        <w:lastRenderedPageBreak/>
        <w:t xml:space="preserve">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08" w:history="1">
        <w:r w:rsidRPr="00060915">
          <w:rPr>
            <w:rFonts w:ascii="Times New Roman" w:hAnsi="Times New Roman" w:cs="Times New Roman"/>
            <w:sz w:val="20"/>
            <w:szCs w:val="20"/>
          </w:rPr>
          <w:t>статьей 18</w:t>
        </w:r>
      </w:hyperlink>
      <w:r w:rsidRPr="0006091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w:t>
      </w:r>
      <w:proofErr w:type="spellStart"/>
      <w:r w:rsidRPr="00060915">
        <w:rPr>
          <w:rFonts w:ascii="Times New Roman" w:hAnsi="Times New Roman" w:cs="Times New Roman"/>
          <w:sz w:val="20"/>
          <w:szCs w:val="20"/>
        </w:rPr>
        <w:t>контрольно</w:t>
      </w:r>
      <w:proofErr w:type="spellEnd"/>
      <w:r w:rsidRPr="00060915">
        <w:rPr>
          <w:rFonts w:ascii="Times New Roman" w:hAnsi="Times New Roman" w:cs="Times New Roman"/>
          <w:sz w:val="20"/>
          <w:szCs w:val="20"/>
        </w:rPr>
        <w:t>–аналитическом отделе.</w:t>
      </w:r>
    </w:p>
    <w:p w:rsidR="00060915" w:rsidRPr="00060915" w:rsidRDefault="00060915" w:rsidP="00060915">
      <w:pPr>
        <w:spacing w:after="0" w:line="240" w:lineRule="auto"/>
        <w:ind w:firstLine="540"/>
        <w:jc w:val="both"/>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VIII. Перечень государственных услуг, оказываемых</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гражданам и организациям в соответствии с административным</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регламентом Федеральной налоговой службы</w:t>
      </w:r>
    </w:p>
    <w:p w:rsidR="00060915" w:rsidRPr="00060915" w:rsidRDefault="00060915" w:rsidP="00060915">
      <w:pPr>
        <w:spacing w:after="0" w:line="240" w:lineRule="auto"/>
        <w:jc w:val="center"/>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18. Главным государственным налоговым инспектором оказываются следующие государственные услуги: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060915" w:rsidRPr="00060915" w:rsidRDefault="00060915" w:rsidP="00060915">
      <w:pPr>
        <w:spacing w:after="0" w:line="240" w:lineRule="auto"/>
        <w:jc w:val="center"/>
        <w:outlineLvl w:val="1"/>
        <w:rPr>
          <w:rFonts w:ascii="Times New Roman" w:hAnsi="Times New Roman" w:cs="Times New Roman"/>
          <w:sz w:val="20"/>
          <w:szCs w:val="20"/>
        </w:rPr>
      </w:pPr>
    </w:p>
    <w:p w:rsidR="00060915" w:rsidRPr="00060915" w:rsidRDefault="00060915" w:rsidP="00060915">
      <w:pPr>
        <w:spacing w:after="0" w:line="240" w:lineRule="auto"/>
        <w:jc w:val="center"/>
        <w:outlineLvl w:val="1"/>
        <w:rPr>
          <w:rFonts w:ascii="Times New Roman" w:hAnsi="Times New Roman" w:cs="Times New Roman"/>
          <w:b/>
          <w:sz w:val="20"/>
          <w:szCs w:val="20"/>
        </w:rPr>
      </w:pPr>
      <w:r w:rsidRPr="00060915">
        <w:rPr>
          <w:rFonts w:ascii="Times New Roman" w:hAnsi="Times New Roman" w:cs="Times New Roman"/>
          <w:b/>
          <w:sz w:val="20"/>
          <w:szCs w:val="20"/>
        </w:rPr>
        <w:t>IX. Показатели эффективности и результативности</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профессиональной служебной деятельности</w:t>
      </w:r>
    </w:p>
    <w:p w:rsidR="00060915" w:rsidRPr="00060915" w:rsidRDefault="00060915" w:rsidP="00060915">
      <w:pPr>
        <w:spacing w:after="0" w:line="240" w:lineRule="auto"/>
        <w:jc w:val="center"/>
        <w:rPr>
          <w:rFonts w:ascii="Times New Roman" w:hAnsi="Times New Roman" w:cs="Times New Roman"/>
          <w:sz w:val="20"/>
          <w:szCs w:val="20"/>
        </w:rPr>
      </w:pP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своевременности и оперативности выполнения поручений;</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0915" w:rsidRPr="00060915" w:rsidRDefault="00060915" w:rsidP="00060915">
      <w:pPr>
        <w:spacing w:after="0" w:line="240" w:lineRule="auto"/>
        <w:ind w:firstLine="540"/>
        <w:jc w:val="both"/>
        <w:rPr>
          <w:rFonts w:ascii="Times New Roman" w:hAnsi="Times New Roman" w:cs="Times New Roman"/>
          <w:sz w:val="20"/>
          <w:szCs w:val="20"/>
        </w:rPr>
      </w:pPr>
      <w:r w:rsidRPr="00060915">
        <w:rPr>
          <w:rFonts w:ascii="Times New Roman" w:hAnsi="Times New Roman" w:cs="Times New Roman"/>
          <w:sz w:val="20"/>
          <w:szCs w:val="20"/>
        </w:rPr>
        <w:t>осознанию ответственности за последствия своих действий, принимаемых решений;</w:t>
      </w:r>
    </w:p>
    <w:p w:rsidR="00060915" w:rsidRPr="00060915" w:rsidRDefault="00060915" w:rsidP="00060915">
      <w:pPr>
        <w:spacing w:after="0" w:line="240" w:lineRule="auto"/>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060915" w:rsidRPr="00060915" w:rsidRDefault="00060915" w:rsidP="00060915">
      <w:pPr>
        <w:spacing w:after="0" w:line="240" w:lineRule="auto"/>
        <w:ind w:firstLine="709"/>
        <w:contextualSpacing/>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количество проведенных контрольно-аналитических мероприятий;</w:t>
      </w:r>
    </w:p>
    <w:p w:rsidR="00060915" w:rsidRPr="00060915" w:rsidRDefault="00060915" w:rsidP="00060915">
      <w:pPr>
        <w:spacing w:after="0" w:line="240" w:lineRule="auto"/>
        <w:ind w:firstLine="709"/>
        <w:contextualSpacing/>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доначисления по результатам проведенных контрольно-аналитических мероприятий и их динамика;</w:t>
      </w:r>
    </w:p>
    <w:p w:rsidR="00060915" w:rsidRPr="00060915" w:rsidRDefault="00060915" w:rsidP="00060915">
      <w:pPr>
        <w:spacing w:after="0" w:line="240" w:lineRule="auto"/>
        <w:ind w:firstLine="709"/>
        <w:contextualSpacing/>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060915" w:rsidRPr="00060915" w:rsidRDefault="00060915" w:rsidP="00060915">
      <w:pPr>
        <w:spacing w:after="0" w:line="240" w:lineRule="auto"/>
        <w:ind w:firstLine="709"/>
        <w:contextualSpacing/>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другие показатели.</w:t>
      </w:r>
    </w:p>
    <w:p w:rsidR="00060915" w:rsidRDefault="00060915" w:rsidP="00317F8D">
      <w:pPr>
        <w:autoSpaceDE w:val="0"/>
        <w:autoSpaceDN w:val="0"/>
        <w:adjustRightInd w:val="0"/>
        <w:jc w:val="center"/>
        <w:outlineLvl w:val="2"/>
        <w:rPr>
          <w:rFonts w:ascii="Times New Roman" w:hAnsi="Times New Roman" w:cs="Times New Roman"/>
          <w:sz w:val="20"/>
          <w:szCs w:val="20"/>
        </w:rPr>
      </w:pPr>
    </w:p>
    <w:p w:rsidR="00060915" w:rsidRDefault="00060915" w:rsidP="00317F8D">
      <w:pPr>
        <w:autoSpaceDE w:val="0"/>
        <w:autoSpaceDN w:val="0"/>
        <w:adjustRightInd w:val="0"/>
        <w:jc w:val="center"/>
        <w:outlineLvl w:val="2"/>
        <w:rPr>
          <w:rFonts w:ascii="Times New Roman" w:hAnsi="Times New Roman" w:cs="Times New Roman"/>
          <w:sz w:val="20"/>
          <w:szCs w:val="20"/>
        </w:rPr>
      </w:pP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Должностной регламент</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 xml:space="preserve"> старшего государственного налогового инспектора </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rPr>
        <w:t xml:space="preserve">контрольно-аналитического отдела </w:t>
      </w:r>
    </w:p>
    <w:p w:rsidR="00060915" w:rsidRPr="00060915" w:rsidRDefault="00060915" w:rsidP="00060915">
      <w:pPr>
        <w:spacing w:after="0" w:line="240" w:lineRule="auto"/>
        <w:jc w:val="center"/>
        <w:rPr>
          <w:rFonts w:ascii="Times New Roman" w:hAnsi="Times New Roman" w:cs="Times New Roman"/>
          <w:b/>
          <w:sz w:val="20"/>
          <w:szCs w:val="20"/>
        </w:rPr>
      </w:pPr>
      <w:r w:rsidRPr="00060915">
        <w:rPr>
          <w:rFonts w:ascii="Times New Roman" w:hAnsi="Times New Roman" w:cs="Times New Roman"/>
          <w:b/>
          <w:sz w:val="20"/>
          <w:szCs w:val="20"/>
          <w:u w:val="single"/>
        </w:rPr>
        <w:t>Инспекции Федеральной налоговой службы №10 по г. Москве</w:t>
      </w:r>
    </w:p>
    <w:p w:rsidR="00060915" w:rsidRPr="00060915" w:rsidRDefault="00060915" w:rsidP="00060915">
      <w:pPr>
        <w:pStyle w:val="ConsPlusNormal0"/>
        <w:jc w:val="both"/>
        <w:rPr>
          <w:rFonts w:ascii="Times New Roman" w:hAnsi="Times New Roman" w:cs="Times New Roman"/>
          <w:b/>
          <w:sz w:val="20"/>
          <w:szCs w:val="20"/>
        </w:rPr>
      </w:pPr>
    </w:p>
    <w:p w:rsidR="00060915" w:rsidRPr="00060915" w:rsidRDefault="00060915" w:rsidP="00060915">
      <w:pPr>
        <w:pStyle w:val="ConsPlusNormal0"/>
        <w:ind w:left="1080"/>
        <w:jc w:val="center"/>
        <w:outlineLvl w:val="1"/>
        <w:rPr>
          <w:rFonts w:ascii="Times New Roman" w:hAnsi="Times New Roman" w:cs="Times New Roman"/>
          <w:b/>
          <w:sz w:val="20"/>
          <w:szCs w:val="20"/>
        </w:rPr>
      </w:pPr>
      <w:r w:rsidRPr="00060915">
        <w:rPr>
          <w:rFonts w:ascii="Times New Roman" w:hAnsi="Times New Roman" w:cs="Times New Roman"/>
          <w:b/>
          <w:sz w:val="20"/>
          <w:szCs w:val="20"/>
          <w:lang w:val="en-US"/>
        </w:rPr>
        <w:t>I</w:t>
      </w:r>
      <w:r w:rsidRPr="00060915">
        <w:rPr>
          <w:rFonts w:ascii="Times New Roman" w:hAnsi="Times New Roman" w:cs="Times New Roman"/>
          <w:b/>
          <w:sz w:val="20"/>
          <w:szCs w:val="20"/>
        </w:rPr>
        <w:t>.</w:t>
      </w:r>
      <w:r w:rsidRPr="00060915">
        <w:rPr>
          <w:rFonts w:ascii="Times New Roman" w:hAnsi="Times New Roman" w:cs="Times New Roman"/>
          <w:b/>
          <w:sz w:val="20"/>
          <w:szCs w:val="20"/>
          <w:lang w:val="en-US"/>
        </w:rPr>
        <w:t> </w:t>
      </w:r>
      <w:r w:rsidRPr="00060915">
        <w:rPr>
          <w:rFonts w:ascii="Times New Roman" w:hAnsi="Times New Roman" w:cs="Times New Roman"/>
          <w:b/>
          <w:sz w:val="20"/>
          <w:szCs w:val="20"/>
        </w:rPr>
        <w:t>Общие положения</w:t>
      </w:r>
    </w:p>
    <w:p w:rsidR="00060915" w:rsidRPr="00060915" w:rsidRDefault="00060915" w:rsidP="00060915">
      <w:pPr>
        <w:pStyle w:val="ConsPlusNormal0"/>
        <w:ind w:left="1080"/>
        <w:outlineLvl w:val="1"/>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(далее – отдел)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060915" w:rsidRPr="00060915" w:rsidRDefault="00060915" w:rsidP="00060915">
      <w:pPr>
        <w:pStyle w:val="ConsPlusNormal0"/>
        <w:ind w:firstLine="708"/>
        <w:jc w:val="both"/>
        <w:rPr>
          <w:rFonts w:ascii="Times New Roman" w:hAnsi="Times New Roman" w:cs="Times New Roman"/>
          <w:sz w:val="20"/>
          <w:szCs w:val="20"/>
        </w:rPr>
      </w:pPr>
      <w:r w:rsidRPr="00060915">
        <w:rPr>
          <w:rFonts w:ascii="Times New Roman" w:hAnsi="Times New Roman" w:cs="Times New Roman"/>
          <w:sz w:val="20"/>
          <w:szCs w:val="20"/>
        </w:rPr>
        <w:t>Регистрационный номер (код) должности 11-3-4-095.</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камеральных проверок».</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4. Назначение на должность и освобождение от должности старшего государственного налогового инспектора </w:t>
      </w:r>
      <w:r w:rsidRPr="00060915">
        <w:rPr>
          <w:rFonts w:ascii="Times New Roman" w:hAnsi="Times New Roman" w:cs="Times New Roman"/>
          <w:sz w:val="20"/>
          <w:szCs w:val="20"/>
        </w:rPr>
        <w:lastRenderedPageBreak/>
        <w:t>осуществляются начальником Инспекции Федеральной налоговой службы № 10 по г. Москве (далее – Инспекция).</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II. Квалификационные требования для замещения должности</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гражданской службы</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6.1 наличие высшего образования.</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6.3 Наличие базовых знаний:</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требование к знанию государственного языка Российской Федерации (русского языка);</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 требования к знаниям основ: </w:t>
      </w:r>
      <w:hyperlink r:id="rId209" w:history="1">
        <w:r w:rsidRPr="00060915">
          <w:rPr>
            <w:rFonts w:ascii="Times New Roman" w:hAnsi="Times New Roman" w:cs="Times New Roman"/>
            <w:bCs/>
            <w:sz w:val="20"/>
            <w:szCs w:val="20"/>
          </w:rPr>
          <w:t>Конституции</w:t>
        </w:r>
      </w:hyperlink>
      <w:r w:rsidRPr="00060915">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требования к знаниям приказов и распоряжений ФНС России, Управления ФНС России по г. Москве, Положений – об УФНС России по г. Москве, ИФНС России № 10 по г. Москве, о контрольно-аналитическом отделе, и настоящего должностного регламента;</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6.4 Наличие профессиональных знаний, включая знание </w:t>
      </w:r>
      <w:hyperlink r:id="rId210" w:history="1">
        <w:r w:rsidRPr="00060915">
          <w:rPr>
            <w:rFonts w:ascii="Times New Roman" w:hAnsi="Times New Roman" w:cs="Times New Roman"/>
            <w:sz w:val="20"/>
            <w:szCs w:val="20"/>
          </w:rPr>
          <w:t>Конституции</w:t>
        </w:r>
      </w:hyperlink>
      <w:r w:rsidRPr="00060915">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hAnsi="Times New Roman" w:cs="Times New Roman"/>
          <w:sz w:val="20"/>
          <w:szCs w:val="20"/>
        </w:rPr>
        <w:t xml:space="preserve">6.5 </w:t>
      </w:r>
      <w:r w:rsidRPr="00060915">
        <w:rPr>
          <w:rFonts w:ascii="Times New Roman" w:eastAsia="Times New Roman" w:hAnsi="Times New Roman" w:cs="Times New Roman"/>
          <w:sz w:val="20"/>
          <w:szCs w:val="20"/>
          <w:lang w:eastAsia="ru-RU"/>
        </w:rPr>
        <w:t xml:space="preserve">Наличие функциональных знаний: </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ограничения при проведении проверочных процедур;</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меры, принимаемые по результатам проверки;</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xml:space="preserve">6.6. Наличие базовых умений: </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мыслить системно (стратегически);</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ответственность;</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инициативность;</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коммуникативные умения;</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управлять изменениями.</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работать в стрессовых условиях;</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совершенствовать свой профессиональный уровень;</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6.8. Наличие функциональных умений:</w:t>
      </w:r>
    </w:p>
    <w:p w:rsidR="00060915" w:rsidRPr="00060915" w:rsidRDefault="00060915" w:rsidP="00060915">
      <w:pPr>
        <w:autoSpaceDE w:val="0"/>
        <w:autoSpaceDN w:val="0"/>
        <w:adjustRightInd w:val="0"/>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060915" w:rsidRPr="00060915" w:rsidRDefault="00060915" w:rsidP="00060915">
      <w:pPr>
        <w:autoSpaceDE w:val="0"/>
        <w:autoSpaceDN w:val="0"/>
        <w:adjustRightInd w:val="0"/>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lastRenderedPageBreak/>
        <w:t>- осуществление контроля исполнения предписаний, решений и других распорядительных документов.</w:t>
      </w:r>
    </w:p>
    <w:p w:rsidR="00060915" w:rsidRPr="00060915" w:rsidRDefault="00060915" w:rsidP="00060915">
      <w:pPr>
        <w:autoSpaceDE w:val="0"/>
        <w:autoSpaceDN w:val="0"/>
        <w:adjustRightInd w:val="0"/>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подготовка методических материалов и других материалов;</w:t>
      </w:r>
    </w:p>
    <w:p w:rsidR="00060915" w:rsidRPr="00060915" w:rsidRDefault="00060915" w:rsidP="00060915">
      <w:pPr>
        <w:autoSpaceDE w:val="0"/>
        <w:autoSpaceDN w:val="0"/>
        <w:adjustRightInd w:val="0"/>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III. Должностные обязанности, права и ответственность</w:t>
      </w:r>
    </w:p>
    <w:p w:rsidR="00060915" w:rsidRPr="00060915" w:rsidRDefault="00060915" w:rsidP="00060915">
      <w:pPr>
        <w:pStyle w:val="ConsPlusNormal0"/>
        <w:ind w:firstLine="284"/>
        <w:jc w:val="center"/>
        <w:outlineLvl w:val="1"/>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11" w:history="1">
        <w:r w:rsidRPr="00060915">
          <w:rPr>
            <w:rFonts w:ascii="Times New Roman" w:hAnsi="Times New Roman" w:cs="Times New Roman"/>
            <w:sz w:val="20"/>
            <w:szCs w:val="20"/>
          </w:rPr>
          <w:t>статьями 14</w:t>
        </w:r>
      </w:hyperlink>
      <w:r w:rsidRPr="00060915">
        <w:rPr>
          <w:rFonts w:ascii="Times New Roman" w:hAnsi="Times New Roman" w:cs="Times New Roman"/>
          <w:sz w:val="20"/>
          <w:szCs w:val="20"/>
        </w:rPr>
        <w:t xml:space="preserve">, </w:t>
      </w:r>
      <w:hyperlink r:id="rId212" w:history="1">
        <w:r w:rsidRPr="00060915">
          <w:rPr>
            <w:rFonts w:ascii="Times New Roman" w:hAnsi="Times New Roman" w:cs="Times New Roman"/>
            <w:sz w:val="20"/>
            <w:szCs w:val="20"/>
          </w:rPr>
          <w:t>15</w:t>
        </w:r>
      </w:hyperlink>
      <w:r w:rsidRPr="00060915">
        <w:rPr>
          <w:rFonts w:ascii="Times New Roman" w:hAnsi="Times New Roman" w:cs="Times New Roman"/>
          <w:sz w:val="20"/>
          <w:szCs w:val="20"/>
        </w:rPr>
        <w:t xml:space="preserve">, </w:t>
      </w:r>
      <w:hyperlink r:id="rId213" w:history="1">
        <w:r w:rsidRPr="00060915">
          <w:rPr>
            <w:rFonts w:ascii="Times New Roman" w:hAnsi="Times New Roman" w:cs="Times New Roman"/>
            <w:sz w:val="20"/>
            <w:szCs w:val="20"/>
          </w:rPr>
          <w:t>17</w:t>
        </w:r>
      </w:hyperlink>
      <w:r w:rsidRPr="00060915">
        <w:rPr>
          <w:rFonts w:ascii="Times New Roman" w:hAnsi="Times New Roman" w:cs="Times New Roman"/>
          <w:sz w:val="20"/>
          <w:szCs w:val="20"/>
        </w:rPr>
        <w:t xml:space="preserve">, </w:t>
      </w:r>
      <w:hyperlink r:id="rId214" w:history="1">
        <w:r w:rsidRPr="00060915">
          <w:rPr>
            <w:rFonts w:ascii="Times New Roman" w:hAnsi="Times New Roman" w:cs="Times New Roman"/>
            <w:sz w:val="20"/>
            <w:szCs w:val="20"/>
          </w:rPr>
          <w:t>18</w:t>
        </w:r>
      </w:hyperlink>
      <w:r w:rsidRPr="00060915">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060915" w:rsidRPr="00060915" w:rsidRDefault="00060915" w:rsidP="00060915">
      <w:pPr>
        <w:pStyle w:val="af0"/>
        <w:ind w:firstLine="284"/>
        <w:jc w:val="both"/>
        <w:rPr>
          <w:sz w:val="20"/>
          <w:szCs w:val="20"/>
        </w:rPr>
      </w:pPr>
      <w:r w:rsidRPr="00060915">
        <w:rPr>
          <w:sz w:val="20"/>
          <w:szCs w:val="20"/>
        </w:rPr>
        <w:t>8. В целях реализации задач и функций, возложенных на контрольно-аналитического отдела, старший государственный налоговый инспектор отдела обязан:</w:t>
      </w:r>
    </w:p>
    <w:p w:rsidR="00060915" w:rsidRPr="00060915" w:rsidRDefault="00060915" w:rsidP="00060915">
      <w:pPr>
        <w:pStyle w:val="af0"/>
        <w:ind w:firstLine="284"/>
        <w:jc w:val="both"/>
        <w:rPr>
          <w:sz w:val="20"/>
          <w:szCs w:val="20"/>
        </w:rPr>
      </w:pPr>
      <w:r w:rsidRPr="00060915">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060915" w:rsidRPr="00060915" w:rsidRDefault="00060915" w:rsidP="00060915">
      <w:pPr>
        <w:pStyle w:val="af0"/>
        <w:ind w:firstLine="284"/>
        <w:jc w:val="both"/>
        <w:rPr>
          <w:sz w:val="20"/>
          <w:szCs w:val="20"/>
        </w:rPr>
      </w:pPr>
      <w:r w:rsidRPr="00060915">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060915" w:rsidRPr="00060915" w:rsidRDefault="00060915" w:rsidP="00060915">
      <w:pPr>
        <w:pStyle w:val="af0"/>
        <w:ind w:firstLine="284"/>
        <w:jc w:val="both"/>
        <w:rPr>
          <w:sz w:val="20"/>
          <w:szCs w:val="20"/>
        </w:rPr>
      </w:pPr>
      <w:r w:rsidRPr="00060915">
        <w:rPr>
          <w:sz w:val="20"/>
          <w:szCs w:val="20"/>
        </w:rPr>
        <w:t>- осуществлять мероприятия для выявления потенциальных налоговых рисков в деятельности налогоплательщиков;</w:t>
      </w:r>
    </w:p>
    <w:p w:rsidR="00060915" w:rsidRPr="00060915" w:rsidRDefault="00060915" w:rsidP="00060915">
      <w:pPr>
        <w:pStyle w:val="af0"/>
        <w:ind w:firstLine="284"/>
        <w:jc w:val="both"/>
        <w:rPr>
          <w:sz w:val="20"/>
          <w:szCs w:val="20"/>
        </w:rPr>
      </w:pPr>
      <w:r w:rsidRPr="00060915">
        <w:rPr>
          <w:sz w:val="20"/>
          <w:szCs w:val="20"/>
        </w:rPr>
        <w:t>- проводить анализа выписок по банковским счетам налогоплательщиков, запрошенных в порядке ст.86 НК РФ;</w:t>
      </w:r>
    </w:p>
    <w:p w:rsidR="00060915" w:rsidRPr="00060915" w:rsidRDefault="00060915" w:rsidP="00060915">
      <w:pPr>
        <w:pStyle w:val="af0"/>
        <w:ind w:firstLine="284"/>
        <w:jc w:val="both"/>
        <w:rPr>
          <w:sz w:val="20"/>
          <w:szCs w:val="20"/>
        </w:rPr>
      </w:pPr>
      <w:r w:rsidRPr="00060915">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060915" w:rsidRPr="00060915" w:rsidRDefault="00060915" w:rsidP="00060915">
      <w:pPr>
        <w:pStyle w:val="af0"/>
        <w:ind w:firstLine="284"/>
        <w:jc w:val="both"/>
        <w:rPr>
          <w:sz w:val="20"/>
          <w:szCs w:val="20"/>
        </w:rPr>
      </w:pPr>
      <w:r w:rsidRPr="00060915">
        <w:rPr>
          <w:sz w:val="20"/>
          <w:szCs w:val="20"/>
        </w:rPr>
        <w:t>- проводить опрос должностных лиц, учредителей налогоплательщика и иных физических лиц;</w:t>
      </w:r>
    </w:p>
    <w:p w:rsidR="00060915" w:rsidRPr="00060915" w:rsidRDefault="00060915" w:rsidP="00060915">
      <w:pPr>
        <w:pStyle w:val="af0"/>
        <w:ind w:firstLine="284"/>
        <w:jc w:val="both"/>
        <w:rPr>
          <w:sz w:val="20"/>
          <w:szCs w:val="20"/>
        </w:rPr>
      </w:pPr>
      <w:r w:rsidRPr="00060915">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060915" w:rsidRPr="00060915" w:rsidRDefault="00060915" w:rsidP="00060915">
      <w:pPr>
        <w:pStyle w:val="af0"/>
        <w:ind w:firstLine="284"/>
        <w:jc w:val="both"/>
        <w:rPr>
          <w:sz w:val="20"/>
          <w:szCs w:val="20"/>
        </w:rPr>
      </w:pPr>
      <w:r w:rsidRPr="00060915">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060915" w:rsidRPr="00060915" w:rsidRDefault="00060915" w:rsidP="00060915">
      <w:pPr>
        <w:pStyle w:val="af0"/>
        <w:ind w:firstLine="284"/>
        <w:jc w:val="both"/>
        <w:rPr>
          <w:sz w:val="20"/>
          <w:szCs w:val="20"/>
        </w:rPr>
      </w:pPr>
      <w:r w:rsidRPr="00060915">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060915" w:rsidRPr="00060915" w:rsidRDefault="00060915" w:rsidP="00060915">
      <w:pPr>
        <w:pStyle w:val="af0"/>
        <w:ind w:firstLine="284"/>
        <w:jc w:val="both"/>
        <w:rPr>
          <w:sz w:val="20"/>
          <w:szCs w:val="20"/>
        </w:rPr>
      </w:pPr>
      <w:r w:rsidRPr="00060915">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060915" w:rsidRPr="00060915" w:rsidRDefault="00060915" w:rsidP="00060915">
      <w:pPr>
        <w:pStyle w:val="af0"/>
        <w:ind w:firstLine="284"/>
        <w:jc w:val="both"/>
        <w:rPr>
          <w:sz w:val="20"/>
          <w:szCs w:val="20"/>
        </w:rPr>
      </w:pPr>
      <w:r w:rsidRPr="00060915">
        <w:rPr>
          <w:sz w:val="20"/>
          <w:szCs w:val="20"/>
        </w:rPr>
        <w:t>- формировать установленную отчетность по деятельности контрольно-аналитического отдела;</w:t>
      </w:r>
    </w:p>
    <w:p w:rsidR="00060915" w:rsidRPr="00060915" w:rsidRDefault="00060915" w:rsidP="00060915">
      <w:pPr>
        <w:pStyle w:val="af0"/>
        <w:ind w:firstLine="284"/>
        <w:jc w:val="both"/>
        <w:rPr>
          <w:sz w:val="20"/>
          <w:szCs w:val="20"/>
        </w:rPr>
      </w:pPr>
      <w:r w:rsidRPr="00060915">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060915" w:rsidRPr="00060915" w:rsidRDefault="00060915" w:rsidP="00060915">
      <w:pPr>
        <w:pStyle w:val="af0"/>
        <w:ind w:firstLine="284"/>
        <w:jc w:val="both"/>
        <w:rPr>
          <w:sz w:val="20"/>
          <w:szCs w:val="20"/>
        </w:rPr>
      </w:pPr>
      <w:r w:rsidRPr="00060915">
        <w:rPr>
          <w:sz w:val="20"/>
          <w:szCs w:val="20"/>
        </w:rPr>
        <w:t>- вести в установленном порядке делопроизводства, хранение и сдачу в архив документов контрольно-аналитического отдела</w:t>
      </w:r>
    </w:p>
    <w:p w:rsidR="00060915" w:rsidRPr="00060915" w:rsidRDefault="00060915" w:rsidP="00060915">
      <w:pPr>
        <w:pStyle w:val="af2"/>
        <w:widowControl w:val="0"/>
        <w:autoSpaceDE w:val="0"/>
        <w:autoSpaceDN w:val="0"/>
        <w:adjustRightInd w:val="0"/>
        <w:spacing w:after="0" w:line="240" w:lineRule="auto"/>
        <w:ind w:left="0" w:firstLine="284"/>
        <w:jc w:val="both"/>
        <w:rPr>
          <w:rFonts w:ascii="Times New Roman" w:hAnsi="Times New Roman"/>
          <w:sz w:val="20"/>
          <w:szCs w:val="20"/>
        </w:rPr>
      </w:pPr>
      <w:r w:rsidRPr="00060915">
        <w:rPr>
          <w:rFonts w:ascii="Times New Roman" w:hAnsi="Times New Roman"/>
          <w:sz w:val="20"/>
          <w:szCs w:val="20"/>
        </w:rPr>
        <w:t>- инициировать проведение мероприятий оперативного контроля</w:t>
      </w:r>
    </w:p>
    <w:p w:rsidR="00060915" w:rsidRPr="00060915" w:rsidRDefault="00060915" w:rsidP="00060915">
      <w:pPr>
        <w:pStyle w:val="af2"/>
        <w:widowControl w:val="0"/>
        <w:autoSpaceDE w:val="0"/>
        <w:autoSpaceDN w:val="0"/>
        <w:adjustRightInd w:val="0"/>
        <w:spacing w:after="0" w:line="240" w:lineRule="auto"/>
        <w:ind w:left="0" w:firstLine="284"/>
        <w:jc w:val="both"/>
        <w:rPr>
          <w:rFonts w:ascii="Times New Roman" w:hAnsi="Times New Roman"/>
          <w:sz w:val="20"/>
          <w:szCs w:val="20"/>
        </w:rPr>
      </w:pPr>
      <w:r w:rsidRPr="00060915">
        <w:rPr>
          <w:rFonts w:ascii="Times New Roman" w:hAnsi="Times New Roman"/>
          <w:sz w:val="20"/>
          <w:szCs w:val="20"/>
        </w:rPr>
        <w:t>- выявлять и пресекать схемы уклонения от налогообложения</w:t>
      </w:r>
    </w:p>
    <w:p w:rsidR="00060915" w:rsidRPr="00060915" w:rsidRDefault="00060915" w:rsidP="00060915">
      <w:pPr>
        <w:pStyle w:val="af2"/>
        <w:widowControl w:val="0"/>
        <w:autoSpaceDE w:val="0"/>
        <w:autoSpaceDN w:val="0"/>
        <w:adjustRightInd w:val="0"/>
        <w:spacing w:after="0" w:line="240" w:lineRule="auto"/>
        <w:ind w:left="0" w:firstLine="284"/>
        <w:jc w:val="both"/>
        <w:rPr>
          <w:rFonts w:ascii="Times New Roman" w:hAnsi="Times New Roman"/>
          <w:sz w:val="20"/>
          <w:szCs w:val="20"/>
        </w:rPr>
      </w:pPr>
      <w:r w:rsidRPr="00060915">
        <w:rPr>
          <w:rFonts w:ascii="Times New Roman" w:hAnsi="Times New Roman"/>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060915" w:rsidRPr="00060915" w:rsidRDefault="00060915" w:rsidP="00060915">
      <w:pPr>
        <w:pStyle w:val="af2"/>
        <w:widowControl w:val="0"/>
        <w:autoSpaceDE w:val="0"/>
        <w:autoSpaceDN w:val="0"/>
        <w:adjustRightInd w:val="0"/>
        <w:spacing w:after="0" w:line="240" w:lineRule="auto"/>
        <w:ind w:left="0" w:firstLine="709"/>
        <w:jc w:val="both"/>
        <w:rPr>
          <w:rFonts w:ascii="Times New Roman" w:hAnsi="Times New Roman"/>
          <w:sz w:val="20"/>
          <w:szCs w:val="20"/>
        </w:rPr>
      </w:pPr>
      <w:r w:rsidRPr="00060915">
        <w:rPr>
          <w:rFonts w:ascii="Times New Roman" w:hAnsi="Times New Roman"/>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060915" w:rsidRPr="00060915" w:rsidRDefault="00060915" w:rsidP="0006091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обеспечивать сохранность служебного удостоверения;</w:t>
      </w:r>
    </w:p>
    <w:p w:rsidR="00060915" w:rsidRPr="00060915" w:rsidRDefault="00060915" w:rsidP="00060915">
      <w:pPr>
        <w:spacing w:after="0" w:line="240" w:lineRule="auto"/>
        <w:ind w:firstLine="709"/>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выполнять иные поручения руководства в соответствии с положением об отделе.</w:t>
      </w:r>
    </w:p>
    <w:p w:rsidR="00060915" w:rsidRPr="00060915" w:rsidRDefault="00060915" w:rsidP="00060915">
      <w:pPr>
        <w:spacing w:after="0" w:line="240" w:lineRule="auto"/>
        <w:ind w:firstLine="709"/>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9. В целях исполнения возложенных должностных обязанностей старший государственный налоговый инспектор имеет право на:</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0915" w:rsidRPr="00060915" w:rsidRDefault="00060915" w:rsidP="00060915">
      <w:pPr>
        <w:pStyle w:val="12"/>
        <w:rPr>
          <w:sz w:val="20"/>
        </w:rPr>
      </w:pPr>
      <w:r w:rsidRPr="00060915">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060915">
        <w:rPr>
          <w:sz w:val="20"/>
        </w:rPr>
        <w:t>других документов</w:t>
      </w:r>
      <w:proofErr w:type="gramEnd"/>
      <w:r w:rsidRPr="00060915">
        <w:rPr>
          <w:sz w:val="20"/>
        </w:rPr>
        <w:t xml:space="preserve"> и материалов;</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9) защиту сведений о гражданском служащем;</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10) должностной рост на конкурсной основе;</w:t>
      </w:r>
    </w:p>
    <w:p w:rsidR="00060915" w:rsidRPr="00060915" w:rsidRDefault="00060915" w:rsidP="00060915">
      <w:pPr>
        <w:autoSpaceDE w:val="0"/>
        <w:autoSpaceDN w:val="0"/>
        <w:adjustRightInd w:val="0"/>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11) профессиональное развитие в порядке, установленном Федеральным </w:t>
      </w:r>
      <w:hyperlink r:id="rId215" w:history="1">
        <w:r w:rsidRPr="00060915">
          <w:rPr>
            <w:rFonts w:ascii="Times New Roman" w:hAnsi="Times New Roman" w:cs="Times New Roman"/>
            <w:sz w:val="20"/>
            <w:szCs w:val="20"/>
          </w:rPr>
          <w:t>законом</w:t>
        </w:r>
      </w:hyperlink>
      <w:r w:rsidRPr="00060915">
        <w:rPr>
          <w:rFonts w:ascii="Times New Roman" w:hAnsi="Times New Roman" w:cs="Times New Roman"/>
          <w:sz w:val="20"/>
          <w:szCs w:val="20"/>
        </w:rPr>
        <w:t xml:space="preserve"> и другими федеральными законами;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12) членство в профессиональном союзе;</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14) проведение по его заявлению </w:t>
      </w:r>
      <w:hyperlink r:id="rId216" w:anchor="sub_59#sub_59" w:history="1">
        <w:r w:rsidRPr="00060915">
          <w:rPr>
            <w:rFonts w:ascii="Times New Roman" w:hAnsi="Times New Roman" w:cs="Times New Roman"/>
            <w:sz w:val="20"/>
            <w:szCs w:val="20"/>
          </w:rPr>
          <w:t>служебной проверки</w:t>
        </w:r>
      </w:hyperlink>
      <w:r w:rsidRPr="00060915">
        <w:rPr>
          <w:rFonts w:ascii="Times New Roman" w:hAnsi="Times New Roman" w:cs="Times New Roman"/>
          <w:sz w:val="20"/>
          <w:szCs w:val="20"/>
        </w:rPr>
        <w:t>;</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060915" w:rsidRPr="00060915" w:rsidRDefault="00060915" w:rsidP="00060915">
      <w:pPr>
        <w:spacing w:after="0" w:line="240" w:lineRule="auto"/>
        <w:ind w:firstLine="709"/>
        <w:jc w:val="both"/>
        <w:rPr>
          <w:rFonts w:ascii="Times New Roman" w:hAnsi="Times New Roman" w:cs="Times New Roman"/>
          <w:sz w:val="20"/>
          <w:szCs w:val="20"/>
        </w:rPr>
      </w:pPr>
      <w:r w:rsidRPr="00060915">
        <w:rPr>
          <w:rFonts w:ascii="Times New Roman" w:hAnsi="Times New Roman" w:cs="Times New Roman"/>
          <w:sz w:val="20"/>
          <w:szCs w:val="20"/>
        </w:rPr>
        <w:t>18) государственное пенсионное обеспечение в соответствии с федеральным законом;</w:t>
      </w:r>
    </w:p>
    <w:p w:rsidR="00060915" w:rsidRPr="00060915" w:rsidRDefault="00060915" w:rsidP="00060915">
      <w:pPr>
        <w:pStyle w:val="ConsPlusNormal0"/>
        <w:ind w:firstLine="709"/>
        <w:jc w:val="both"/>
        <w:rPr>
          <w:rFonts w:ascii="Times New Roman" w:hAnsi="Times New Roman" w:cs="Times New Roman"/>
          <w:sz w:val="20"/>
          <w:szCs w:val="20"/>
        </w:rPr>
      </w:pPr>
      <w:r w:rsidRPr="00060915">
        <w:rPr>
          <w:rFonts w:ascii="Times New Roman" w:hAnsi="Times New Roman" w:cs="Times New Roman"/>
          <w:sz w:val="20"/>
          <w:szCs w:val="20"/>
        </w:rPr>
        <w:t xml:space="preserve">19) выполнение иной оплачиваемой работы, с предварительным уведомлением </w:t>
      </w:r>
      <w:hyperlink r:id="rId217" w:anchor="sub_102#sub_102" w:history="1">
        <w:r w:rsidRPr="00060915">
          <w:rPr>
            <w:rFonts w:ascii="Times New Roman" w:hAnsi="Times New Roman" w:cs="Times New Roman"/>
            <w:sz w:val="20"/>
            <w:szCs w:val="20"/>
          </w:rPr>
          <w:t>представителя нанимателя</w:t>
        </w:r>
      </w:hyperlink>
      <w:r w:rsidRPr="00060915">
        <w:rPr>
          <w:rFonts w:ascii="Times New Roman" w:hAnsi="Times New Roman" w:cs="Times New Roman"/>
          <w:sz w:val="20"/>
          <w:szCs w:val="20"/>
        </w:rPr>
        <w:t xml:space="preserve">, если это не повлечет за собой </w:t>
      </w:r>
      <w:hyperlink r:id="rId218" w:anchor="sub_1901#sub_1901" w:history="1">
        <w:r w:rsidRPr="00060915">
          <w:rPr>
            <w:rFonts w:ascii="Times New Roman" w:hAnsi="Times New Roman" w:cs="Times New Roman"/>
            <w:sz w:val="20"/>
            <w:szCs w:val="20"/>
          </w:rPr>
          <w:t>конфликт интересов</w:t>
        </w:r>
      </w:hyperlink>
      <w:r w:rsidRPr="00060915">
        <w:rPr>
          <w:rFonts w:ascii="Times New Roman" w:hAnsi="Times New Roman" w:cs="Times New Roman"/>
          <w:sz w:val="20"/>
          <w:szCs w:val="20"/>
        </w:rPr>
        <w:t>.</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19" w:history="1">
        <w:r w:rsidRPr="00060915">
          <w:rPr>
            <w:rFonts w:ascii="Times New Roman" w:hAnsi="Times New Roman" w:cs="Times New Roman"/>
            <w:sz w:val="20"/>
            <w:szCs w:val="20"/>
          </w:rPr>
          <w:t>Положением</w:t>
        </w:r>
      </w:hyperlink>
      <w:r w:rsidRPr="00060915">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 сентября 2004 г. N 506, положением об ИФНС России № 10 по г. Москве положением об ИФНС России № 10 по г. Москве, утвержденным руководителем УФНС России по г. Москве  15.02.2019, положением о контрольно-аналитическом отделе,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IV. Перечень вопросов, по которым старший государственный</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налоговый инспектор вправе или обязан самостоятельно</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принимать управленческие и иные решения</w:t>
      </w:r>
    </w:p>
    <w:p w:rsidR="00060915" w:rsidRPr="00060915" w:rsidRDefault="00060915" w:rsidP="00060915">
      <w:pPr>
        <w:pStyle w:val="ConsPlusNormal0"/>
        <w:ind w:firstLine="284"/>
        <w:jc w:val="center"/>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220" w:history="1">
        <w:r w:rsidRPr="00060915">
          <w:rPr>
            <w:rFonts w:ascii="Times New Roman" w:eastAsia="Times New Roman" w:hAnsi="Times New Roman" w:cs="Times New Roman"/>
            <w:bCs/>
            <w:sz w:val="20"/>
            <w:szCs w:val="20"/>
            <w:lang w:eastAsia="ru-RU"/>
          </w:rPr>
          <w:t>служебного распорядка</w:t>
        </w:r>
      </w:hyperlink>
      <w:r w:rsidRPr="00060915">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V. Перечень вопросов, по которым старший государственный налоговый</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инспектор вправе или обязан участвовать при подготовке</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проектов нормативных правовых актов и (или) проектов</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управленческих и иных решений</w:t>
      </w:r>
    </w:p>
    <w:p w:rsidR="00060915" w:rsidRPr="00060915" w:rsidRDefault="00060915" w:rsidP="00060915">
      <w:pPr>
        <w:pStyle w:val="ConsPlusNormal0"/>
        <w:ind w:firstLine="284"/>
        <w:jc w:val="center"/>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14. Старший государственный налоговый инспектор в соответствии со своей компетенцией вправе участвовать </w:t>
      </w:r>
      <w:r w:rsidRPr="00060915">
        <w:rPr>
          <w:rFonts w:ascii="Times New Roman" w:hAnsi="Times New Roman" w:cs="Times New Roman"/>
          <w:sz w:val="20"/>
          <w:szCs w:val="20"/>
        </w:rPr>
        <w:lastRenderedPageBreak/>
        <w:t>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VI. Сроки и процедуры подготовки, рассмотрения проектов</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управленческих и иных решений, порядок согласования</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и принятия данных решений</w:t>
      </w:r>
    </w:p>
    <w:p w:rsidR="00060915" w:rsidRPr="00060915" w:rsidRDefault="00060915" w:rsidP="00060915">
      <w:pPr>
        <w:pStyle w:val="ConsPlusNormal0"/>
        <w:ind w:firstLine="284"/>
        <w:jc w:val="center"/>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VII. Порядок служебного взаимодействия</w:t>
      </w:r>
    </w:p>
    <w:p w:rsidR="00060915" w:rsidRPr="00060915" w:rsidRDefault="00060915" w:rsidP="00060915">
      <w:pPr>
        <w:pStyle w:val="ConsPlusNormal0"/>
        <w:ind w:firstLine="284"/>
        <w:jc w:val="center"/>
        <w:outlineLvl w:val="1"/>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21" w:history="1">
        <w:r w:rsidRPr="00060915">
          <w:rPr>
            <w:rFonts w:ascii="Times New Roman" w:hAnsi="Times New Roman" w:cs="Times New Roman"/>
            <w:color w:val="0000FF"/>
            <w:sz w:val="20"/>
            <w:szCs w:val="20"/>
          </w:rPr>
          <w:t>принципов</w:t>
        </w:r>
      </w:hyperlink>
      <w:r w:rsidRPr="00060915">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222" w:history="1">
        <w:r w:rsidRPr="00060915">
          <w:rPr>
            <w:rFonts w:ascii="Times New Roman" w:hAnsi="Times New Roman" w:cs="Times New Roman"/>
            <w:color w:val="0000FF"/>
            <w:sz w:val="20"/>
            <w:szCs w:val="20"/>
          </w:rPr>
          <w:t>статьей 18</w:t>
        </w:r>
      </w:hyperlink>
      <w:r w:rsidRPr="00060915">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VIII. Перечень государственных услуг, оказываемых</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гражданам и организациям в соответствии с административным</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регламентом Федеральной налоговой службы</w:t>
      </w:r>
    </w:p>
    <w:p w:rsidR="00060915" w:rsidRPr="00060915" w:rsidRDefault="00060915" w:rsidP="00060915">
      <w:pPr>
        <w:pStyle w:val="ConsPlusNormal0"/>
        <w:ind w:firstLine="284"/>
        <w:jc w:val="center"/>
        <w:rPr>
          <w:rFonts w:ascii="Times New Roman" w:hAnsi="Times New Roman" w:cs="Times New Roman"/>
          <w:sz w:val="20"/>
          <w:szCs w:val="20"/>
        </w:rPr>
      </w:pPr>
    </w:p>
    <w:p w:rsidR="00060915" w:rsidRPr="00060915" w:rsidRDefault="00060915" w:rsidP="00060915">
      <w:pPr>
        <w:spacing w:after="0" w:line="240" w:lineRule="auto"/>
        <w:ind w:firstLine="284"/>
        <w:jc w:val="both"/>
        <w:rPr>
          <w:rFonts w:ascii="Times New Roman" w:eastAsia="Times New Roman" w:hAnsi="Times New Roman" w:cs="Times New Roman"/>
          <w:sz w:val="20"/>
          <w:szCs w:val="20"/>
          <w:lang w:eastAsia="ru-RU"/>
        </w:rPr>
      </w:pPr>
      <w:r w:rsidRPr="00060915">
        <w:rPr>
          <w:rFonts w:ascii="Times New Roman" w:eastAsia="Times New Roman" w:hAnsi="Times New Roman" w:cs="Times New Roman"/>
          <w:sz w:val="20"/>
          <w:szCs w:val="20"/>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 10 по г. Москве: консультирование налогоплательщиков по вопросам налогообложения и заполнения налоговой отчетности.</w:t>
      </w:r>
    </w:p>
    <w:p w:rsidR="00060915" w:rsidRPr="00060915" w:rsidRDefault="00060915" w:rsidP="00060915">
      <w:pPr>
        <w:pStyle w:val="ConsPlusNormal0"/>
        <w:ind w:firstLine="284"/>
        <w:jc w:val="center"/>
        <w:outlineLvl w:val="1"/>
        <w:rPr>
          <w:rFonts w:ascii="Times New Roman" w:hAnsi="Times New Roman" w:cs="Times New Roman"/>
          <w:sz w:val="20"/>
          <w:szCs w:val="20"/>
        </w:rPr>
      </w:pPr>
    </w:p>
    <w:p w:rsidR="00060915" w:rsidRPr="00060915" w:rsidRDefault="00060915" w:rsidP="00060915">
      <w:pPr>
        <w:pStyle w:val="ConsPlusNormal0"/>
        <w:ind w:firstLine="284"/>
        <w:jc w:val="center"/>
        <w:outlineLvl w:val="1"/>
        <w:rPr>
          <w:rFonts w:ascii="Times New Roman" w:hAnsi="Times New Roman" w:cs="Times New Roman"/>
          <w:b/>
          <w:sz w:val="20"/>
          <w:szCs w:val="20"/>
        </w:rPr>
      </w:pPr>
      <w:r w:rsidRPr="00060915">
        <w:rPr>
          <w:rFonts w:ascii="Times New Roman" w:hAnsi="Times New Roman" w:cs="Times New Roman"/>
          <w:b/>
          <w:sz w:val="20"/>
          <w:szCs w:val="20"/>
        </w:rPr>
        <w:t>IX. Показатели эффективности и результативности</w:t>
      </w:r>
    </w:p>
    <w:p w:rsidR="00060915" w:rsidRPr="00060915" w:rsidRDefault="00060915" w:rsidP="00060915">
      <w:pPr>
        <w:pStyle w:val="ConsPlusNormal0"/>
        <w:ind w:firstLine="284"/>
        <w:jc w:val="center"/>
        <w:rPr>
          <w:rFonts w:ascii="Times New Roman" w:hAnsi="Times New Roman" w:cs="Times New Roman"/>
          <w:b/>
          <w:sz w:val="20"/>
          <w:szCs w:val="20"/>
        </w:rPr>
      </w:pPr>
      <w:r w:rsidRPr="00060915">
        <w:rPr>
          <w:rFonts w:ascii="Times New Roman" w:hAnsi="Times New Roman" w:cs="Times New Roman"/>
          <w:b/>
          <w:sz w:val="20"/>
          <w:szCs w:val="20"/>
        </w:rPr>
        <w:t>профессиональной служебной деятельности</w:t>
      </w:r>
    </w:p>
    <w:p w:rsidR="00060915" w:rsidRPr="00060915" w:rsidRDefault="00060915" w:rsidP="00060915">
      <w:pPr>
        <w:pStyle w:val="ConsPlusNormal0"/>
        <w:ind w:firstLine="284"/>
        <w:jc w:val="center"/>
        <w:rPr>
          <w:rFonts w:ascii="Times New Roman" w:hAnsi="Times New Roman" w:cs="Times New Roman"/>
          <w:sz w:val="20"/>
          <w:szCs w:val="20"/>
        </w:rPr>
      </w:pP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xml:space="preserve">- своевременности и оперативности выполнения поручений; </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0915" w:rsidRPr="00060915" w:rsidRDefault="00060915" w:rsidP="00060915">
      <w:pPr>
        <w:pStyle w:val="ConsPlusNormal0"/>
        <w:ind w:firstLine="284"/>
        <w:jc w:val="both"/>
        <w:rPr>
          <w:rFonts w:ascii="Times New Roman" w:hAnsi="Times New Roman" w:cs="Times New Roman"/>
          <w:sz w:val="20"/>
          <w:szCs w:val="20"/>
        </w:rPr>
      </w:pPr>
      <w:r w:rsidRPr="0006091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0915" w:rsidRDefault="00060915" w:rsidP="00060915">
      <w:pPr>
        <w:autoSpaceDE w:val="0"/>
        <w:autoSpaceDN w:val="0"/>
        <w:adjustRightInd w:val="0"/>
        <w:spacing w:after="0" w:line="240" w:lineRule="auto"/>
        <w:outlineLvl w:val="2"/>
        <w:rPr>
          <w:rFonts w:ascii="Times New Roman" w:hAnsi="Times New Roman" w:cs="Times New Roman"/>
          <w:sz w:val="20"/>
          <w:szCs w:val="20"/>
        </w:rPr>
      </w:pPr>
      <w:r w:rsidRPr="00060915">
        <w:rPr>
          <w:rFonts w:ascii="Times New Roman" w:hAnsi="Times New Roman" w:cs="Times New Roman"/>
          <w:sz w:val="20"/>
          <w:szCs w:val="20"/>
        </w:rPr>
        <w:t>- осознанию ответственности за последствия своих действий.</w:t>
      </w:r>
    </w:p>
    <w:p w:rsidR="00060915" w:rsidRDefault="00060915" w:rsidP="00060915">
      <w:pPr>
        <w:autoSpaceDE w:val="0"/>
        <w:autoSpaceDN w:val="0"/>
        <w:adjustRightInd w:val="0"/>
        <w:spacing w:after="0" w:line="240" w:lineRule="auto"/>
        <w:outlineLvl w:val="2"/>
        <w:rPr>
          <w:rFonts w:ascii="Times New Roman" w:hAnsi="Times New Roman" w:cs="Times New Roman"/>
          <w:sz w:val="20"/>
          <w:szCs w:val="20"/>
        </w:rPr>
      </w:pPr>
    </w:p>
    <w:p w:rsidR="00060915" w:rsidRDefault="00060915" w:rsidP="00060915">
      <w:pPr>
        <w:autoSpaceDE w:val="0"/>
        <w:autoSpaceDN w:val="0"/>
        <w:adjustRightInd w:val="0"/>
        <w:spacing w:after="0" w:line="240" w:lineRule="auto"/>
        <w:outlineLvl w:val="2"/>
        <w:rPr>
          <w:rFonts w:ascii="Times New Roman" w:hAnsi="Times New Roman" w:cs="Times New Roman"/>
          <w:sz w:val="20"/>
          <w:szCs w:val="20"/>
        </w:rPr>
      </w:pPr>
    </w:p>
    <w:p w:rsidR="00060915" w:rsidRPr="0011148A" w:rsidRDefault="00060915" w:rsidP="0011148A">
      <w:pPr>
        <w:autoSpaceDE w:val="0"/>
        <w:autoSpaceDN w:val="0"/>
        <w:adjustRightInd w:val="0"/>
        <w:spacing w:after="0" w:line="240" w:lineRule="auto"/>
        <w:outlineLvl w:val="2"/>
        <w:rPr>
          <w:rFonts w:ascii="Times New Roman" w:hAnsi="Times New Roman" w:cs="Times New Roman"/>
          <w:sz w:val="20"/>
          <w:szCs w:val="20"/>
        </w:rPr>
      </w:pPr>
    </w:p>
    <w:p w:rsidR="0011148A" w:rsidRPr="0011148A" w:rsidRDefault="0011148A" w:rsidP="0011148A">
      <w:pPr>
        <w:pStyle w:val="1"/>
        <w:jc w:val="center"/>
        <w:rPr>
          <w:rFonts w:ascii="Times New Roman" w:hAnsi="Times New Roman" w:cs="Times New Roman"/>
          <w:sz w:val="20"/>
          <w:szCs w:val="20"/>
        </w:rPr>
      </w:pPr>
      <w:r w:rsidRPr="0011148A">
        <w:rPr>
          <w:rFonts w:ascii="Times New Roman" w:hAnsi="Times New Roman" w:cs="Times New Roman"/>
          <w:sz w:val="20"/>
          <w:szCs w:val="20"/>
        </w:rPr>
        <w:lastRenderedPageBreak/>
        <w:t>Должностной регламент</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Старшего государственного налогового инспектора</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 xml:space="preserve"> отдела урегулирования задолженности</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u w:val="single"/>
        </w:rPr>
      </w:pPr>
      <w:r w:rsidRPr="0011148A">
        <w:rPr>
          <w:rFonts w:ascii="Times New Roman" w:hAnsi="Times New Roman" w:cs="Times New Roman"/>
          <w:b/>
          <w:sz w:val="20"/>
          <w:szCs w:val="20"/>
          <w:u w:val="single"/>
        </w:rPr>
        <w:t>Инспекции Федеральной налоговой службы № 10 по г. Москве</w:t>
      </w:r>
    </w:p>
    <w:p w:rsidR="0011148A" w:rsidRPr="0011148A" w:rsidRDefault="0011148A" w:rsidP="0011148A">
      <w:pPr>
        <w:autoSpaceDE w:val="0"/>
        <w:autoSpaceDN w:val="0"/>
        <w:adjustRightInd w:val="0"/>
        <w:spacing w:after="0" w:line="240" w:lineRule="auto"/>
        <w:jc w:val="center"/>
        <w:rPr>
          <w:rFonts w:ascii="Times New Roman" w:hAnsi="Times New Roman" w:cs="Times New Roman"/>
          <w:sz w:val="20"/>
          <w:szCs w:val="20"/>
        </w:rPr>
      </w:pPr>
      <w:r w:rsidRPr="0011148A">
        <w:rPr>
          <w:rFonts w:ascii="Times New Roman" w:hAnsi="Times New Roman" w:cs="Times New Roman"/>
          <w:sz w:val="20"/>
          <w:szCs w:val="20"/>
        </w:rPr>
        <w:t>(наименование должности, структурного подразделения УФНС России по г. Москве)</w:t>
      </w:r>
    </w:p>
    <w:p w:rsidR="0011148A" w:rsidRPr="0011148A" w:rsidRDefault="0011148A" w:rsidP="0011148A">
      <w:pPr>
        <w:autoSpaceDE w:val="0"/>
        <w:autoSpaceDN w:val="0"/>
        <w:adjustRightInd w:val="0"/>
        <w:spacing w:after="0" w:line="240" w:lineRule="auto"/>
        <w:jc w:val="center"/>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2"/>
        <w:rPr>
          <w:rFonts w:ascii="Times New Roman" w:hAnsi="Times New Roman" w:cs="Times New Roman"/>
          <w:b/>
          <w:sz w:val="20"/>
          <w:szCs w:val="20"/>
        </w:rPr>
      </w:pPr>
      <w:r w:rsidRPr="0011148A">
        <w:rPr>
          <w:rFonts w:ascii="Times New Roman" w:hAnsi="Times New Roman" w:cs="Times New Roman"/>
          <w:b/>
          <w:sz w:val="20"/>
          <w:szCs w:val="20"/>
        </w:rPr>
        <w:t>I. Общие положения</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старший государственный налоговый инспектор) относится к старшей</w:t>
      </w:r>
      <w:r w:rsidRPr="0011148A">
        <w:rPr>
          <w:rFonts w:ascii="Times New Roman" w:hAnsi="Times New Roman" w:cs="Times New Roman"/>
          <w:b/>
          <w:color w:val="FF0000"/>
          <w:sz w:val="20"/>
          <w:szCs w:val="20"/>
        </w:rPr>
        <w:t xml:space="preserve"> </w:t>
      </w:r>
      <w:r w:rsidRPr="0011148A">
        <w:rPr>
          <w:rFonts w:ascii="Times New Roman" w:hAnsi="Times New Roman" w:cs="Times New Roman"/>
          <w:sz w:val="20"/>
          <w:szCs w:val="20"/>
        </w:rPr>
        <w:t>группе должностей гражданской службы категории " Специалисты ".</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11148A">
        <w:rPr>
          <w:rFonts w:ascii="Times New Roman" w:hAnsi="Times New Roman" w:cs="Times New Roman"/>
          <w:sz w:val="20"/>
          <w:szCs w:val="20"/>
        </w:rPr>
        <w:t>Регистрационный номер (код) должности – 11-3-4-0</w:t>
      </w:r>
      <w:r>
        <w:rPr>
          <w:rFonts w:ascii="Times New Roman" w:hAnsi="Times New Roman" w:cs="Times New Roman"/>
          <w:sz w:val="20"/>
          <w:szCs w:val="20"/>
        </w:rPr>
        <w:t>95.</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валютной сферы.</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5. Старший государственный налоговый инспектор</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 Для замещения должности старшего государственного налогового инспектора</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 xml:space="preserve">устанавливаются следующие требования. </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6.1. Наличие высшего образования</w:t>
      </w:r>
      <w:r w:rsidRPr="0011148A">
        <w:rPr>
          <w:rFonts w:ascii="Times New Roman" w:hAnsi="Times New Roman" w:cs="Times New Roman"/>
          <w:i/>
          <w:sz w:val="20"/>
          <w:szCs w:val="20"/>
        </w:rPr>
        <w:t>.</w:t>
      </w:r>
    </w:p>
    <w:p w:rsidR="0011148A" w:rsidRPr="0011148A" w:rsidRDefault="0011148A" w:rsidP="0011148A">
      <w:pPr>
        <w:widowControl w:val="0"/>
        <w:spacing w:after="0" w:line="240" w:lineRule="auto"/>
        <w:ind w:firstLine="540"/>
        <w:jc w:val="both"/>
        <w:rPr>
          <w:rFonts w:ascii="Times New Roman" w:hAnsi="Times New Roman" w:cs="Times New Roman"/>
          <w:spacing w:val="-2"/>
          <w:sz w:val="20"/>
          <w:szCs w:val="20"/>
        </w:rPr>
      </w:pPr>
      <w:r w:rsidRPr="0011148A">
        <w:rPr>
          <w:rFonts w:ascii="Times New Roman" w:hAnsi="Times New Roman" w:cs="Times New Roman"/>
          <w:spacing w:val="-2"/>
          <w:sz w:val="20"/>
          <w:szCs w:val="20"/>
        </w:rPr>
        <w:t>6.2. </w:t>
      </w:r>
      <w:r w:rsidRPr="0011148A">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11148A" w:rsidRPr="0011148A" w:rsidRDefault="0011148A" w:rsidP="0011148A">
      <w:pPr>
        <w:widowControl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6.4. Наличие профессиональных знаний:</w:t>
      </w:r>
    </w:p>
    <w:p w:rsidR="0011148A" w:rsidRPr="0011148A" w:rsidRDefault="0011148A" w:rsidP="0011148A">
      <w:pPr>
        <w:spacing w:after="0" w:line="240" w:lineRule="auto"/>
        <w:ind w:firstLine="540"/>
        <w:rPr>
          <w:rFonts w:ascii="Times New Roman" w:hAnsi="Times New Roman" w:cs="Times New Roman"/>
          <w:sz w:val="20"/>
          <w:szCs w:val="20"/>
        </w:rPr>
      </w:pPr>
      <w:r w:rsidRPr="0011148A">
        <w:rPr>
          <w:rFonts w:ascii="Times New Roman" w:hAnsi="Times New Roman" w:cs="Times New Roman"/>
          <w:sz w:val="20"/>
          <w:szCs w:val="20"/>
        </w:rPr>
        <w:t>6.4.1. В сфере законодательства Российской Федерации:</w:t>
      </w:r>
    </w:p>
    <w:p w:rsidR="0011148A" w:rsidRPr="0011148A" w:rsidRDefault="0011148A" w:rsidP="0011148A">
      <w:pPr>
        <w:spacing w:after="0" w:line="240" w:lineRule="auto"/>
        <w:ind w:firstLine="708"/>
        <w:jc w:val="both"/>
        <w:rPr>
          <w:rFonts w:ascii="Times New Roman" w:hAnsi="Times New Roman" w:cs="Times New Roman"/>
          <w:sz w:val="20"/>
          <w:szCs w:val="20"/>
        </w:rPr>
      </w:pPr>
      <w:r w:rsidRPr="0011148A">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11148A" w:rsidRPr="0011148A" w:rsidRDefault="0011148A" w:rsidP="0011148A">
      <w:pPr>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11148A" w:rsidRPr="0011148A" w:rsidRDefault="0011148A" w:rsidP="0011148A">
      <w:pPr>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11148A" w:rsidRPr="0011148A" w:rsidRDefault="0011148A" w:rsidP="0011148A">
      <w:pPr>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11148A" w:rsidRPr="0011148A" w:rsidRDefault="0011148A" w:rsidP="0011148A">
      <w:pPr>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11148A" w:rsidRPr="0011148A" w:rsidRDefault="0011148A" w:rsidP="0011148A">
      <w:pPr>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11148A" w:rsidRPr="0011148A" w:rsidRDefault="0011148A" w:rsidP="0011148A">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III. Должностные обязанности, права и ответственность</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23" w:history="1">
        <w:r w:rsidRPr="0011148A">
          <w:rPr>
            <w:rFonts w:ascii="Times New Roman" w:hAnsi="Times New Roman" w:cs="Times New Roman"/>
            <w:sz w:val="20"/>
            <w:szCs w:val="20"/>
          </w:rPr>
          <w:t>статьями 14</w:t>
        </w:r>
      </w:hyperlink>
      <w:r w:rsidRPr="0011148A">
        <w:rPr>
          <w:rFonts w:ascii="Times New Roman" w:hAnsi="Times New Roman" w:cs="Times New Roman"/>
          <w:sz w:val="20"/>
          <w:szCs w:val="20"/>
        </w:rPr>
        <w:t xml:space="preserve">, </w:t>
      </w:r>
      <w:hyperlink r:id="rId224" w:history="1">
        <w:r w:rsidRPr="0011148A">
          <w:rPr>
            <w:rFonts w:ascii="Times New Roman" w:hAnsi="Times New Roman" w:cs="Times New Roman"/>
            <w:sz w:val="20"/>
            <w:szCs w:val="20"/>
          </w:rPr>
          <w:t>15</w:t>
        </w:r>
      </w:hyperlink>
      <w:r w:rsidRPr="0011148A">
        <w:rPr>
          <w:rFonts w:ascii="Times New Roman" w:hAnsi="Times New Roman" w:cs="Times New Roman"/>
          <w:sz w:val="20"/>
          <w:szCs w:val="20"/>
        </w:rPr>
        <w:t xml:space="preserve">, </w:t>
      </w:r>
      <w:hyperlink r:id="rId225" w:history="1">
        <w:r w:rsidRPr="0011148A">
          <w:rPr>
            <w:rFonts w:ascii="Times New Roman" w:hAnsi="Times New Roman" w:cs="Times New Roman"/>
            <w:sz w:val="20"/>
            <w:szCs w:val="20"/>
          </w:rPr>
          <w:t>17</w:t>
        </w:r>
      </w:hyperlink>
      <w:r w:rsidRPr="0011148A">
        <w:rPr>
          <w:rFonts w:ascii="Times New Roman" w:hAnsi="Times New Roman" w:cs="Times New Roman"/>
          <w:sz w:val="20"/>
          <w:szCs w:val="20"/>
        </w:rPr>
        <w:t xml:space="preserve">, </w:t>
      </w:r>
      <w:hyperlink r:id="rId226" w:history="1">
        <w:r w:rsidRPr="0011148A">
          <w:rPr>
            <w:rFonts w:ascii="Times New Roman" w:hAnsi="Times New Roman" w:cs="Times New Roman"/>
            <w:sz w:val="20"/>
            <w:szCs w:val="20"/>
          </w:rPr>
          <w:t>18</w:t>
        </w:r>
      </w:hyperlink>
      <w:r w:rsidRPr="0011148A">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11148A" w:rsidRPr="0011148A" w:rsidRDefault="0011148A" w:rsidP="0011148A">
      <w:pPr>
        <w:spacing w:after="0" w:line="240" w:lineRule="auto"/>
        <w:ind w:firstLine="720"/>
        <w:jc w:val="both"/>
        <w:rPr>
          <w:rFonts w:ascii="Times New Roman" w:hAnsi="Times New Roman" w:cs="Times New Roman"/>
          <w:sz w:val="20"/>
          <w:szCs w:val="20"/>
        </w:rPr>
      </w:pPr>
      <w:r w:rsidRPr="0011148A">
        <w:rPr>
          <w:rFonts w:ascii="Times New Roman" w:hAnsi="Times New Roman" w:cs="Times New Roman"/>
          <w:sz w:val="20"/>
          <w:szCs w:val="20"/>
        </w:rPr>
        <w:lastRenderedPageBreak/>
        <w:t xml:space="preserve">8. В целях реализации задач и функций, возложенных на отдел урегулирования задолженности старший государственный налоговый инспектор обязан: </w:t>
      </w:r>
    </w:p>
    <w:p w:rsidR="0011148A" w:rsidRPr="0011148A" w:rsidRDefault="0011148A" w:rsidP="0011148A">
      <w:pPr>
        <w:pStyle w:val="aa"/>
        <w:ind w:firstLine="708"/>
        <w:contextualSpacing/>
        <w:rPr>
          <w:rFonts w:eastAsia="Calibri"/>
          <w:sz w:val="20"/>
          <w:szCs w:val="20"/>
          <w:lang w:eastAsia="en-US"/>
        </w:rPr>
      </w:pPr>
      <w:r w:rsidRPr="0011148A">
        <w:rPr>
          <w:rFonts w:eastAsia="Calibri"/>
          <w:sz w:val="20"/>
          <w:szCs w:val="20"/>
          <w:lang w:eastAsia="en-US"/>
        </w:rPr>
        <w:t>-формировать требования об уплате налогов, сборов, пеней, штрафов - ст. 69, 70 НК РФ;</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формировать решения по списанию задолженности согласно ст.59 НК РФ;</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-формировать решения в соответствии ст.47 НК РФ;</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xml:space="preserve">-выполнять трудовые обязанности, определенные служебным контрактом и настоящим должностным регламентом; </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-своевременное исполнение поручений начальника отдела;</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-проводить самоконтроль исполнения функций отдела;</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-составлять реестры почтовых отправлений;</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-информировать налогоплательщиков по телефону по вопросам урегулирования задолженности;</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11148A" w:rsidRPr="0011148A" w:rsidRDefault="0011148A" w:rsidP="0011148A">
      <w:pPr>
        <w:pStyle w:val="aa"/>
        <w:ind w:firstLine="709"/>
        <w:rPr>
          <w:rFonts w:eastAsia="Calibri"/>
          <w:sz w:val="20"/>
          <w:szCs w:val="20"/>
          <w:lang w:eastAsia="en-US"/>
        </w:rPr>
      </w:pPr>
      <w:r w:rsidRPr="0011148A">
        <w:rPr>
          <w:rFonts w:eastAsia="Calibri"/>
          <w:sz w:val="20"/>
          <w:szCs w:val="20"/>
          <w:lang w:eastAsia="en-US"/>
        </w:rPr>
        <w:t>-</w:t>
      </w:r>
      <w:r w:rsidRPr="0011148A">
        <w:rPr>
          <w:sz w:val="20"/>
          <w:szCs w:val="20"/>
        </w:rPr>
        <w:t xml:space="preserve"> </w:t>
      </w:r>
      <w:r w:rsidRPr="0011148A">
        <w:rPr>
          <w:rFonts w:eastAsia="Calibri"/>
          <w:sz w:val="20"/>
          <w:szCs w:val="20"/>
          <w:lang w:eastAsia="en-US"/>
        </w:rPr>
        <w:t>подготавливать и направлять информацию и ответы на контрольные письма УФНС России по г. Москве;</w:t>
      </w:r>
    </w:p>
    <w:p w:rsidR="0011148A" w:rsidRPr="0011148A" w:rsidRDefault="0011148A" w:rsidP="0011148A">
      <w:pPr>
        <w:pStyle w:val="aa"/>
        <w:ind w:firstLine="709"/>
        <w:rPr>
          <w:rFonts w:eastAsia="Calibri"/>
          <w:sz w:val="20"/>
          <w:szCs w:val="20"/>
          <w:lang w:eastAsia="en-US"/>
        </w:rPr>
      </w:pPr>
      <w:r w:rsidRPr="0011148A">
        <w:rPr>
          <w:rFonts w:eastAsia="Calibri"/>
          <w:sz w:val="20"/>
          <w:szCs w:val="20"/>
          <w:lang w:eastAsia="en-US"/>
        </w:rPr>
        <w:t>-</w:t>
      </w:r>
      <w:r w:rsidRPr="0011148A">
        <w:rPr>
          <w:sz w:val="20"/>
          <w:szCs w:val="20"/>
        </w:rPr>
        <w:t xml:space="preserve"> </w:t>
      </w:r>
      <w:r w:rsidRPr="0011148A">
        <w:rPr>
          <w:rFonts w:eastAsia="Calibri"/>
          <w:sz w:val="20"/>
          <w:szCs w:val="20"/>
          <w:lang w:eastAsia="en-US"/>
        </w:rPr>
        <w:t>формировать отчеты для УФНС России по г. Москве (еженедельные, ежемесячные, ежеквартальные);</w:t>
      </w:r>
    </w:p>
    <w:p w:rsidR="0011148A" w:rsidRPr="0011148A" w:rsidRDefault="0011148A" w:rsidP="0011148A">
      <w:pPr>
        <w:pStyle w:val="aa"/>
        <w:ind w:firstLine="709"/>
        <w:rPr>
          <w:rFonts w:eastAsia="Calibri"/>
          <w:sz w:val="20"/>
          <w:szCs w:val="20"/>
          <w:lang w:eastAsia="en-US"/>
        </w:rPr>
      </w:pPr>
      <w:r w:rsidRPr="0011148A">
        <w:rPr>
          <w:rFonts w:eastAsia="Calibri"/>
          <w:sz w:val="20"/>
          <w:szCs w:val="20"/>
          <w:lang w:eastAsia="en-US"/>
        </w:rPr>
        <w:t>- формировать информацию по организациям с задолженностью свыше 1 млн. руб. перед бюджетом г. Москвы;</w:t>
      </w:r>
    </w:p>
    <w:p w:rsidR="0011148A" w:rsidRPr="0011148A" w:rsidRDefault="0011148A" w:rsidP="0011148A">
      <w:pPr>
        <w:pStyle w:val="aa"/>
        <w:ind w:firstLine="709"/>
        <w:rPr>
          <w:rFonts w:eastAsia="Calibri"/>
          <w:sz w:val="20"/>
          <w:szCs w:val="20"/>
          <w:lang w:eastAsia="en-US"/>
        </w:rPr>
      </w:pPr>
      <w:r w:rsidRPr="0011148A">
        <w:rPr>
          <w:rFonts w:eastAsia="Calibri"/>
          <w:sz w:val="20"/>
          <w:szCs w:val="20"/>
          <w:lang w:eastAsia="en-US"/>
        </w:rPr>
        <w:t>-просматривать информацию по учету физических и юридических лиц в части постановки на учет и имущественных налогов;</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-соблюдать правила эксплуатации оргтехники, не допускать к работе на технических средствах посторонних лиц;</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-сохранять конфиденциальность служебной информации, а также персональных данных о работниках;</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-обеспечить сохранность служебных документов, бланков, печатей, штампов и соблюдать правила их использования;</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-соблюдать правила служебного распорядка инспекции;</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-вести делопроизводство в отделе;</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-обеспечение сохранности служебного удостоверения;</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-выполнение иных поручений руководства в соответствии с положением об отделе.</w:t>
      </w:r>
    </w:p>
    <w:p w:rsidR="0011148A" w:rsidRPr="0011148A" w:rsidRDefault="0011148A" w:rsidP="0011148A">
      <w:pPr>
        <w:pStyle w:val="aa"/>
        <w:ind w:firstLine="720"/>
        <w:rPr>
          <w:sz w:val="20"/>
          <w:szCs w:val="20"/>
        </w:rPr>
      </w:pPr>
      <w:r w:rsidRPr="0011148A">
        <w:rPr>
          <w:sz w:val="20"/>
          <w:szCs w:val="20"/>
        </w:rPr>
        <w:t xml:space="preserve">9. В целях исполнения возложенных должностных обязанностей старшего государственного налогового инспектора имеет право на: </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1148A" w:rsidRPr="0011148A" w:rsidRDefault="0011148A" w:rsidP="0011148A">
      <w:pPr>
        <w:pStyle w:val="12"/>
        <w:rPr>
          <w:sz w:val="20"/>
        </w:rPr>
      </w:pPr>
      <w:r w:rsidRPr="0011148A">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1148A">
        <w:rPr>
          <w:sz w:val="20"/>
        </w:rPr>
        <w:t>других документов</w:t>
      </w:r>
      <w:proofErr w:type="gramEnd"/>
      <w:r w:rsidRPr="0011148A">
        <w:rPr>
          <w:sz w:val="20"/>
        </w:rPr>
        <w:t xml:space="preserve"> и материалов;</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9) защиту сведений о гражданском служащем;</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10) должностной рост на конкурсной основе;</w:t>
      </w:r>
    </w:p>
    <w:p w:rsidR="0011148A" w:rsidRPr="0011148A" w:rsidRDefault="0011148A" w:rsidP="0011148A">
      <w:pPr>
        <w:autoSpaceDE w:val="0"/>
        <w:autoSpaceDN w:val="0"/>
        <w:adjustRightInd w:val="0"/>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 xml:space="preserve">11) профессиональное развитие в порядке, установленном Федеральным </w:t>
      </w:r>
      <w:hyperlink r:id="rId227" w:history="1">
        <w:r w:rsidRPr="0011148A">
          <w:rPr>
            <w:rFonts w:ascii="Times New Roman" w:hAnsi="Times New Roman" w:cs="Times New Roman"/>
            <w:sz w:val="20"/>
            <w:szCs w:val="20"/>
          </w:rPr>
          <w:t>законом</w:t>
        </w:r>
      </w:hyperlink>
      <w:r w:rsidRPr="0011148A">
        <w:rPr>
          <w:rFonts w:ascii="Times New Roman" w:hAnsi="Times New Roman" w:cs="Times New Roman"/>
          <w:sz w:val="20"/>
          <w:szCs w:val="20"/>
        </w:rPr>
        <w:t xml:space="preserve"> и другими федеральными законами;</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12) членство в профессиональном союзе;</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 xml:space="preserve">14) проведение по его заявлению </w:t>
      </w:r>
      <w:hyperlink r:id="rId228" w:anchor="sub_59#sub_59" w:history="1">
        <w:r w:rsidRPr="0011148A">
          <w:rPr>
            <w:rFonts w:ascii="Times New Roman" w:hAnsi="Times New Roman" w:cs="Times New Roman"/>
            <w:sz w:val="20"/>
            <w:szCs w:val="20"/>
          </w:rPr>
          <w:t>служебной проверки</w:t>
        </w:r>
      </w:hyperlink>
      <w:r w:rsidRPr="0011148A">
        <w:rPr>
          <w:rFonts w:ascii="Times New Roman" w:hAnsi="Times New Roman" w:cs="Times New Roman"/>
          <w:sz w:val="20"/>
          <w:szCs w:val="20"/>
        </w:rPr>
        <w:t>;</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lastRenderedPageBreak/>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18) государственное пенсионное обеспечение в соответствии с федеральным законом;</w:t>
      </w:r>
    </w:p>
    <w:p w:rsidR="0011148A" w:rsidRPr="0011148A" w:rsidRDefault="0011148A" w:rsidP="0011148A">
      <w:pPr>
        <w:spacing w:after="0" w:line="240" w:lineRule="auto"/>
        <w:ind w:firstLine="709"/>
        <w:jc w:val="both"/>
        <w:rPr>
          <w:rFonts w:ascii="Times New Roman" w:hAnsi="Times New Roman" w:cs="Times New Roman"/>
          <w:sz w:val="20"/>
          <w:szCs w:val="20"/>
        </w:rPr>
      </w:pPr>
      <w:r w:rsidRPr="0011148A">
        <w:rPr>
          <w:rFonts w:ascii="Times New Roman" w:hAnsi="Times New Roman" w:cs="Times New Roman"/>
          <w:sz w:val="20"/>
          <w:szCs w:val="20"/>
        </w:rPr>
        <w:t xml:space="preserve">19) выполнение иной оплачиваемой работы, с предварительным уведомлением </w:t>
      </w:r>
      <w:hyperlink r:id="rId229" w:anchor="sub_102#sub_102" w:history="1">
        <w:r w:rsidRPr="0011148A">
          <w:rPr>
            <w:rFonts w:ascii="Times New Roman" w:hAnsi="Times New Roman" w:cs="Times New Roman"/>
            <w:sz w:val="20"/>
            <w:szCs w:val="20"/>
          </w:rPr>
          <w:t>представителя нанимателя</w:t>
        </w:r>
      </w:hyperlink>
      <w:r w:rsidRPr="0011148A">
        <w:rPr>
          <w:rFonts w:ascii="Times New Roman" w:hAnsi="Times New Roman" w:cs="Times New Roman"/>
          <w:sz w:val="20"/>
          <w:szCs w:val="20"/>
        </w:rPr>
        <w:t xml:space="preserve">, если это не повлечет за собой </w:t>
      </w:r>
      <w:hyperlink r:id="rId230" w:anchor="sub_1901#sub_1901" w:history="1">
        <w:r w:rsidRPr="0011148A">
          <w:rPr>
            <w:rFonts w:ascii="Times New Roman" w:hAnsi="Times New Roman" w:cs="Times New Roman"/>
            <w:sz w:val="20"/>
            <w:szCs w:val="20"/>
          </w:rPr>
          <w:t>конфликт интересов</w:t>
        </w:r>
      </w:hyperlink>
      <w:r w:rsidRPr="0011148A">
        <w:rPr>
          <w:rFonts w:ascii="Times New Roman" w:hAnsi="Times New Roman" w:cs="Times New Roman"/>
          <w:sz w:val="20"/>
          <w:szCs w:val="20"/>
        </w:rPr>
        <w:t>.</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10. Старший государственный налоговый инспектор</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урегулирования задолженности утвержденным начальником Инспекции от 26.12.2011 </w:t>
      </w:r>
      <w:r w:rsidRPr="0011148A">
        <w:rPr>
          <w:rFonts w:ascii="Times New Roman" w:hAnsi="Times New Roman" w:cs="Times New Roman"/>
          <w:i/>
          <w:sz w:val="20"/>
          <w:szCs w:val="20"/>
        </w:rPr>
        <w:t>,</w:t>
      </w:r>
      <w:r w:rsidRPr="0011148A">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11. Старший государственный налоговый инспектор</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IV. Перечень вопросов, по которым старший государственный налоговый инспектор</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вправе или обязан самостоятельно принимать управленческие и иные решения</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pStyle w:val="ConsPlusNormal0"/>
        <w:ind w:firstLine="540"/>
        <w:jc w:val="both"/>
        <w:rPr>
          <w:rFonts w:ascii="Times New Roman" w:hAnsi="Times New Roman" w:cs="Times New Roman"/>
          <w:sz w:val="20"/>
          <w:szCs w:val="20"/>
        </w:rPr>
      </w:pPr>
      <w:r w:rsidRPr="0011148A">
        <w:rPr>
          <w:rFonts w:ascii="Times New Roman" w:hAnsi="Times New Roman" w:cs="Times New Roman"/>
          <w:sz w:val="20"/>
          <w:szCs w:val="20"/>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11148A" w:rsidRPr="0011148A" w:rsidRDefault="0011148A" w:rsidP="0011148A">
      <w:pPr>
        <w:pStyle w:val="ConsPlusNormal0"/>
        <w:ind w:firstLine="540"/>
        <w:jc w:val="both"/>
        <w:rPr>
          <w:rFonts w:ascii="Times New Roman" w:hAnsi="Times New Roman" w:cs="Times New Roman"/>
          <w:color w:val="000000"/>
          <w:sz w:val="20"/>
          <w:szCs w:val="20"/>
        </w:rPr>
      </w:pPr>
      <w:r w:rsidRPr="0011148A">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проводить работу с налогоплательщиками по урегулированию задолженности;</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11148A">
        <w:rPr>
          <w:rFonts w:eastAsia="Calibri"/>
          <w:sz w:val="20"/>
          <w:szCs w:val="20"/>
          <w:lang w:eastAsia="en-US"/>
        </w:rPr>
        <w:t>других</w:t>
      </w:r>
      <w:proofErr w:type="gramEnd"/>
      <w:r w:rsidRPr="0011148A">
        <w:rPr>
          <w:rFonts w:eastAsia="Calibri"/>
          <w:sz w:val="20"/>
          <w:szCs w:val="20"/>
          <w:lang w:eastAsia="en-US"/>
        </w:rPr>
        <w:t xml:space="preserve"> НО.</w:t>
      </w:r>
    </w:p>
    <w:p w:rsidR="0011148A" w:rsidRPr="0011148A" w:rsidRDefault="0011148A" w:rsidP="0011148A">
      <w:pPr>
        <w:pStyle w:val="ConsPlusNormal0"/>
        <w:ind w:firstLine="539"/>
        <w:jc w:val="both"/>
        <w:rPr>
          <w:rFonts w:ascii="Times New Roman" w:hAnsi="Times New Roman" w:cs="Times New Roman"/>
          <w:sz w:val="20"/>
          <w:szCs w:val="20"/>
        </w:rPr>
      </w:pPr>
      <w:r w:rsidRPr="0011148A">
        <w:rPr>
          <w:rFonts w:ascii="Times New Roman" w:hAnsi="Times New Roman" w:cs="Times New Roman"/>
          <w:sz w:val="20"/>
          <w:szCs w:val="20"/>
        </w:rPr>
        <w:t>13. При исполнении служебных обязанностей старший государственный налоговый инспектор</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 xml:space="preserve">обязан самостоятельно принимать решения по вопросам: </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xml:space="preserve"> - своевременно отвечать на письменные запросы налогоплательщиков;</w:t>
      </w:r>
    </w:p>
    <w:p w:rsidR="0011148A" w:rsidRPr="0011148A" w:rsidRDefault="0011148A" w:rsidP="0011148A">
      <w:pPr>
        <w:pStyle w:val="aa"/>
        <w:ind w:firstLine="720"/>
        <w:contextualSpacing/>
        <w:rPr>
          <w:rFonts w:eastAsia="Calibri"/>
          <w:sz w:val="20"/>
          <w:szCs w:val="20"/>
          <w:lang w:eastAsia="en-US"/>
        </w:rPr>
      </w:pPr>
      <w:r w:rsidRPr="0011148A">
        <w:rPr>
          <w:rFonts w:eastAsia="Calibri"/>
          <w:sz w:val="20"/>
          <w:szCs w:val="20"/>
          <w:lang w:eastAsia="en-US"/>
        </w:rPr>
        <w:t xml:space="preserve">  -соблюдать сроки исполнения документов, заданий, поручений руководства.</w:t>
      </w:r>
    </w:p>
    <w:p w:rsidR="0011148A" w:rsidRPr="0011148A" w:rsidRDefault="0011148A" w:rsidP="0011148A">
      <w:pPr>
        <w:spacing w:after="0" w:line="240" w:lineRule="auto"/>
        <w:ind w:firstLine="720"/>
        <w:jc w:val="both"/>
        <w:rPr>
          <w:rFonts w:ascii="Times New Roman" w:hAnsi="Times New Roman" w:cs="Times New Roman"/>
          <w:color w:val="FF0000"/>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V. Перечень вопросов, по которым старший государственный налоговый инспектор</w:t>
      </w:r>
      <w:r w:rsidRPr="0011148A">
        <w:rPr>
          <w:rFonts w:ascii="Times New Roman" w:hAnsi="Times New Roman" w:cs="Times New Roman"/>
          <w:b/>
          <w:i/>
          <w:sz w:val="20"/>
          <w:szCs w:val="20"/>
        </w:rPr>
        <w:t xml:space="preserve"> </w:t>
      </w:r>
      <w:r w:rsidRPr="0011148A">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11148A">
        <w:rPr>
          <w:rFonts w:ascii="Times New Roman" w:hAnsi="Times New Roman" w:cs="Times New Roman"/>
          <w:color w:val="000000"/>
          <w:sz w:val="20"/>
          <w:szCs w:val="20"/>
        </w:rPr>
        <w:t>подготовки служебной информации.</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11148A" w:rsidRPr="0011148A" w:rsidRDefault="0011148A" w:rsidP="0011148A">
      <w:pPr>
        <w:spacing w:after="0" w:line="240" w:lineRule="auto"/>
        <w:ind w:firstLine="720"/>
        <w:jc w:val="both"/>
        <w:rPr>
          <w:rFonts w:ascii="Times New Roman" w:hAnsi="Times New Roman" w:cs="Times New Roman"/>
          <w:color w:val="FF0000"/>
          <w:sz w:val="20"/>
          <w:szCs w:val="20"/>
        </w:rPr>
      </w:pPr>
      <w:r w:rsidRPr="0011148A">
        <w:rPr>
          <w:rFonts w:ascii="Times New Roman" w:hAnsi="Times New Roman" w:cs="Times New Roman"/>
          <w:sz w:val="20"/>
          <w:szCs w:val="20"/>
        </w:rPr>
        <w:t xml:space="preserve">-положений об отделе и инспекции; </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xml:space="preserve">   -графика отпусков гражданских служащих отдела;</w:t>
      </w:r>
    </w:p>
    <w:p w:rsidR="0011148A" w:rsidRPr="0011148A" w:rsidRDefault="0011148A" w:rsidP="0011148A">
      <w:pPr>
        <w:spacing w:after="0" w:line="240" w:lineRule="auto"/>
        <w:ind w:firstLine="720"/>
        <w:jc w:val="both"/>
        <w:rPr>
          <w:rFonts w:ascii="Times New Roman" w:hAnsi="Times New Roman" w:cs="Times New Roman"/>
          <w:sz w:val="20"/>
          <w:szCs w:val="20"/>
        </w:rPr>
      </w:pPr>
      <w:r w:rsidRPr="0011148A">
        <w:rPr>
          <w:rFonts w:ascii="Times New Roman" w:hAnsi="Times New Roman" w:cs="Times New Roman"/>
          <w:sz w:val="20"/>
          <w:szCs w:val="20"/>
        </w:rPr>
        <w:t>-иных актов по поручению непосредственного руководителя и руководства инспекции.</w:t>
      </w: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VI. Сроки и процедуры подготовки, рассмотрения</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проектов управленческих и иных решений, порядок</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согласования и принятия данных решений</w:t>
      </w:r>
    </w:p>
    <w:p w:rsidR="0011148A" w:rsidRPr="0011148A" w:rsidRDefault="0011148A" w:rsidP="0011148A">
      <w:pPr>
        <w:autoSpaceDE w:val="0"/>
        <w:autoSpaceDN w:val="0"/>
        <w:adjustRightInd w:val="0"/>
        <w:spacing w:after="0" w:line="240" w:lineRule="auto"/>
        <w:jc w:val="center"/>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VII. Порядок служебного взаимодействия</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17. Взаимодействие старшего государственного налогового инспектора</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1" w:history="1">
        <w:r w:rsidRPr="0011148A">
          <w:rPr>
            <w:rFonts w:ascii="Times New Roman" w:hAnsi="Times New Roman" w:cs="Times New Roman"/>
            <w:sz w:val="20"/>
            <w:szCs w:val="20"/>
          </w:rPr>
          <w:t>общих принципов</w:t>
        </w:r>
      </w:hyperlink>
      <w:r w:rsidRPr="0011148A">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w:t>
      </w:r>
      <w:r w:rsidRPr="0011148A">
        <w:rPr>
          <w:rFonts w:ascii="Times New Roman" w:hAnsi="Times New Roman" w:cs="Times New Roman"/>
          <w:sz w:val="20"/>
          <w:szCs w:val="20"/>
        </w:rPr>
        <w:lastRenderedPageBreak/>
        <w:t xml:space="preserve">поведению, установленных </w:t>
      </w:r>
      <w:hyperlink r:id="rId232" w:history="1">
        <w:r w:rsidRPr="0011148A">
          <w:rPr>
            <w:rFonts w:ascii="Times New Roman" w:hAnsi="Times New Roman" w:cs="Times New Roman"/>
            <w:sz w:val="20"/>
            <w:szCs w:val="20"/>
          </w:rPr>
          <w:t>статьей 18</w:t>
        </w:r>
      </w:hyperlink>
      <w:r w:rsidRPr="0011148A">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VIII. Перечень государственных услуг, оказываемых</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гражданам и организациям в соответствии с административным</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регламентом Федеральной налоговой службы</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jc w:val="center"/>
        <w:outlineLvl w:val="1"/>
        <w:rPr>
          <w:rFonts w:ascii="Times New Roman" w:hAnsi="Times New Roman" w:cs="Times New Roman"/>
          <w:b/>
          <w:sz w:val="20"/>
          <w:szCs w:val="20"/>
        </w:rPr>
      </w:pPr>
      <w:r w:rsidRPr="0011148A">
        <w:rPr>
          <w:rFonts w:ascii="Times New Roman" w:hAnsi="Times New Roman" w:cs="Times New Roman"/>
          <w:b/>
          <w:sz w:val="20"/>
          <w:szCs w:val="20"/>
        </w:rPr>
        <w:t>IX. Показатели эффективности и результативности</w:t>
      </w:r>
    </w:p>
    <w:p w:rsidR="0011148A" w:rsidRPr="0011148A" w:rsidRDefault="0011148A" w:rsidP="0011148A">
      <w:pPr>
        <w:autoSpaceDE w:val="0"/>
        <w:autoSpaceDN w:val="0"/>
        <w:adjustRightInd w:val="0"/>
        <w:spacing w:after="0" w:line="240" w:lineRule="auto"/>
        <w:jc w:val="center"/>
        <w:rPr>
          <w:rFonts w:ascii="Times New Roman" w:hAnsi="Times New Roman" w:cs="Times New Roman"/>
          <w:b/>
          <w:sz w:val="20"/>
          <w:szCs w:val="20"/>
        </w:rPr>
      </w:pPr>
      <w:r w:rsidRPr="0011148A">
        <w:rPr>
          <w:rFonts w:ascii="Times New Roman" w:hAnsi="Times New Roman" w:cs="Times New Roman"/>
          <w:b/>
          <w:sz w:val="20"/>
          <w:szCs w:val="20"/>
        </w:rPr>
        <w:t>профессиональной служебной деятельности</w:t>
      </w:r>
    </w:p>
    <w:p w:rsidR="0011148A" w:rsidRPr="0011148A" w:rsidRDefault="0011148A" w:rsidP="0011148A">
      <w:pPr>
        <w:autoSpaceDE w:val="0"/>
        <w:autoSpaceDN w:val="0"/>
        <w:adjustRightInd w:val="0"/>
        <w:spacing w:after="0" w:line="240" w:lineRule="auto"/>
        <w:jc w:val="both"/>
        <w:rPr>
          <w:rFonts w:ascii="Times New Roman" w:hAnsi="Times New Roman" w:cs="Times New Roman"/>
          <w:sz w:val="20"/>
          <w:szCs w:val="20"/>
        </w:rPr>
      </w:pP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w:t>
      </w:r>
      <w:r w:rsidRPr="0011148A">
        <w:rPr>
          <w:rFonts w:ascii="Times New Roman" w:hAnsi="Times New Roman" w:cs="Times New Roman"/>
          <w:i/>
          <w:sz w:val="20"/>
          <w:szCs w:val="20"/>
        </w:rPr>
        <w:t xml:space="preserve"> </w:t>
      </w:r>
      <w:r w:rsidRPr="0011148A">
        <w:rPr>
          <w:rFonts w:ascii="Times New Roman" w:hAnsi="Times New Roman" w:cs="Times New Roman"/>
          <w:sz w:val="20"/>
          <w:szCs w:val="20"/>
        </w:rPr>
        <w:t>оценивается по следующим показателям:</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своевременности и оперативности выполнения поручений;</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1148A" w:rsidRPr="0011148A" w:rsidRDefault="0011148A" w:rsidP="0011148A">
      <w:pPr>
        <w:autoSpaceDE w:val="0"/>
        <w:autoSpaceDN w:val="0"/>
        <w:adjustRightInd w:val="0"/>
        <w:spacing w:after="0" w:line="240" w:lineRule="auto"/>
        <w:ind w:firstLine="540"/>
        <w:jc w:val="both"/>
        <w:rPr>
          <w:rFonts w:ascii="Times New Roman" w:hAnsi="Times New Roman" w:cs="Times New Roman"/>
          <w:sz w:val="20"/>
          <w:szCs w:val="20"/>
        </w:rPr>
      </w:pPr>
      <w:r w:rsidRPr="0011148A">
        <w:rPr>
          <w:rFonts w:ascii="Times New Roman" w:hAnsi="Times New Roman" w:cs="Times New Roman"/>
          <w:sz w:val="20"/>
          <w:szCs w:val="20"/>
        </w:rPr>
        <w:t>- осознанию ответственности за последствия своих действий, принимаемых решений.</w:t>
      </w:r>
    </w:p>
    <w:p w:rsidR="006F4CFE" w:rsidRDefault="006F4CFE" w:rsidP="00060915">
      <w:pPr>
        <w:autoSpaceDE w:val="0"/>
        <w:autoSpaceDN w:val="0"/>
        <w:adjustRightInd w:val="0"/>
        <w:spacing w:after="0" w:line="240" w:lineRule="auto"/>
        <w:outlineLvl w:val="2"/>
        <w:rPr>
          <w:rFonts w:ascii="Times New Roman" w:hAnsi="Times New Roman" w:cs="Times New Roman"/>
          <w:sz w:val="20"/>
          <w:szCs w:val="20"/>
        </w:rPr>
      </w:pPr>
    </w:p>
    <w:p w:rsidR="006F4CFE" w:rsidRDefault="006F4CFE" w:rsidP="00060915">
      <w:pPr>
        <w:autoSpaceDE w:val="0"/>
        <w:autoSpaceDN w:val="0"/>
        <w:adjustRightInd w:val="0"/>
        <w:spacing w:after="0" w:line="240" w:lineRule="auto"/>
        <w:outlineLvl w:val="2"/>
        <w:rPr>
          <w:rFonts w:ascii="Times New Roman" w:hAnsi="Times New Roman" w:cs="Times New Roman"/>
          <w:sz w:val="20"/>
          <w:szCs w:val="20"/>
        </w:rPr>
      </w:pPr>
    </w:p>
    <w:p w:rsidR="006F4CFE" w:rsidRDefault="006F4CFE" w:rsidP="00060915">
      <w:pPr>
        <w:autoSpaceDE w:val="0"/>
        <w:autoSpaceDN w:val="0"/>
        <w:adjustRightInd w:val="0"/>
        <w:spacing w:after="0" w:line="240" w:lineRule="auto"/>
        <w:outlineLvl w:val="2"/>
        <w:rPr>
          <w:rFonts w:ascii="Times New Roman" w:hAnsi="Times New Roman" w:cs="Times New Roman"/>
          <w:sz w:val="20"/>
          <w:szCs w:val="20"/>
        </w:rPr>
      </w:pPr>
    </w:p>
    <w:p w:rsidR="00B22927" w:rsidRPr="00B22927" w:rsidRDefault="00B22927" w:rsidP="00B22927">
      <w:pPr>
        <w:pStyle w:val="1"/>
        <w:jc w:val="center"/>
        <w:rPr>
          <w:rFonts w:ascii="Times New Roman" w:hAnsi="Times New Roman" w:cs="Times New Roman"/>
          <w:sz w:val="20"/>
          <w:szCs w:val="20"/>
        </w:rPr>
      </w:pPr>
      <w:r w:rsidRPr="00B22927">
        <w:rPr>
          <w:rFonts w:ascii="Times New Roman" w:hAnsi="Times New Roman" w:cs="Times New Roman"/>
          <w:sz w:val="20"/>
          <w:szCs w:val="20"/>
        </w:rPr>
        <w:t>Должностной регламент</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i/>
          <w:sz w:val="20"/>
          <w:szCs w:val="20"/>
        </w:rPr>
      </w:pPr>
      <w:r w:rsidRPr="00B22927">
        <w:rPr>
          <w:rFonts w:ascii="Times New Roman" w:hAnsi="Times New Roman" w:cs="Times New Roman"/>
          <w:b/>
          <w:i/>
          <w:sz w:val="20"/>
          <w:szCs w:val="20"/>
        </w:rPr>
        <w:t>Главный специалист-эксперт отдела информационной безопасности</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u w:val="single"/>
        </w:rPr>
      </w:pPr>
      <w:r w:rsidRPr="00B22927">
        <w:rPr>
          <w:rFonts w:ascii="Times New Roman" w:hAnsi="Times New Roman" w:cs="Times New Roman"/>
          <w:b/>
          <w:sz w:val="20"/>
          <w:szCs w:val="20"/>
          <w:u w:val="single"/>
        </w:rPr>
        <w:t>Инспекции Федеральной налоговой службы № 10 по г. Москве</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r w:rsidRPr="00B22927">
        <w:rPr>
          <w:rFonts w:ascii="Times New Roman" w:hAnsi="Times New Roman" w:cs="Times New Roman"/>
          <w:sz w:val="20"/>
          <w:szCs w:val="20"/>
        </w:rPr>
        <w:t>(наименование должности, структурного подразделения ИФНС России № 10 по г. Москве)</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2"/>
        <w:rPr>
          <w:rFonts w:ascii="Times New Roman" w:hAnsi="Times New Roman" w:cs="Times New Roman"/>
          <w:b/>
          <w:sz w:val="20"/>
          <w:szCs w:val="20"/>
        </w:rPr>
      </w:pPr>
      <w:r w:rsidRPr="00B22927">
        <w:rPr>
          <w:rFonts w:ascii="Times New Roman" w:hAnsi="Times New Roman" w:cs="Times New Roman"/>
          <w:b/>
          <w:sz w:val="20"/>
          <w:szCs w:val="20"/>
        </w:rPr>
        <w:t>I. Общие положения</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специалиста-эксперта отдела информационной безопасности (далее - отдел) Инспекции Федеральной налоговой службы № 10 по г. Москве (далее –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относится к Старшей группе должностей гражданской службы категории "</w:t>
      </w:r>
      <w:r w:rsidRPr="00B22927">
        <w:rPr>
          <w:rFonts w:ascii="Times New Roman" w:hAnsi="Times New Roman" w:cs="Times New Roman"/>
          <w:b/>
          <w:sz w:val="20"/>
          <w:szCs w:val="20"/>
        </w:rPr>
        <w:t>Специалисты</w:t>
      </w:r>
      <w:r w:rsidRPr="00B22927">
        <w:rPr>
          <w:rFonts w:ascii="Times New Roman" w:hAnsi="Times New Roman" w:cs="Times New Roman"/>
          <w:sz w:val="20"/>
          <w:szCs w:val="20"/>
        </w:rPr>
        <w:t>".</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Регистрационный номер (код) должности – </w:t>
      </w:r>
      <w:r w:rsidRPr="00B22927">
        <w:rPr>
          <w:rFonts w:ascii="Times New Roman" w:hAnsi="Times New Roman" w:cs="Times New Roman"/>
          <w:b/>
          <w:sz w:val="20"/>
          <w:szCs w:val="20"/>
        </w:rPr>
        <w:t>11-3-4-086.</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2. Область профессиональной служебной деятельности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управление в сфере информационных технологий, связи, массовых коммуникаций и средств массовой информации.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3. Вид профессиональной служебной деятельности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регулирование в сфере обеспечения информационной и сетевой безопасности.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4. Назначение на должность и освобождение от должности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xml:space="preserve"> осуществляется начальником Инспекции Федеральной налоговой службы № 10 по г. Москве (далее – Инспекция).</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5.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непосредственно подчиняется начальнику отдела, функционально - заместителю начальника отдела по соответствующим направлениям деятельности.</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II. Квалификационные требования для замещения должности</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гражданской службы</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6. Для замещения должности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xml:space="preserve"> устанавливаются следующие требования.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6.1. Наличие высшего образования.</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lastRenderedPageBreak/>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6.4. Наличие профессиональных знаний:</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6.4.1. В сфере законодательства Российской Федерации:</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 Конституция Российской Федерации;</w:t>
      </w:r>
    </w:p>
    <w:p w:rsidR="00B22927" w:rsidRPr="00B22927" w:rsidRDefault="00B22927" w:rsidP="00B22927">
      <w:pPr>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Федеральный закон от 27 мая 2003 г. № 58-ФЗ «О система государственной службы Российской Федерации»</w:t>
      </w:r>
    </w:p>
    <w:p w:rsidR="00B22927" w:rsidRPr="00B22927" w:rsidRDefault="00B22927" w:rsidP="00B22927">
      <w:pPr>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Федеральный закон от 27 июля 2004 г. № 79-ФЗ «О государственной гражданской службе Российской Федерации»;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33"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21 июля 2003 г. N 126-ФЗ "О связи";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34"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27 июля 2006 г. N 149-ФЗ "Об информации, информационных технологиях и о защите информации";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35"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36"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27 июля 2006 г. N 152-ФЗ "О персональных данных";</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37"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6 апреля 2011 г. N 63-ФЗ "Об электронной подписи";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38"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39"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40"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Федеральный </w:t>
      </w:r>
      <w:hyperlink r:id="rId241" w:history="1">
        <w:r w:rsidRPr="00B22927">
          <w:rPr>
            <w:rFonts w:ascii="Times New Roman" w:hAnsi="Times New Roman" w:cs="Times New Roman"/>
            <w:sz w:val="20"/>
            <w:szCs w:val="20"/>
          </w:rPr>
          <w:t>закон</w:t>
        </w:r>
      </w:hyperlink>
      <w:r w:rsidRPr="00B22927">
        <w:rPr>
          <w:rFonts w:ascii="Times New Roman" w:hAnsi="Times New Roman" w:cs="Times New Roman"/>
          <w:sz w:val="20"/>
          <w:szCs w:val="20"/>
        </w:rPr>
        <w:t xml:space="preserve"> от 27 июля 2010 г. N 210-ФЗ "Об организации предоставления государственных и муниципальных услуг";</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2" w:history="1">
        <w:r w:rsidRPr="00B22927">
          <w:rPr>
            <w:rFonts w:ascii="Times New Roman" w:hAnsi="Times New Roman" w:cs="Times New Roman"/>
            <w:sz w:val="20"/>
            <w:szCs w:val="20"/>
          </w:rPr>
          <w:t>Указ</w:t>
        </w:r>
      </w:hyperlink>
      <w:r w:rsidRPr="00B22927">
        <w:rPr>
          <w:rFonts w:ascii="Times New Roman" w:hAnsi="Times New Roman" w:cs="Times New Roman"/>
          <w:sz w:val="20"/>
          <w:szCs w:val="20"/>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3"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4"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5"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14 сентября 2012 г. N 928 "О базовых государственных информационных ресурсах";</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6"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7"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8"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49"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50"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51"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lastRenderedPageBreak/>
        <w:t xml:space="preserve">- </w:t>
      </w:r>
      <w:hyperlink r:id="rId252" w:history="1">
        <w:r w:rsidRPr="00B22927">
          <w:rPr>
            <w:rFonts w:ascii="Times New Roman" w:hAnsi="Times New Roman" w:cs="Times New Roman"/>
            <w:sz w:val="20"/>
            <w:szCs w:val="20"/>
          </w:rPr>
          <w:t>постановление</w:t>
        </w:r>
      </w:hyperlink>
      <w:r w:rsidRPr="00B22927">
        <w:rPr>
          <w:rFonts w:ascii="Times New Roman" w:hAnsi="Times New Roman" w:cs="Times New Roman"/>
          <w:sz w:val="20"/>
          <w:szCs w:val="20"/>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53" w:history="1">
        <w:r w:rsidRPr="00B22927">
          <w:rPr>
            <w:rFonts w:ascii="Times New Roman" w:hAnsi="Times New Roman" w:cs="Times New Roman"/>
            <w:sz w:val="20"/>
            <w:szCs w:val="20"/>
          </w:rPr>
          <w:t>распоряжение</w:t>
        </w:r>
      </w:hyperlink>
      <w:r w:rsidRPr="00B22927">
        <w:rPr>
          <w:rFonts w:ascii="Times New Roman" w:hAnsi="Times New Roman" w:cs="Times New Roman"/>
          <w:sz w:val="20"/>
          <w:szCs w:val="20"/>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54" w:history="1">
        <w:r w:rsidRPr="00B22927">
          <w:rPr>
            <w:rFonts w:ascii="Times New Roman" w:hAnsi="Times New Roman" w:cs="Times New Roman"/>
            <w:sz w:val="20"/>
            <w:szCs w:val="20"/>
          </w:rPr>
          <w:t>распоряжение</w:t>
        </w:r>
      </w:hyperlink>
      <w:r w:rsidRPr="00B22927">
        <w:rPr>
          <w:rFonts w:ascii="Times New Roman" w:hAnsi="Times New Roman" w:cs="Times New Roman"/>
          <w:sz w:val="20"/>
          <w:szCs w:val="20"/>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w:t>
      </w:r>
      <w:hyperlink r:id="rId255" w:history="1">
        <w:r w:rsidRPr="00B22927">
          <w:rPr>
            <w:rFonts w:ascii="Times New Roman" w:hAnsi="Times New Roman" w:cs="Times New Roman"/>
            <w:sz w:val="20"/>
            <w:szCs w:val="20"/>
          </w:rPr>
          <w:t>приказ</w:t>
        </w:r>
      </w:hyperlink>
      <w:r w:rsidRPr="00B22927">
        <w:rPr>
          <w:rFonts w:ascii="Times New Roman" w:hAnsi="Times New Roman" w:cs="Times New Roman"/>
          <w:sz w:val="20"/>
          <w:szCs w:val="20"/>
        </w:rPr>
        <w:t xml:space="preserve"> </w:t>
      </w:r>
      <w:proofErr w:type="spellStart"/>
      <w:r w:rsidRPr="00B22927">
        <w:rPr>
          <w:rFonts w:ascii="Times New Roman" w:hAnsi="Times New Roman" w:cs="Times New Roman"/>
          <w:sz w:val="20"/>
          <w:szCs w:val="20"/>
        </w:rPr>
        <w:t>Минкомсвязи</w:t>
      </w:r>
      <w:proofErr w:type="spellEnd"/>
      <w:r w:rsidRPr="00B22927">
        <w:rPr>
          <w:rFonts w:ascii="Times New Roman" w:hAnsi="Times New Roman" w:cs="Times New Roman"/>
          <w:sz w:val="20"/>
          <w:szCs w:val="20"/>
        </w:rPr>
        <w:t xml:space="preserve"> России от 01.04.2015 N 96 "Об утверждении плана </w:t>
      </w:r>
      <w:proofErr w:type="spellStart"/>
      <w:r w:rsidRPr="00B22927">
        <w:rPr>
          <w:rFonts w:ascii="Times New Roman" w:hAnsi="Times New Roman" w:cs="Times New Roman"/>
          <w:sz w:val="20"/>
          <w:szCs w:val="20"/>
        </w:rPr>
        <w:t>импортозамещения</w:t>
      </w:r>
      <w:proofErr w:type="spellEnd"/>
      <w:r w:rsidRPr="00B22927">
        <w:rPr>
          <w:rFonts w:ascii="Times New Roman" w:hAnsi="Times New Roman" w:cs="Times New Roman"/>
          <w:sz w:val="20"/>
          <w:szCs w:val="20"/>
        </w:rPr>
        <w:t xml:space="preserve"> программного обеспечения";</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методические </w:t>
      </w:r>
      <w:hyperlink r:id="rId256" w:history="1">
        <w:r w:rsidRPr="00B22927">
          <w:rPr>
            <w:rFonts w:ascii="Times New Roman" w:hAnsi="Times New Roman" w:cs="Times New Roman"/>
            <w:sz w:val="20"/>
            <w:szCs w:val="20"/>
          </w:rPr>
          <w:t>указания</w:t>
        </w:r>
      </w:hyperlink>
      <w:r w:rsidRPr="00B22927">
        <w:rPr>
          <w:rFonts w:ascii="Times New Roman" w:hAnsi="Times New Roman" w:cs="Times New Roman"/>
          <w:sz w:val="20"/>
          <w:szCs w:val="20"/>
        </w:rPr>
        <w:t xml:space="preserve"> по осуществлению учета информационных систем и компонентов информационно-телекоммуникационной инфраструктуры, утвержденные приказом </w:t>
      </w:r>
      <w:proofErr w:type="spellStart"/>
      <w:r w:rsidRPr="00B22927">
        <w:rPr>
          <w:rFonts w:ascii="Times New Roman" w:hAnsi="Times New Roman" w:cs="Times New Roman"/>
          <w:sz w:val="20"/>
          <w:szCs w:val="20"/>
        </w:rPr>
        <w:t>Минкомсвязи</w:t>
      </w:r>
      <w:proofErr w:type="spellEnd"/>
      <w:r w:rsidRPr="00B22927">
        <w:rPr>
          <w:rFonts w:ascii="Times New Roman" w:hAnsi="Times New Roman" w:cs="Times New Roman"/>
          <w:sz w:val="20"/>
          <w:szCs w:val="20"/>
        </w:rPr>
        <w:t xml:space="preserve"> России от 31 мая 2013 г. N 127;</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B22927" w:rsidRPr="00B22927" w:rsidRDefault="00B22927" w:rsidP="00B22927">
      <w:pPr>
        <w:widowControl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6.4.2. Иные профессиональные знания: </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концепцию построения системы информационной безопасности;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основные функции обеспечения информационной безопасности в Инспекции;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основы законодательства по защите информации.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понятие базовых информационных ресурсов;</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6.5. Наличие функциональных знаний: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процесса прохождения гражданской службы;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основ делопроизводства, правил охраны труда и противопожарной безопасности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аппаратного и программного обеспечения;</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системы межведомственного взаимодействия, </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системы управления государственными информационными ресурсами, </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информационно-аналитические системы, обеспечивающие сбор, обработку, хранение и анализ данных, </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системы управления электронными архивами, систем управления эксплуатацией,</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системы обеспечения информационной безопасности.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понятие нормы права, нормативного правового акта, правоотношений, их признаки;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понятие и принципы структурных подразделений Инспекции.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6.6. Наличие базовых умений: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умение мыслить системно (стратегически);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коммуникативные умения;</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умение управлять изменениями.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6.7. Наличие профессиональных умений</w:t>
      </w:r>
      <w:r w:rsidRPr="00B22927">
        <w:rPr>
          <w:rFonts w:ascii="Times New Roman" w:hAnsi="Times New Roman" w:cs="Times New Roman"/>
          <w:i/>
          <w:sz w:val="20"/>
          <w:szCs w:val="20"/>
        </w:rPr>
        <w:t xml:space="preserve">: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осуществления экспертизы проектов нормативных правовых актов;</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обеспечения выполнения поставленных руководством задач;</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эффективного планирования служебного времени;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анализа и прогнозирования деятельности в порученной сфере; </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использования опыта и мнения коллег;</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подготовки деловой корреспонденции и актов Инспекции.</w:t>
      </w:r>
    </w:p>
    <w:p w:rsidR="00B22927" w:rsidRPr="00B22927" w:rsidRDefault="00B22927" w:rsidP="00B22927">
      <w:pPr>
        <w:autoSpaceDE w:val="0"/>
        <w:autoSpaceDN w:val="0"/>
        <w:adjustRightInd w:val="0"/>
        <w:spacing w:after="0" w:line="240" w:lineRule="auto"/>
        <w:ind w:firstLine="708"/>
        <w:jc w:val="both"/>
        <w:rPr>
          <w:rFonts w:ascii="Times New Roman" w:hAnsi="Times New Roman" w:cs="Times New Roman"/>
          <w:sz w:val="20"/>
          <w:szCs w:val="20"/>
        </w:rPr>
      </w:pPr>
      <w:r w:rsidRPr="00B22927">
        <w:rPr>
          <w:rFonts w:ascii="Times New Roman" w:hAnsi="Times New Roman" w:cs="Times New Roman"/>
          <w:sz w:val="20"/>
          <w:szCs w:val="20"/>
        </w:rPr>
        <w:t>6.8. Наличие функциональных умений:</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r w:rsidRPr="00B22927">
        <w:rPr>
          <w:rFonts w:ascii="Times New Roman" w:hAnsi="Times New Roman" w:cs="Times New Roman"/>
          <w:sz w:val="20"/>
          <w:szCs w:val="20"/>
        </w:rPr>
        <w:t xml:space="preserve">         - организация работы по защите информации в Инспекции;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подготовка методических рекомендаций, разъяснений;</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lastRenderedPageBreak/>
        <w:t>- подготовка аналитических, информационных и других материалов.</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III. Должностные обязанности, права и ответственность</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7. Основные права и обязанности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xml:space="preserve">, а также запреты и требования, связанные с гражданской службой, которые установлены в его отношении, предусмотрены </w:t>
      </w:r>
      <w:hyperlink r:id="rId257" w:history="1">
        <w:r w:rsidRPr="00B22927">
          <w:rPr>
            <w:rFonts w:ascii="Times New Roman" w:hAnsi="Times New Roman" w:cs="Times New Roman"/>
            <w:sz w:val="20"/>
            <w:szCs w:val="20"/>
          </w:rPr>
          <w:t>статьями 14</w:t>
        </w:r>
      </w:hyperlink>
      <w:r w:rsidRPr="00B22927">
        <w:rPr>
          <w:rFonts w:ascii="Times New Roman" w:hAnsi="Times New Roman" w:cs="Times New Roman"/>
          <w:sz w:val="20"/>
          <w:szCs w:val="20"/>
        </w:rPr>
        <w:t xml:space="preserve">, </w:t>
      </w:r>
      <w:hyperlink r:id="rId258" w:history="1">
        <w:r w:rsidRPr="00B22927">
          <w:rPr>
            <w:rFonts w:ascii="Times New Roman" w:hAnsi="Times New Roman" w:cs="Times New Roman"/>
            <w:sz w:val="20"/>
            <w:szCs w:val="20"/>
          </w:rPr>
          <w:t>15</w:t>
        </w:r>
      </w:hyperlink>
      <w:r w:rsidRPr="00B22927">
        <w:rPr>
          <w:rFonts w:ascii="Times New Roman" w:hAnsi="Times New Roman" w:cs="Times New Roman"/>
          <w:sz w:val="20"/>
          <w:szCs w:val="20"/>
        </w:rPr>
        <w:t xml:space="preserve">, </w:t>
      </w:r>
      <w:hyperlink r:id="rId259" w:history="1">
        <w:r w:rsidRPr="00B22927">
          <w:rPr>
            <w:rFonts w:ascii="Times New Roman" w:hAnsi="Times New Roman" w:cs="Times New Roman"/>
            <w:sz w:val="20"/>
            <w:szCs w:val="20"/>
          </w:rPr>
          <w:t>17</w:t>
        </w:r>
      </w:hyperlink>
      <w:r w:rsidRPr="00B22927">
        <w:rPr>
          <w:rFonts w:ascii="Times New Roman" w:hAnsi="Times New Roman" w:cs="Times New Roman"/>
          <w:sz w:val="20"/>
          <w:szCs w:val="20"/>
        </w:rPr>
        <w:t xml:space="preserve">, </w:t>
      </w:r>
      <w:hyperlink r:id="rId260" w:history="1">
        <w:r w:rsidRPr="00B22927">
          <w:rPr>
            <w:rFonts w:ascii="Times New Roman" w:hAnsi="Times New Roman" w:cs="Times New Roman"/>
            <w:sz w:val="20"/>
            <w:szCs w:val="20"/>
          </w:rPr>
          <w:t>18</w:t>
        </w:r>
      </w:hyperlink>
      <w:r w:rsidRPr="00B2292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B22927" w:rsidRPr="00B22927" w:rsidRDefault="00B22927" w:rsidP="00B22927">
      <w:pPr>
        <w:spacing w:after="0" w:line="240" w:lineRule="auto"/>
        <w:ind w:firstLine="720"/>
        <w:jc w:val="both"/>
        <w:rPr>
          <w:rFonts w:ascii="Times New Roman" w:hAnsi="Times New Roman" w:cs="Times New Roman"/>
          <w:sz w:val="20"/>
          <w:szCs w:val="20"/>
        </w:rPr>
      </w:pPr>
      <w:r w:rsidRPr="00B22927">
        <w:rPr>
          <w:rFonts w:ascii="Times New Roman" w:hAnsi="Times New Roman" w:cs="Times New Roman"/>
          <w:sz w:val="20"/>
          <w:szCs w:val="20"/>
        </w:rPr>
        <w:t xml:space="preserve">8. В целях реализации задач и функций, возложенных на отдел,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обязан: </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планировать мероприятия по поддержанию и совершенствованию защиты локальной вычислительной сети (ЛВС), баз </w:t>
      </w:r>
      <w:proofErr w:type="gramStart"/>
      <w:r w:rsidRPr="00B22927">
        <w:rPr>
          <w:rFonts w:ascii="Times New Roman" w:hAnsi="Times New Roman" w:cs="Times New Roman"/>
          <w:sz w:val="20"/>
          <w:szCs w:val="20"/>
        </w:rPr>
        <w:t>данных  от</w:t>
      </w:r>
      <w:proofErr w:type="gramEnd"/>
      <w:r w:rsidRPr="00B22927">
        <w:rPr>
          <w:rFonts w:ascii="Times New Roman" w:hAnsi="Times New Roman" w:cs="Times New Roman"/>
          <w:sz w:val="20"/>
          <w:szCs w:val="20"/>
        </w:rPr>
        <w:t xml:space="preserve"> несанкционированного доступа к ним;</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участвовать в проведении служебных проверок по определению степени виновности лиц, допустивших должностные проступки, связанные с нарушением прав и обязанностей по защите информации;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участвовать в проведении служебных расследований по фактам правонарушений и дисциплинарных проступков со стороны работников инспекции, разглашения или утечки конфиденциальной информации, документов и материалов, содержащих защищаемые сведения, нарушения безопасности ведомственных линий связи и попыток несанкционированного доступа к защищаемой информации ограниченного распространения;</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уточнять в установленном порядке обязанности пользователей баз данных по поддержанию уровней защиты;</w:t>
      </w:r>
    </w:p>
    <w:p w:rsidR="00B22927" w:rsidRPr="00B22927" w:rsidRDefault="00B22927" w:rsidP="00B22927">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B22927">
        <w:rPr>
          <w:rStyle w:val="af8"/>
          <w:rFonts w:ascii="Times New Roman" w:hAnsi="Times New Roman" w:cs="Times New Roman"/>
          <w:i w:val="0"/>
          <w:sz w:val="20"/>
          <w:szCs w:val="20"/>
        </w:rPr>
        <w:t xml:space="preserve"> -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контроль за корректностью действий пользователей АРМами;</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своевременно рассматривать документы, передаваемые начальником отдела;</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подготовку информации для УФНС России по г. Москве;</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выполнять обязанности администратора средств криптографической защиты информации (СКЗИ) в соответствии с требованиями ФСБ России, ФСТЭК России; </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проводить работы по криптографической защите информации и контролировать выполнение установленных требований сотрудниками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выполнять обязанности администратора систем защиты информации от несанкционированного доступа;</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контролировать состояния средств и систем защиты и их параметров;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проводить своевременный анализ журнала учета событий, регистрируемых средствами защиты, операционной системой, с целью выявления возможных нарушений;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 период проведения профилактических работ на рабочих станциях и серверах ЛВС принимать решения о необходимости снятия средства защиты с эксплуатации с обязательным обеспечением сохранности информации;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вести учет, осуществление выдачи в пользование, контроль сохранности и соблюдения правил хранения и использования ключевых средств криптографической защиты информации, ключевых средств электронной цифровой подписи;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контроль за работой пользователей в федеральных информационных ресурсах, сопровождаемых ФКУ «Налог-Сервис» ФНС России, осуществление контроля соблюдения Порядка использования услуги удалённого доступа к ФИР пользователями;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согласовывать в установленном порядке доступа и ведение учета кодов идентификаторов и полномочий по доступу сотрудников к информационным ресурсам Инспекции, регионального и федерального уровней, осуществлять своевременное ознакомления сотрудников с правами доступа; </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контролировать назначение прав доступа и их соответствия должностным обязанностям, блокирование доступа пользователей к внешним устройствам и портам рабочих станций при помощи специальных программных средств;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следить за своевременным прекращением доступа (изменением права доступа) сотрудников к информационным ресурсам Инспекции, регионального и федерального уровней, </w:t>
      </w:r>
      <w:proofErr w:type="gramStart"/>
      <w:r w:rsidRPr="00B22927">
        <w:rPr>
          <w:rFonts w:ascii="Times New Roman" w:hAnsi="Times New Roman" w:cs="Times New Roman"/>
          <w:sz w:val="20"/>
          <w:szCs w:val="20"/>
        </w:rPr>
        <w:t>на  основе</w:t>
      </w:r>
      <w:proofErr w:type="gramEnd"/>
      <w:r w:rsidRPr="00B22927">
        <w:rPr>
          <w:rFonts w:ascii="Times New Roman" w:hAnsi="Times New Roman" w:cs="Times New Roman"/>
          <w:sz w:val="20"/>
          <w:szCs w:val="20"/>
        </w:rPr>
        <w:t xml:space="preserve"> данных кадровой службы об увольнении или переводе сотрудников на иную работу, связанную с изменением функциональных обязанностей;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при получении информации о прекращении полномочий системного администратора и администратора программных комплексов, организовать в инспекции полную смену паролей;</w:t>
      </w:r>
    </w:p>
    <w:p w:rsidR="00B22927" w:rsidRPr="00B22927" w:rsidRDefault="00B22927" w:rsidP="00B22927">
      <w:pPr>
        <w:autoSpaceDE w:val="0"/>
        <w:autoSpaceDN w:val="0"/>
        <w:adjustRightInd w:val="0"/>
        <w:spacing w:after="0" w:line="240" w:lineRule="auto"/>
        <w:ind w:firstLine="567"/>
        <w:jc w:val="both"/>
        <w:rPr>
          <w:rFonts w:ascii="Times New Roman" w:hAnsi="Times New Roman" w:cs="Times New Roman"/>
          <w:sz w:val="20"/>
          <w:szCs w:val="20"/>
        </w:rPr>
      </w:pPr>
      <w:r w:rsidRPr="00B22927">
        <w:rPr>
          <w:rFonts w:ascii="Times New Roman" w:hAnsi="Times New Roman" w:cs="Times New Roman"/>
          <w:sz w:val="20"/>
          <w:szCs w:val="20"/>
        </w:rPr>
        <w:t>- выполнять функции Оператора Удостоверяющего Центра;</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составлять и вести в установленном порядке паспорта защищаемых помещений;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вести учет средств защиты информации, сопроводительной документации к ним;</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совместно с кадровой службой изучать документы, связанные с приёмом сотрудников на работу в инспекцию; </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мероприятия по обеспечению сохранности информации ограниченного доступа;</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предупреждать и устранять нарушения требований обращения с конфиденциальной информацией, ведение учёта и анализа выявленных нарушений;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проводить экспертизу запросов сторонних организаций и физических лиц на правомерность получения конфиденциальной информации налоговых органов;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lastRenderedPageBreak/>
        <w:t xml:space="preserve"> - проводить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информационной безопасности;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мониторинг средств массовой информации с целью выявления фактов утечки защищаемой информации налоговых органов;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организовывать и координировать работы по взаимодействию с подразделениями ФСБ России, Федеральной службы России по техническому и экспортному контролю, Службы специальной связи и информации при ФСО России, МВД России </w:t>
      </w:r>
      <w:proofErr w:type="gramStart"/>
      <w:r w:rsidRPr="00B22927">
        <w:rPr>
          <w:rFonts w:ascii="Times New Roman" w:hAnsi="Times New Roman" w:cs="Times New Roman"/>
          <w:sz w:val="20"/>
          <w:szCs w:val="20"/>
        </w:rPr>
        <w:t>по вопросам</w:t>
      </w:r>
      <w:proofErr w:type="gramEnd"/>
      <w:r w:rsidRPr="00B22927">
        <w:rPr>
          <w:rFonts w:ascii="Times New Roman" w:hAnsi="Times New Roman" w:cs="Times New Roman"/>
          <w:sz w:val="20"/>
          <w:szCs w:val="20"/>
        </w:rPr>
        <w:t xml:space="preserve"> относящимся к должностным обязанностям;</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методическое руководство и контролировать деятельность ответственных за обеспечение информационной безопасности в отделах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проектирование, разработку и контроль реализации политики информационной безопасности на объекте информатизации, корректировать ее в соответствии с изменяющейся внутренней и внешней информационной средой;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разработку практических требований и рекомендаций по настройке аппаратных, программных и программно-аппаратных средств обеспечения информационной безопасности, применяемых на объекте информатизации;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разработку и проведение текущей корректировки документов и мероприятий по вопросам информационной безопасности;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осуществлять практическую реализацию положений политики информационной безопасности объекта информатизации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оперативно реагировать на попытки нарушения информационной безопасности, совместно с отделом информатизации;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проводить практические занятия с сотрудниками по изучению требований информационной безопасности; </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проводить плановые, внеплановые и внезапные (по указанию руководителя инспекции) проверки состояния информационной безопасности, сохранности конфиденциальных документов и материалов, соблюдения установленного порядка работы с ними, эффективности системы мер по обеспечению защиты информации;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участвовать в проведении ежегодных проверок наличия документов с пометкой «Для служебного пользования», состояния делопроизводства с данной категорией документов;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совместно с отделом информатизации осуществлять категорирование средств вычислительной техники и обследование служебных помещений с составлением соответствующих актов;</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разрабатывать (дорабатывать) объектовые организационно-распорядительные документы по обеспечению информационной безопасности;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участвовать в мероприятиях по внедрению в Инспекции средств криптографической защиты и ключевой информации, осуществлять их учет и контроль эксплуатации;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управлять средствами защиты информации и вести учет машинных носителей;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организовывать взаимодействие с организациями с использованием средств криптографической защиты информации;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вести делопроизводство по направлению деятельности;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по указанию начальника отдела проводить проверки состояния режима и безопасности в структурных подразделениях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организовывать и проводить занятия с работниками структурных подразделений Инспекции по вопросам защиты информации, профилактики правонарушений и обеспечения безопасной работы в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незамедлительно докладывать начальнику Инспекции о нештатных ситуациях и допущенных пользователями нарушениях установленных требований по защите информации;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выполнять функций члена и секретаря </w:t>
      </w:r>
      <w:proofErr w:type="gramStart"/>
      <w:r w:rsidRPr="00B22927">
        <w:rPr>
          <w:rFonts w:ascii="Times New Roman" w:hAnsi="Times New Roman" w:cs="Times New Roman"/>
          <w:sz w:val="20"/>
          <w:szCs w:val="20"/>
        </w:rPr>
        <w:t>Постоянно</w:t>
      </w:r>
      <w:proofErr w:type="gramEnd"/>
      <w:r w:rsidRPr="00B22927">
        <w:rPr>
          <w:rFonts w:ascii="Times New Roman" w:hAnsi="Times New Roman" w:cs="Times New Roman"/>
          <w:sz w:val="20"/>
          <w:szCs w:val="20"/>
        </w:rPr>
        <w:t xml:space="preserve"> действующего технического совета по информационной безопасности Инспекции;</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поддерживать уровень квалификации, достаточный для исполнения своих должностных обязанностей;</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обеспечивать сохранность служебного удостоверения;</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выезжать в служебные командировки по заданию руководства.</w:t>
      </w:r>
    </w:p>
    <w:p w:rsidR="00B22927" w:rsidRPr="00B22927" w:rsidRDefault="00B22927" w:rsidP="00B22927">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 - выполнять иные поручения руководства в соответствии с положением об отделе.</w:t>
      </w:r>
    </w:p>
    <w:p w:rsidR="00B22927" w:rsidRPr="00B22927" w:rsidRDefault="00B22927" w:rsidP="00B22927">
      <w:pPr>
        <w:spacing w:after="0" w:line="240" w:lineRule="auto"/>
        <w:ind w:firstLine="720"/>
        <w:jc w:val="both"/>
        <w:rPr>
          <w:rFonts w:ascii="Times New Roman" w:hAnsi="Times New Roman" w:cs="Times New Roman"/>
          <w:sz w:val="20"/>
          <w:szCs w:val="20"/>
        </w:rPr>
      </w:pPr>
      <w:r w:rsidRPr="00B22927">
        <w:rPr>
          <w:rFonts w:ascii="Times New Roman" w:hAnsi="Times New Roman" w:cs="Times New Roman"/>
          <w:sz w:val="20"/>
          <w:szCs w:val="20"/>
        </w:rPr>
        <w:t xml:space="preserve">9. В целях исполнения возложенных должностных обязанностей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имеет право на: </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22927" w:rsidRPr="00B22927" w:rsidRDefault="00B22927" w:rsidP="00B22927">
      <w:pPr>
        <w:pStyle w:val="12"/>
        <w:rPr>
          <w:sz w:val="20"/>
        </w:rPr>
      </w:pPr>
      <w:r w:rsidRPr="00B22927">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B22927">
        <w:rPr>
          <w:sz w:val="20"/>
        </w:rPr>
        <w:t>других документов</w:t>
      </w:r>
      <w:proofErr w:type="gramEnd"/>
      <w:r w:rsidRPr="00B22927">
        <w:rPr>
          <w:sz w:val="20"/>
        </w:rPr>
        <w:t xml:space="preserve"> и материалов;</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9) защиту сведений о гражданском служащем;</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10) должностной рост на конкурсной основе;</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12) членство в профессиональном союзе;</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 xml:space="preserve">14) проведение по его заявлению </w:t>
      </w:r>
      <w:hyperlink r:id="rId261" w:anchor="sub_59#sub_59" w:history="1">
        <w:r w:rsidRPr="00B22927">
          <w:rPr>
            <w:rFonts w:ascii="Times New Roman" w:hAnsi="Times New Roman" w:cs="Times New Roman"/>
            <w:sz w:val="20"/>
            <w:szCs w:val="20"/>
          </w:rPr>
          <w:t>служебной проверки</w:t>
        </w:r>
      </w:hyperlink>
      <w:r w:rsidRPr="00B22927">
        <w:rPr>
          <w:rFonts w:ascii="Times New Roman" w:hAnsi="Times New Roman" w:cs="Times New Roman"/>
          <w:sz w:val="20"/>
          <w:szCs w:val="20"/>
        </w:rPr>
        <w:t>;</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18) государственное пенсионное обеспечение в соответствии с федеральным законом;</w:t>
      </w:r>
    </w:p>
    <w:p w:rsidR="00B22927" w:rsidRPr="00B22927" w:rsidRDefault="00B22927" w:rsidP="00B22927">
      <w:pPr>
        <w:spacing w:after="0" w:line="240" w:lineRule="auto"/>
        <w:ind w:firstLine="709"/>
        <w:jc w:val="both"/>
        <w:rPr>
          <w:rFonts w:ascii="Times New Roman" w:hAnsi="Times New Roman" w:cs="Times New Roman"/>
          <w:sz w:val="20"/>
          <w:szCs w:val="20"/>
        </w:rPr>
      </w:pPr>
      <w:r w:rsidRPr="00B22927">
        <w:rPr>
          <w:rFonts w:ascii="Times New Roman" w:hAnsi="Times New Roman" w:cs="Times New Roman"/>
          <w:sz w:val="20"/>
          <w:szCs w:val="20"/>
        </w:rPr>
        <w:t xml:space="preserve">19) выполнение иной оплачиваемой работы, с предварительным уведомлением </w:t>
      </w:r>
      <w:hyperlink r:id="rId262" w:anchor="sub_102#sub_102" w:history="1">
        <w:r w:rsidRPr="00B22927">
          <w:rPr>
            <w:rFonts w:ascii="Times New Roman" w:hAnsi="Times New Roman" w:cs="Times New Roman"/>
            <w:sz w:val="20"/>
            <w:szCs w:val="20"/>
          </w:rPr>
          <w:t>представителя нанимателя</w:t>
        </w:r>
      </w:hyperlink>
      <w:r w:rsidRPr="00B22927">
        <w:rPr>
          <w:rFonts w:ascii="Times New Roman" w:hAnsi="Times New Roman" w:cs="Times New Roman"/>
          <w:sz w:val="20"/>
          <w:szCs w:val="20"/>
        </w:rPr>
        <w:t xml:space="preserve">, если это не повлечет за собой </w:t>
      </w:r>
      <w:hyperlink r:id="rId263" w:anchor="sub_1901#sub_1901" w:history="1">
        <w:r w:rsidRPr="00B22927">
          <w:rPr>
            <w:rFonts w:ascii="Times New Roman" w:hAnsi="Times New Roman" w:cs="Times New Roman"/>
            <w:sz w:val="20"/>
            <w:szCs w:val="20"/>
          </w:rPr>
          <w:t>конфликт интересов</w:t>
        </w:r>
      </w:hyperlink>
      <w:r w:rsidRPr="00B22927">
        <w:rPr>
          <w:rFonts w:ascii="Times New Roman" w:hAnsi="Times New Roman" w:cs="Times New Roman"/>
          <w:sz w:val="20"/>
          <w:szCs w:val="20"/>
        </w:rPr>
        <w:t>.</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10.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информационной безопасности, утвержденным начальником Инспекции от 24.07.2020</w:t>
      </w:r>
      <w:r w:rsidRPr="00B22927">
        <w:rPr>
          <w:rFonts w:ascii="Times New Roman" w:hAnsi="Times New Roman" w:cs="Times New Roman"/>
          <w:i/>
          <w:sz w:val="20"/>
          <w:szCs w:val="20"/>
        </w:rPr>
        <w:t>,</w:t>
      </w:r>
      <w:r w:rsidRPr="00B22927">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11.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 xml:space="preserve">IV. Перечень вопросов, по которым </w:t>
      </w:r>
      <w:r w:rsidRPr="00B22927">
        <w:rPr>
          <w:rFonts w:ascii="Times New Roman" w:hAnsi="Times New Roman" w:cs="Times New Roman"/>
          <w:b/>
          <w:i/>
          <w:sz w:val="20"/>
          <w:szCs w:val="20"/>
        </w:rPr>
        <w:t>Главный специалист-эксперт</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вправе или обязан самостоятельно принимать управленческие и иные решения</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12. При исполнении служебных обязанностей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вправе самостоятельно принимать решения в соответствии с замещаемой должностью гражданской службы в пределах функциональной компетенции.</w:t>
      </w:r>
    </w:p>
    <w:p w:rsidR="00B22927" w:rsidRPr="00B22927" w:rsidRDefault="00B22927" w:rsidP="00B22927">
      <w:pPr>
        <w:pStyle w:val="af0"/>
        <w:ind w:firstLine="540"/>
        <w:jc w:val="both"/>
        <w:rPr>
          <w:i/>
          <w:sz w:val="20"/>
          <w:szCs w:val="20"/>
        </w:rPr>
      </w:pPr>
      <w:r w:rsidRPr="00B22927">
        <w:rPr>
          <w:sz w:val="20"/>
          <w:szCs w:val="20"/>
        </w:rPr>
        <w:t xml:space="preserve">13. При исполнении служебных обязанностей </w:t>
      </w:r>
      <w:r w:rsidRPr="00B22927">
        <w:rPr>
          <w:i/>
          <w:sz w:val="20"/>
          <w:szCs w:val="20"/>
        </w:rPr>
        <w:t>Главный специалист-эксперт</w:t>
      </w:r>
      <w:r w:rsidRPr="00B22927">
        <w:rPr>
          <w:sz w:val="20"/>
          <w:szCs w:val="20"/>
        </w:rPr>
        <w:t xml:space="preserve"> обязан самостоятельно принимать решения в соответствии с замещаемой должностью гражданской службы в пределах функциональной компетенции.</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 xml:space="preserve">V. Перечень вопросов, по которым начальник отдела вправе или обязан участвовать при подготовке проектов нормативных правовых актов и (или) проектов </w:t>
      </w: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управленческих и иных решений</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14.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 применения законодательства о прохождении гражданской службы;</w:t>
      </w:r>
    </w:p>
    <w:p w:rsidR="00B22927" w:rsidRPr="00B22927" w:rsidRDefault="00B22927" w:rsidP="00B22927">
      <w:pPr>
        <w:shd w:val="clear" w:color="auto" w:fill="FFFFFF"/>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подготовки внутренних нормативных актов, утверждаемых начальником Инспекции.</w:t>
      </w:r>
    </w:p>
    <w:p w:rsidR="00B22927" w:rsidRPr="00B22927" w:rsidRDefault="00B22927" w:rsidP="00B22927">
      <w:pPr>
        <w:shd w:val="clear" w:color="auto" w:fill="FFFFFF"/>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15.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в соответствии со своей компетенцией обязан участвовать в подготовке (обсуждении) нормативных проектов документов:</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 положения об Инспекции;</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 положения об отделе информационной безопасности Инспекции;</w:t>
      </w:r>
    </w:p>
    <w:p w:rsidR="00B22927" w:rsidRPr="00B22927" w:rsidRDefault="00B22927" w:rsidP="00B22927">
      <w:pPr>
        <w:spacing w:after="0" w:line="240" w:lineRule="auto"/>
        <w:ind w:firstLine="540"/>
        <w:rPr>
          <w:rFonts w:ascii="Times New Roman" w:hAnsi="Times New Roman" w:cs="Times New Roman"/>
          <w:sz w:val="20"/>
          <w:szCs w:val="20"/>
        </w:rPr>
      </w:pPr>
      <w:r w:rsidRPr="00B22927">
        <w:rPr>
          <w:rFonts w:ascii="Times New Roman" w:hAnsi="Times New Roman" w:cs="Times New Roman"/>
          <w:sz w:val="20"/>
          <w:szCs w:val="20"/>
        </w:rPr>
        <w:t>- графика отпусков гражданских служащих Инспекции;</w:t>
      </w:r>
    </w:p>
    <w:p w:rsidR="00B22927" w:rsidRPr="00B22927" w:rsidRDefault="00B22927" w:rsidP="00B22927">
      <w:pPr>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иных актов по поручению начальника Инспекции.</w:t>
      </w: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VI. Сроки и процедуры подготовки, рассмотрения</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lastRenderedPageBreak/>
        <w:t>проектов управленческих и иных решений, порядок</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согласования и принятия данных решений</w:t>
      </w:r>
    </w:p>
    <w:p w:rsidR="00B22927" w:rsidRPr="00B22927" w:rsidRDefault="00B22927" w:rsidP="00B22927">
      <w:pPr>
        <w:autoSpaceDE w:val="0"/>
        <w:autoSpaceDN w:val="0"/>
        <w:adjustRightInd w:val="0"/>
        <w:spacing w:after="0" w:line="240" w:lineRule="auto"/>
        <w:jc w:val="center"/>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16. В соответствии со своими должностными обязанностями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принимает решения в сроки, установленные законодательными и иными нормативными правовыми актами Российской Федерации.</w:t>
      </w: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VII. Порядок служебного взаимодействия</w:t>
      </w:r>
    </w:p>
    <w:p w:rsidR="00B22927" w:rsidRPr="00B22927" w:rsidRDefault="00B22927" w:rsidP="00B22927">
      <w:pPr>
        <w:autoSpaceDE w:val="0"/>
        <w:autoSpaceDN w:val="0"/>
        <w:adjustRightInd w:val="0"/>
        <w:spacing w:after="0" w:line="240" w:lineRule="auto"/>
        <w:jc w:val="both"/>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17. Взаимодействие </w:t>
      </w:r>
      <w:r w:rsidRPr="00B22927">
        <w:rPr>
          <w:rFonts w:ascii="Times New Roman" w:hAnsi="Times New Roman" w:cs="Times New Roman"/>
          <w:i/>
          <w:sz w:val="20"/>
          <w:szCs w:val="20"/>
        </w:rPr>
        <w:t xml:space="preserve">Главного специалиста-эксперта </w:t>
      </w:r>
      <w:r w:rsidRPr="00B22927">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4" w:history="1">
        <w:r w:rsidRPr="00B22927">
          <w:rPr>
            <w:rFonts w:ascii="Times New Roman" w:hAnsi="Times New Roman" w:cs="Times New Roman"/>
            <w:sz w:val="20"/>
            <w:szCs w:val="20"/>
          </w:rPr>
          <w:t>общих принципов</w:t>
        </w:r>
      </w:hyperlink>
      <w:r w:rsidRPr="00B22927">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65" w:history="1">
        <w:r w:rsidRPr="00B22927">
          <w:rPr>
            <w:rFonts w:ascii="Times New Roman" w:hAnsi="Times New Roman" w:cs="Times New Roman"/>
            <w:sz w:val="20"/>
            <w:szCs w:val="20"/>
          </w:rPr>
          <w:t>статьей 18</w:t>
        </w:r>
      </w:hyperlink>
      <w:r w:rsidRPr="00B22927">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VIII. Перечень государственных услуг, оказываемых</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гражданам и организациям в соответствии с административным</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регламентом Федеральной налоговой службы</w:t>
      </w:r>
    </w:p>
    <w:p w:rsidR="00B22927" w:rsidRPr="00B22927" w:rsidRDefault="00B22927" w:rsidP="00B22927">
      <w:pPr>
        <w:spacing w:after="0" w:line="240" w:lineRule="auto"/>
        <w:ind w:firstLine="720"/>
        <w:jc w:val="both"/>
        <w:rPr>
          <w:rFonts w:ascii="Times New Roman" w:hAnsi="Times New Roman" w:cs="Times New Roman"/>
          <w:sz w:val="20"/>
          <w:szCs w:val="20"/>
        </w:rPr>
      </w:pPr>
      <w:r w:rsidRPr="00B22927">
        <w:rPr>
          <w:rFonts w:ascii="Times New Roman" w:hAnsi="Times New Roman" w:cs="Times New Roman"/>
          <w:sz w:val="20"/>
          <w:szCs w:val="20"/>
        </w:rPr>
        <w:t xml:space="preserve">18. В соответствии в замещаемой должностью гражданской службы и в пределах функциональной компетенции </w:t>
      </w:r>
      <w:r w:rsidRPr="00B22927">
        <w:rPr>
          <w:rFonts w:ascii="Times New Roman" w:hAnsi="Times New Roman" w:cs="Times New Roman"/>
          <w:i/>
          <w:sz w:val="20"/>
          <w:szCs w:val="20"/>
        </w:rPr>
        <w:t>Главный специалист-эксперт</w:t>
      </w:r>
      <w:r w:rsidRPr="00B22927">
        <w:rPr>
          <w:rFonts w:ascii="Times New Roman" w:hAnsi="Times New Roman" w:cs="Times New Roman"/>
          <w:sz w:val="20"/>
          <w:szCs w:val="20"/>
        </w:rPr>
        <w:t xml:space="preserve">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jc w:val="center"/>
        <w:outlineLvl w:val="1"/>
        <w:rPr>
          <w:rFonts w:ascii="Times New Roman" w:hAnsi="Times New Roman" w:cs="Times New Roman"/>
          <w:b/>
          <w:sz w:val="20"/>
          <w:szCs w:val="20"/>
        </w:rPr>
      </w:pPr>
      <w:r w:rsidRPr="00B22927">
        <w:rPr>
          <w:rFonts w:ascii="Times New Roman" w:hAnsi="Times New Roman" w:cs="Times New Roman"/>
          <w:b/>
          <w:sz w:val="20"/>
          <w:szCs w:val="20"/>
        </w:rPr>
        <w:t>IX. Показатели эффективности и результативности</w:t>
      </w:r>
    </w:p>
    <w:p w:rsidR="00B22927" w:rsidRPr="00B22927" w:rsidRDefault="00B22927" w:rsidP="00B22927">
      <w:pPr>
        <w:autoSpaceDE w:val="0"/>
        <w:autoSpaceDN w:val="0"/>
        <w:adjustRightInd w:val="0"/>
        <w:spacing w:after="0" w:line="240" w:lineRule="auto"/>
        <w:jc w:val="center"/>
        <w:rPr>
          <w:rFonts w:ascii="Times New Roman" w:hAnsi="Times New Roman" w:cs="Times New Roman"/>
          <w:b/>
          <w:sz w:val="20"/>
          <w:szCs w:val="20"/>
        </w:rPr>
      </w:pPr>
      <w:r w:rsidRPr="00B22927">
        <w:rPr>
          <w:rFonts w:ascii="Times New Roman" w:hAnsi="Times New Roman" w:cs="Times New Roman"/>
          <w:b/>
          <w:sz w:val="20"/>
          <w:szCs w:val="20"/>
        </w:rPr>
        <w:t>профессиональной служебной деятельности</w:t>
      </w:r>
    </w:p>
    <w:p w:rsidR="00B22927" w:rsidRPr="00B22927" w:rsidRDefault="00B22927" w:rsidP="00B22927">
      <w:pPr>
        <w:autoSpaceDE w:val="0"/>
        <w:autoSpaceDN w:val="0"/>
        <w:adjustRightInd w:val="0"/>
        <w:spacing w:after="0" w:line="240" w:lineRule="auto"/>
        <w:jc w:val="both"/>
        <w:rPr>
          <w:rFonts w:ascii="Times New Roman" w:hAnsi="Times New Roman" w:cs="Times New Roman"/>
          <w:sz w:val="20"/>
          <w:szCs w:val="20"/>
        </w:rPr>
      </w:pP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xml:space="preserve">19. Эффективность и результативность профессиональной служебной деятельности </w:t>
      </w:r>
      <w:r w:rsidRPr="00B22927">
        <w:rPr>
          <w:rFonts w:ascii="Times New Roman" w:hAnsi="Times New Roman" w:cs="Times New Roman"/>
          <w:i/>
          <w:sz w:val="20"/>
          <w:szCs w:val="20"/>
        </w:rPr>
        <w:t>Главного специалиста-эксперта</w:t>
      </w:r>
      <w:r w:rsidRPr="00B22927">
        <w:rPr>
          <w:rFonts w:ascii="Times New Roman" w:hAnsi="Times New Roman" w:cs="Times New Roman"/>
          <w:sz w:val="20"/>
          <w:szCs w:val="20"/>
        </w:rPr>
        <w:t xml:space="preserve"> оценивается по следующим показателям:</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своевременности и оперативности выполнения поручений;</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22927" w:rsidRPr="00B22927" w:rsidRDefault="00B22927" w:rsidP="00B22927">
      <w:pPr>
        <w:autoSpaceDE w:val="0"/>
        <w:autoSpaceDN w:val="0"/>
        <w:adjustRightInd w:val="0"/>
        <w:spacing w:after="0" w:line="240" w:lineRule="auto"/>
        <w:ind w:firstLine="540"/>
        <w:jc w:val="both"/>
        <w:rPr>
          <w:rFonts w:ascii="Times New Roman" w:hAnsi="Times New Roman" w:cs="Times New Roman"/>
          <w:sz w:val="20"/>
          <w:szCs w:val="20"/>
        </w:rPr>
      </w:pPr>
      <w:r w:rsidRPr="00B22927">
        <w:rPr>
          <w:rFonts w:ascii="Times New Roman" w:hAnsi="Times New Roman" w:cs="Times New Roman"/>
          <w:sz w:val="20"/>
          <w:szCs w:val="20"/>
        </w:rPr>
        <w:t>- осознанию ответственности за последствия своих действий, принимаемых решений.</w:t>
      </w:r>
    </w:p>
    <w:p w:rsidR="00B22927" w:rsidRDefault="00B22927" w:rsidP="00B22927">
      <w:pPr>
        <w:autoSpaceDE w:val="0"/>
        <w:autoSpaceDN w:val="0"/>
        <w:adjustRightInd w:val="0"/>
        <w:ind w:firstLine="540"/>
        <w:jc w:val="both"/>
      </w:pPr>
    </w:p>
    <w:p w:rsidR="006F4CFE" w:rsidRPr="00060915" w:rsidRDefault="006F4CFE" w:rsidP="00B22927">
      <w:pPr>
        <w:autoSpaceDE w:val="0"/>
        <w:autoSpaceDN w:val="0"/>
        <w:adjustRightInd w:val="0"/>
        <w:spacing w:after="0" w:line="240" w:lineRule="auto"/>
        <w:outlineLvl w:val="2"/>
        <w:rPr>
          <w:rFonts w:ascii="Times New Roman" w:hAnsi="Times New Roman" w:cs="Times New Roman"/>
          <w:sz w:val="20"/>
          <w:szCs w:val="20"/>
        </w:rPr>
      </w:pPr>
    </w:p>
    <w:sectPr w:rsidR="006F4CFE" w:rsidRPr="00060915"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8"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6"/>
  </w:num>
  <w:num w:numId="9">
    <w:abstractNumId w:val="19"/>
  </w:num>
  <w:num w:numId="10">
    <w:abstractNumId w:val="19"/>
  </w:num>
  <w:num w:numId="11">
    <w:abstractNumId w:val="18"/>
  </w:num>
  <w:num w:numId="12">
    <w:abstractNumId w:val="18"/>
  </w:num>
  <w:num w:numId="13">
    <w:abstractNumId w:val="12"/>
  </w:num>
  <w:num w:numId="14">
    <w:abstractNumId w:val="12"/>
  </w:num>
  <w:num w:numId="15">
    <w:abstractNumId w:val="4"/>
  </w:num>
  <w:num w:numId="16">
    <w:abstractNumId w:val="4"/>
  </w:num>
  <w:num w:numId="17">
    <w:abstractNumId w:val="7"/>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9"/>
  </w:num>
  <w:num w:numId="25">
    <w:abstractNumId w:val="18"/>
  </w:num>
  <w:num w:numId="26">
    <w:abstractNumId w:val="12"/>
  </w:num>
  <w:num w:numId="27">
    <w:abstractNumId w:val="4"/>
  </w:num>
  <w:num w:numId="28">
    <w:abstractNumId w:val="7"/>
  </w:num>
  <w:num w:numId="29">
    <w:abstractNumId w:val="9"/>
  </w:num>
  <w:num w:numId="30">
    <w:abstractNumId w:val="8"/>
  </w:num>
  <w:num w:numId="31">
    <w:abstractNumId w:val="13"/>
  </w:num>
  <w:num w:numId="32">
    <w:abstractNumId w:val="3"/>
  </w:num>
  <w:num w:numId="33">
    <w:abstractNumId w:val="10"/>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812C2"/>
    <w:rsid w:val="00107C5D"/>
    <w:rsid w:val="0011148A"/>
    <w:rsid w:val="001605AE"/>
    <w:rsid w:val="00181445"/>
    <w:rsid w:val="0018623A"/>
    <w:rsid w:val="00194C91"/>
    <w:rsid w:val="002C2DA3"/>
    <w:rsid w:val="002E620F"/>
    <w:rsid w:val="00317F8D"/>
    <w:rsid w:val="00341502"/>
    <w:rsid w:val="00531369"/>
    <w:rsid w:val="005C693D"/>
    <w:rsid w:val="005C77AC"/>
    <w:rsid w:val="005D0FC6"/>
    <w:rsid w:val="005E3D82"/>
    <w:rsid w:val="00601DDE"/>
    <w:rsid w:val="006236E6"/>
    <w:rsid w:val="00656144"/>
    <w:rsid w:val="0065631E"/>
    <w:rsid w:val="0067464B"/>
    <w:rsid w:val="006F4CFE"/>
    <w:rsid w:val="007920E7"/>
    <w:rsid w:val="007C1A3C"/>
    <w:rsid w:val="007C1B1D"/>
    <w:rsid w:val="007D6242"/>
    <w:rsid w:val="008009E7"/>
    <w:rsid w:val="008105A8"/>
    <w:rsid w:val="00880CA8"/>
    <w:rsid w:val="008F59AB"/>
    <w:rsid w:val="009443D0"/>
    <w:rsid w:val="00951A21"/>
    <w:rsid w:val="009C52E4"/>
    <w:rsid w:val="00AA6C4D"/>
    <w:rsid w:val="00AE60A6"/>
    <w:rsid w:val="00AF03B8"/>
    <w:rsid w:val="00B20EEA"/>
    <w:rsid w:val="00B22927"/>
    <w:rsid w:val="00BC625F"/>
    <w:rsid w:val="00BE5D24"/>
    <w:rsid w:val="00C25192"/>
    <w:rsid w:val="00C601E8"/>
    <w:rsid w:val="00C92B00"/>
    <w:rsid w:val="00CD44A1"/>
    <w:rsid w:val="00CF6C84"/>
    <w:rsid w:val="00D16FA0"/>
    <w:rsid w:val="00D20B3A"/>
    <w:rsid w:val="00F044CF"/>
    <w:rsid w:val="00F058DB"/>
    <w:rsid w:val="00F37B3E"/>
    <w:rsid w:val="00F512A4"/>
    <w:rsid w:val="00F53532"/>
    <w:rsid w:val="00F800DE"/>
    <w:rsid w:val="00FB095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semiHidden/>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semiHidden/>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F80FB5F69CE595C5DC4A7F1977AF003DB10CBF898F56BB31CF9A21DA38A21ABEE56F741916AC3ADJ8r0O"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8BC2246F9064DED7505AAE56F314087A0863A2069A3D736562B8465F8DF0D9474103C76B200653483Dc0M" TargetMode="External"/><Relationship Id="rId63" Type="http://schemas.openxmlformats.org/officeDocument/2006/relationships/hyperlink" Target="consultantplus://offline/ref=1853F2BC8A095F9A37134A96BE7FBD2E3396F2DBE012056C8D05059996w2B9L" TargetMode="External"/><Relationship Id="rId84" Type="http://schemas.openxmlformats.org/officeDocument/2006/relationships/hyperlink" Target="consultantplus://offline/ref=5F80FB5F69CE595C5DC4A7F1977AF003D11BCFFD98FD36B914A0AE1FA4857EBCE91FFB40916AC1JAr3O" TargetMode="External"/><Relationship Id="rId138" Type="http://schemas.openxmlformats.org/officeDocument/2006/relationships/hyperlink" Target="consultantplus://offline/ref=8BC2246F9064DED7505AAE56F314087A0863A2069A3D736562B8465F8DF0D9474103C76B200653483Dc0M" TargetMode="External"/><Relationship Id="rId159" Type="http://schemas.openxmlformats.org/officeDocument/2006/relationships/hyperlink" Target="consultantplus://offline/ref=5E2783DC66BBADBB14E96C62865066B2C474130D52932567F70E7679F8B70164F400C77D43FA06B8fC3AI" TargetMode="External"/><Relationship Id="rId170" Type="http://schemas.openxmlformats.org/officeDocument/2006/relationships/hyperlink" Target="consultantplus://offline/ref=C297A89A833CBB7D829EEC736F0709E999D687B88BE844F234655FD2E07DA7795F5089349F9FD926v3J8N" TargetMode="External"/><Relationship Id="rId191" Type="http://schemas.openxmlformats.org/officeDocument/2006/relationships/hyperlink" Target="consultantplus://offline/ref=5F80FB5F69CE595C5DC4A7F1977AF003DB10CBF898F56BB31CF9A21DA38A21ABEE56F741916AC3AFJ8rDO" TargetMode="External"/><Relationship Id="rId205" Type="http://schemas.openxmlformats.org/officeDocument/2006/relationships/hyperlink" Target="file:///K:\Out\Otd12\&#1057;&#1074;&#1077;&#1090;&#1072;\&#1050;&#1074;.%20&#1090;&#1088;&#1077;&#1073;&#1086;&#1074;._&#1089;&#1083;&#1091;&#1078;.&#1079;&#1072;&#1087;&#1080;&#1089;&#1082;&#1072;.doc" TargetMode="External"/><Relationship Id="rId226" Type="http://schemas.openxmlformats.org/officeDocument/2006/relationships/hyperlink" Target="consultantplus://offline/ref=5F80FB5F69CE595C5DC4A7F1977AF003DB10CBF898F56BB31CF9A21DA38A21ABEE56F741916AC3ADJ8r0O" TargetMode="External"/><Relationship Id="rId247" Type="http://schemas.openxmlformats.org/officeDocument/2006/relationships/hyperlink" Target="consultantplus://offline/ref=0666F75D2E3219338E073FE705D8F50B31A603EDF944DD85812F30F05Ci0hEH" TargetMode="External"/><Relationship Id="rId107" Type="http://schemas.openxmlformats.org/officeDocument/2006/relationships/hyperlink" Target="consultantplus://offline/ref=1853F2BC8A095F9A37134A96BE7FBD2E329EF1D9E617056C8D05059996w2B9L"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8BC2246F9064DED7505AAE56F314087A0863A2069A3D736562B8465F8DF0D9474103C76B200653483Dc0M" TargetMode="External"/><Relationship Id="rId53" Type="http://schemas.openxmlformats.org/officeDocument/2006/relationships/hyperlink" Target="consultantplus://offline/ref=5E2783DC66BBADBB14E96C62865066B2CE7F1708529B786DFF577A7BFFB85E73F349CB7C43FA04fB34I" TargetMode="External"/><Relationship Id="rId74" Type="http://schemas.openxmlformats.org/officeDocument/2006/relationships/hyperlink" Target="consultantplus://offline/ref=1853F2BC8A095F9A37134A96BE7FBD2E339EF3DBE716056C8D05059996w2B9L" TargetMode="External"/><Relationship Id="rId128" Type="http://schemas.openxmlformats.org/officeDocument/2006/relationships/hyperlink" Target="consultantplus://offline/ref=8BC2246F9064DED7505AAE56F314087A0863A2069A3D736562B8465F8DF0D9474103C76B200653483Dc0M" TargetMode="External"/><Relationship Id="rId149" Type="http://schemas.openxmlformats.org/officeDocument/2006/relationships/hyperlink" Target="consultantplus://offline/ref=5F80FB5F69CE595C5DC4A7F1977AF003DB10CBF898F56BB31CF9A21DA38A21ABEE56F741916AC3AFJ8rDO" TargetMode="External"/><Relationship Id="rId5" Type="http://schemas.openxmlformats.org/officeDocument/2006/relationships/webSettings" Target="webSettings.xml"/><Relationship Id="rId95" Type="http://schemas.openxmlformats.org/officeDocument/2006/relationships/hyperlink" Target="consultantplus://offline/ref=1853F2BC8A095F9A37134A96BE7FBD2E3396FDDAE71F056C8D05059996w2B9L" TargetMode="External"/><Relationship Id="rId160" Type="http://schemas.openxmlformats.org/officeDocument/2006/relationships/hyperlink" Target="consultantplus://offline/ref=5E2783DC66BBADBB14E96C62865066B2C474130D52932567F70E7679F8B70164F400C77D43FA06BAfC37I" TargetMode="External"/><Relationship Id="rId181" Type="http://schemas.openxmlformats.org/officeDocument/2006/relationships/hyperlink" Target="consultantplus://offline/ref=5F80FB5F69CE595C5DC4A7F1977AF003DB10CBF898F56BB31CF9A21DA38A21ABEE56F741916AC3A8J8rAO" TargetMode="External"/><Relationship Id="rId216" Type="http://schemas.openxmlformats.org/officeDocument/2006/relationships/hyperlink" Target="file:///K:\Out\Otd12\&#1057;&#1074;&#1077;&#1090;&#1072;\&#1050;&#1074;.%20&#1090;&#1088;&#1077;&#1073;&#1086;&#1074;._&#1089;&#1083;&#1091;&#1078;.&#1079;&#1072;&#1087;&#1080;&#1089;&#1082;&#1072;.doc" TargetMode="External"/><Relationship Id="rId237" Type="http://schemas.openxmlformats.org/officeDocument/2006/relationships/hyperlink" Target="consultantplus://offline/ref=0666F75D2E3219338E073FE705D8F50B31AE02EAFB4ADD85812F30F05Ci0hEH" TargetMode="External"/><Relationship Id="rId258" Type="http://schemas.openxmlformats.org/officeDocument/2006/relationships/hyperlink" Target="consultantplus://offline/ref=5F80FB5F69CE595C5DC4A7F1977AF003DB10CBF898F56BB31CF9A21DA38A21ABEE56F741916AC3A8J8rAO" TargetMode="External"/><Relationship Id="rId22" Type="http://schemas.openxmlformats.org/officeDocument/2006/relationships/hyperlink" Target="consultantplus://offline/ref=439AC3A82EC6B3277A8C1B1CB636EE406A20F432CE6A897F2CCC3C9D715BA3105BC1A0820E1E36477Cb2L" TargetMode="External"/><Relationship Id="rId43" Type="http://schemas.openxmlformats.org/officeDocument/2006/relationships/hyperlink" Target="file:///K:\Out\Otd12\&#1057;&#1074;&#1077;&#1090;&#1072;\&#1050;&#1074;.%20&#1090;&#1088;&#1077;&#1073;&#1086;&#1074;._&#1089;&#1083;&#1091;&#1078;.&#1079;&#1072;&#1087;&#1080;&#1089;&#1082;&#1072;.doc" TargetMode="External"/><Relationship Id="rId64" Type="http://schemas.openxmlformats.org/officeDocument/2006/relationships/hyperlink" Target="consultantplus://offline/ref=1853F2BC8A095F9A37134A96BE7FBD2E3396FDDAE71F056C8D05059996w2B9L" TargetMode="External"/><Relationship Id="rId118" Type="http://schemas.openxmlformats.org/officeDocument/2006/relationships/hyperlink" Target="consultantplus://offline/ref=8BC2246F9064DED7505AAE56F314087A0863A2069A3D736562B8465F8DF0D9474103C76B200653483Dc0M" TargetMode="External"/><Relationship Id="rId139" Type="http://schemas.openxmlformats.org/officeDocument/2006/relationships/hyperlink" Target="file:///K:\Out\Otd12\&#1057;&#1074;&#1077;&#1090;&#1072;\&#1050;&#1074;.%20&#1090;&#1088;&#1077;&#1073;&#1086;&#1074;._&#1089;&#1083;&#1091;&#1078;.&#1079;&#1072;&#1087;&#1080;&#1089;&#1082;&#1072;.doc" TargetMode="External"/><Relationship Id="rId85" Type="http://schemas.openxmlformats.org/officeDocument/2006/relationships/hyperlink" Target="consultantplus://offline/ref=5F80FB5F69CE595C5DC4A7F1977AF003DB10CBF898F56BB31CF9A21DA38A21ABEE56F741916AC3ADJ8r0O" TargetMode="External"/><Relationship Id="rId150" Type="http://schemas.openxmlformats.org/officeDocument/2006/relationships/hyperlink" Target="consultantplus://offline/ref=5F80FB5F69CE595C5DC4A7F1977AF003DB10CBF898F56BB31CF9A21DA38A21ABEE56F741916AC3ADJ8r0O" TargetMode="External"/><Relationship Id="rId171" Type="http://schemas.openxmlformats.org/officeDocument/2006/relationships/hyperlink" Target="consultantplus://offline/ref=C297A89A833CBB7D829EEC736F0709E999D687B88BE844F234655FD2E07DA7795F5089349F9FD924v3J9N" TargetMode="External"/><Relationship Id="rId192" Type="http://schemas.openxmlformats.org/officeDocument/2006/relationships/hyperlink" Target="consultantplus://offline/ref=5F80FB5F69CE595C5DC4A7F1977AF003DB10CBF898F56BB31CF9A21DA38A21ABEE56F741916AC3ADJ8r0O" TargetMode="External"/><Relationship Id="rId206" Type="http://schemas.openxmlformats.org/officeDocument/2006/relationships/hyperlink" Target="file:///K:\Out\Otd12\&#1057;&#1074;&#1077;&#1090;&#1072;\&#1050;&#1074;.%20&#1090;&#1088;&#1077;&#1073;&#1086;&#1074;._&#1089;&#1083;&#1091;&#1078;.&#1079;&#1072;&#1087;&#1080;&#1089;&#1082;&#1072;.doc" TargetMode="External"/><Relationship Id="rId227" Type="http://schemas.openxmlformats.org/officeDocument/2006/relationships/hyperlink" Target="consultantplus://offline/ref=8BC2246F9064DED7505AAE56F314087A0863A2069A3D736562B8465F8DF0D9474103C76B200653483Dc0M" TargetMode="External"/><Relationship Id="rId248" Type="http://schemas.openxmlformats.org/officeDocument/2006/relationships/hyperlink" Target="consultantplus://offline/ref=0666F75D2E3219338E073FE705D8F50B32AB07EDF94EDD85812F30F05Ci0hEH"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3" Type="http://schemas.openxmlformats.org/officeDocument/2006/relationships/hyperlink" Target="file:///K:\Out\Otd12\&#1057;&#1074;&#1077;&#1090;&#1072;\&#1050;&#1074;.%20&#1090;&#1088;&#1077;&#1073;&#1086;&#1074;._&#1089;&#1083;&#1091;&#1078;.&#1079;&#1072;&#1087;&#1080;&#1089;&#1082;&#1072;.doc" TargetMode="External"/><Relationship Id="rId108" Type="http://schemas.openxmlformats.org/officeDocument/2006/relationships/hyperlink" Target="consultantplus://offline/ref=1853F2BC8A095F9A37134A96BE7FBD2E3399FDD6E514056C8D05059996w2B9L" TargetMode="External"/><Relationship Id="rId129" Type="http://schemas.openxmlformats.org/officeDocument/2006/relationships/hyperlink" Target="file:///K:\Out\Otd12\&#1057;&#1074;&#1077;&#1090;&#1072;\&#1050;&#1074;.%20&#1090;&#1088;&#1077;&#1073;&#1086;&#1074;._&#1089;&#1083;&#1091;&#1078;.&#1079;&#1072;&#1087;&#1080;&#1089;&#1082;&#1072;.doc" TargetMode="External"/><Relationship Id="rId54" Type="http://schemas.openxmlformats.org/officeDocument/2006/relationships/hyperlink" Target="consultantplus://offline/ref=5E2783DC66BBADBB14E96C62865066B2C474130D52932567F70E7679F8B70164F400C77D43FA06BAfC37I" TargetMode="External"/><Relationship Id="rId75" Type="http://schemas.openxmlformats.org/officeDocument/2006/relationships/hyperlink" Target="consultantplus://offline/ref=1853F2BC8A095F9A37134A96BE7FBD2E3396FDDCE116056C8D05059996w2B9L" TargetMode="External"/><Relationship Id="rId96" Type="http://schemas.openxmlformats.org/officeDocument/2006/relationships/hyperlink" Target="consultantplus://offline/ref=1853F2BC8A095F9A37134A96BE7FBD2E339CF4D6E111056C8D05059996w2B9L" TargetMode="External"/><Relationship Id="rId140" Type="http://schemas.openxmlformats.org/officeDocument/2006/relationships/hyperlink" Target="file:///K:\Out\Otd12\&#1057;&#1074;&#1077;&#1090;&#1072;\&#1050;&#1074;.%20&#1090;&#1088;&#1077;&#1073;&#1086;&#1074;._&#1089;&#1083;&#1091;&#1078;.&#1079;&#1072;&#1087;&#1080;&#1089;&#1082;&#1072;.doc" TargetMode="External"/><Relationship Id="rId161" Type="http://schemas.openxmlformats.org/officeDocument/2006/relationships/hyperlink" Target="consultantplus://offline/ref=8BC2246F9064DED7505AAE56F314087A0863A2069A3D736562B8465F8DF0D9474103C76B200653483Dc0M" TargetMode="External"/><Relationship Id="rId182" Type="http://schemas.openxmlformats.org/officeDocument/2006/relationships/hyperlink" Target="consultantplus://offline/ref=5F80FB5F69CE595C5DC4A7F1977AF003DB10CBF898F56BB31CF9A21DA38A21ABEE56F741916AC3AFJ8rDO" TargetMode="External"/><Relationship Id="rId217" Type="http://schemas.openxmlformats.org/officeDocument/2006/relationships/hyperlink" Target="file:///K:\Out\Otd12\&#1057;&#1074;&#1077;&#1090;&#1072;\&#1050;&#1074;.%20&#1090;&#1088;&#1077;&#1073;&#1086;&#1074;._&#1089;&#1083;&#1091;&#1078;.&#1079;&#1072;&#1087;&#1080;&#1089;&#1082;&#1072;.doc" TargetMode="Externa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8" Type="http://schemas.openxmlformats.org/officeDocument/2006/relationships/hyperlink" Target="consultantplus://offline/ref=0666F75D2E3219338E073FE705D8F50B31A601EBF348DD85812F30F05Ci0hEH" TargetMode="External"/><Relationship Id="rId259" Type="http://schemas.openxmlformats.org/officeDocument/2006/relationships/hyperlink" Target="consultantplus://offline/ref=5F80FB5F69CE595C5DC4A7F1977AF003DB10CBF898F56BB31CF9A21DA38A21ABEE56F741916AC3AFJ8rDO"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5F80FB5F69CE595C5DC4A7F1977AF003DB10CBF898F56BB31CF9A21DA38A21ABEE56F741916AC3AAJ8rBO" TargetMode="External"/><Relationship Id="rId49" Type="http://schemas.openxmlformats.org/officeDocument/2006/relationships/hyperlink" Target="consultantplus://offline/ref=5E2783DC66BBADBB14E96C62865066B2C474130D52932567F70E7679F8B70164F400C77D43FA06BFfC3DI" TargetMode="External"/><Relationship Id="rId114" Type="http://schemas.openxmlformats.org/officeDocument/2006/relationships/hyperlink" Target="consultantplus://offline/ref=5F80FB5F69CE595C5DC4A7F1977AF003DB10CBF898F56BB31CF9A21DA38A21ABEE56F741916AC3AAJ8rBO" TargetMode="External"/><Relationship Id="rId119" Type="http://schemas.openxmlformats.org/officeDocument/2006/relationships/hyperlink" Target="file:///K:\Out\Otd12\&#1057;&#1074;&#1077;&#1090;&#1072;\&#1050;&#1074;.%20&#1090;&#1088;&#1077;&#1073;&#1086;&#1074;._&#1089;&#1083;&#1091;&#1078;.&#1079;&#1072;&#1087;&#1080;&#1089;&#1082;&#1072;.doc" TargetMode="External"/><Relationship Id="rId44" Type="http://schemas.openxmlformats.org/officeDocument/2006/relationships/hyperlink" Target="file:///K:\Out\Otd12\&#1057;&#1074;&#1077;&#1090;&#1072;\&#1050;&#1074;.%20&#1090;&#1088;&#1077;&#1073;&#1086;&#1074;._&#1089;&#1083;&#1091;&#1078;.&#1079;&#1072;&#1087;&#1080;&#1089;&#1082;&#1072;.doc" TargetMode="External"/><Relationship Id="rId60" Type="http://schemas.openxmlformats.org/officeDocument/2006/relationships/hyperlink" Target="consultantplus://offline/ref=1853F2BC8A095F9A37134A96BE7FBD2E3397F5DCE61E056C8D05059996w2B9L" TargetMode="External"/><Relationship Id="rId65" Type="http://schemas.openxmlformats.org/officeDocument/2006/relationships/hyperlink" Target="consultantplus://offline/ref=1853F2BC8A095F9A37134A96BE7FBD2E339CF4D6E111056C8D05059996w2B9L" TargetMode="External"/><Relationship Id="rId81" Type="http://schemas.openxmlformats.org/officeDocument/2006/relationships/hyperlink" Target="consultantplus://offline/ref=5F80FB5F69CE595C5DC4A7F1977AF003DB10CBF898F56BB31CF9A21DA38A21ABEE56F741916AC3A8J8rAO" TargetMode="External"/><Relationship Id="rId86" Type="http://schemas.openxmlformats.org/officeDocument/2006/relationships/hyperlink" Target="consultantplus://offline/ref=1853F2BC8A095F9A37134A96BE7FBD2E329EF0DFE813056C8D05059996w2B9L" TargetMode="External"/><Relationship Id="rId130" Type="http://schemas.openxmlformats.org/officeDocument/2006/relationships/hyperlink" Target="file:///K:\Out\Otd12\&#1057;&#1074;&#1077;&#1090;&#1072;\&#1050;&#1074;.%20&#1090;&#1088;&#1077;&#1073;&#1086;&#1074;._&#1089;&#1083;&#1091;&#1078;.&#1079;&#1072;&#1087;&#1080;&#1089;&#1082;&#1072;.doc" TargetMode="External"/><Relationship Id="rId135" Type="http://schemas.openxmlformats.org/officeDocument/2006/relationships/hyperlink" Target="garantF1://12036354.15" TargetMode="External"/><Relationship Id="rId151" Type="http://schemas.openxmlformats.org/officeDocument/2006/relationships/hyperlink" Target="consultantplus://offline/ref=8BC2246F9064DED7505AAE56F314087A0863A2069A3D736562B8465F8DF0D9474103C76B200653483Dc0M" TargetMode="External"/><Relationship Id="rId156" Type="http://schemas.openxmlformats.org/officeDocument/2006/relationships/hyperlink" Target="consultantplus://offline/ref=5F80FB5F69CE595C5DC4A7F1977AF003DB10CBF898F56BB31CF9A21DA38A21ABEE56F741916AC3ADJ8r0O" TargetMode="External"/><Relationship Id="rId177" Type="http://schemas.openxmlformats.org/officeDocument/2006/relationships/hyperlink" Target="consultantplus://offline/ref=C65E37659A02212CB92AC345457F480ED6B9E4C83075465AA70F0209fDKBM" TargetMode="External"/><Relationship Id="rId198" Type="http://schemas.openxmlformats.org/officeDocument/2006/relationships/hyperlink" Target="consultantplus://offline/ref=5F80FB5F69CE595C5DC4A7F1977AF003DB10CBF898F56BB31CF9A21DA38A21ABEE56F741916AC3ADJ8r0O" TargetMode="External"/><Relationship Id="rId172" Type="http://schemas.openxmlformats.org/officeDocument/2006/relationships/hyperlink" Target="consultantplus://offline/ref=C297A89A833CBB7D829EEC736F0709E999D687B88BE844F234655FD2E07DA7795F5089349F9FD923v3JEN" TargetMode="External"/><Relationship Id="rId193" Type="http://schemas.openxmlformats.org/officeDocument/2006/relationships/hyperlink" Target="consultantplus://offline/ref=8BC2246F9064DED7505AAE56F314087A0863A2069A3D736562B8465F8DF0D9474103C76B200653483Dc0M" TargetMode="External"/><Relationship Id="rId202" Type="http://schemas.openxmlformats.org/officeDocument/2006/relationships/hyperlink" Target="consultantplus://offline/ref=5E2783DC66BBADBB14E96C62865066B2C474130D52932567F70E7679F8B70164F400C77D43FA06BAfC37I" TargetMode="External"/><Relationship Id="rId207" Type="http://schemas.openxmlformats.org/officeDocument/2006/relationships/hyperlink" Target="consultantplus://offline/ref=5E2783DC66BBADBB14E96C62865066B2CE7F1708529B786DFF577A7BFFB85E73F349CB7C43FA04fB34I" TargetMode="External"/><Relationship Id="rId223" Type="http://schemas.openxmlformats.org/officeDocument/2006/relationships/hyperlink" Target="consultantplus://offline/ref=5F80FB5F69CE595C5DC4A7F1977AF003DB10CBF898F56BB31CF9A21DA38A21ABEE56F741916AC3AAJ8rBO" TargetMode="External"/><Relationship Id="rId228" Type="http://schemas.openxmlformats.org/officeDocument/2006/relationships/hyperlink" Target="file:///K:\Out\Otd12\&#1057;&#1074;&#1077;&#1090;&#1072;\&#1050;&#1074;.%20&#1090;&#1088;&#1077;&#1073;&#1086;&#1074;._&#1089;&#1083;&#1091;&#1078;.&#1079;&#1072;&#1087;&#1080;&#1089;&#1082;&#1072;.doc" TargetMode="External"/><Relationship Id="rId244" Type="http://schemas.openxmlformats.org/officeDocument/2006/relationships/hyperlink" Target="consultantplus://offline/ref=0666F75D2E3219338E073FE705D8F50B32A705E3FA4DDD85812F30F05Ci0hEH" TargetMode="External"/><Relationship Id="rId249" Type="http://schemas.openxmlformats.org/officeDocument/2006/relationships/hyperlink" Target="consultantplus://offline/ref=0666F75D2E3219338E073FE705D8F50B31AF06EFFC49DD85812F30F05Ci0hEH"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5F80FB5F69CE595C5DC4A7F1977AF003DB10CBF898F56BB31CF9A21DA38A21ABEE56F741916AC3A8J8rAO" TargetMode="External"/><Relationship Id="rId109" Type="http://schemas.openxmlformats.org/officeDocument/2006/relationships/hyperlink" Target="consultantplus://offline/ref=1853F2BC8A095F9A37134A96BE7FBD2E329EF5D9E81F056C8D05059996w2B9L" TargetMode="External"/><Relationship Id="rId260" Type="http://schemas.openxmlformats.org/officeDocument/2006/relationships/hyperlink" Target="consultantplus://offline/ref=5F80FB5F69CE595C5DC4A7F1977AF003DB10CBF898F56BB31CF9A21DA38A21ABEE56F741916AC3ADJ8r0O" TargetMode="External"/><Relationship Id="rId265" Type="http://schemas.openxmlformats.org/officeDocument/2006/relationships/hyperlink" Target="consultantplus://offline/ref=5F80FB5F69CE595C5DC4A7F1977AF003DB10CBF898F56BB31CF9A21DA38A21ABEE56F741916AC3ADJ8r0O" TargetMode="External"/><Relationship Id="rId34" Type="http://schemas.openxmlformats.org/officeDocument/2006/relationships/hyperlink" Target="file:///K:\Out\Otd12\&#1057;&#1074;&#1077;&#1090;&#1072;\&#1050;&#1074;.%20&#1090;&#1088;&#1077;&#1073;&#1086;&#1074;._&#1089;&#1083;&#1091;&#1078;.&#1079;&#1072;&#1087;&#1080;&#1089;&#1082;&#1072;.doc" TargetMode="External"/><Relationship Id="rId50" Type="http://schemas.openxmlformats.org/officeDocument/2006/relationships/hyperlink" Target="consultantplus://offline/ref=5E2783DC66BBADBB14E96C62865066B2C474130D52932567F70E7679F8B70164F400C77D43FA06B8fC3AI" TargetMode="External"/><Relationship Id="rId55" Type="http://schemas.openxmlformats.org/officeDocument/2006/relationships/hyperlink" Target="consultantplus://offline/ref=1853F2BC8A095F9A37134A96BE7FBD2E329EF0DFE813056C8D05059996w2B9L" TargetMode="External"/><Relationship Id="rId76" Type="http://schemas.openxmlformats.org/officeDocument/2006/relationships/hyperlink" Target="consultantplus://offline/ref=1853F2BC8A095F9A37134A96BE7FBD2E329EF1D9E617056C8D05059996w2B9L" TargetMode="External"/><Relationship Id="rId97" Type="http://schemas.openxmlformats.org/officeDocument/2006/relationships/hyperlink" Target="consultantplus://offline/ref=1853F2BC8A095F9A37134A96BE7FBD2E309BF2DBE612056C8D05059996w2B9L" TargetMode="External"/><Relationship Id="rId104" Type="http://schemas.openxmlformats.org/officeDocument/2006/relationships/hyperlink" Target="consultantplus://offline/ref=1853F2BC8A095F9A37134A96BE7FBD2E3096FDD6E016056C8D05059996w2B9L" TargetMode="External"/><Relationship Id="rId120" Type="http://schemas.openxmlformats.org/officeDocument/2006/relationships/hyperlink" Target="file:///K:\Out\Otd12\&#1057;&#1074;&#1077;&#1090;&#1072;\&#1050;&#1074;.%20&#1090;&#1088;&#1077;&#1073;&#1086;&#1074;._&#1089;&#1083;&#1091;&#1078;.&#1079;&#1072;&#1087;&#1080;&#1089;&#1082;&#1072;.doc" TargetMode="External"/><Relationship Id="rId125" Type="http://schemas.openxmlformats.org/officeDocument/2006/relationships/hyperlink" Target="consultantplus://offline/ref=5F80FB5F69CE595C5DC4A7F1977AF003DB10CBF898F56BB31CF9A21DA38A21ABEE56F741916AC3A8J8rAO" TargetMode="External"/><Relationship Id="rId141" Type="http://schemas.openxmlformats.org/officeDocument/2006/relationships/hyperlink" Target="file:///K:\Out\Otd12\&#1057;&#1074;&#1077;&#1090;&#1072;\&#1050;&#1074;.%20&#1090;&#1088;&#1077;&#1073;&#1086;&#1074;._&#1089;&#1083;&#1091;&#1078;.&#1079;&#1072;&#1087;&#1080;&#1089;&#1082;&#1072;.doc" TargetMode="External"/><Relationship Id="rId146" Type="http://schemas.openxmlformats.org/officeDocument/2006/relationships/hyperlink" Target="garantF1://88776.1130" TargetMode="External"/><Relationship Id="rId167" Type="http://schemas.openxmlformats.org/officeDocument/2006/relationships/hyperlink" Target="consultantplus://offline/ref=5E2783DC66BBADBB14E96C62865066B2C474130D52932567F70E7679F8B70164F400C77D43FA06BAfC37I" TargetMode="External"/><Relationship Id="rId188" Type="http://schemas.openxmlformats.org/officeDocument/2006/relationships/hyperlink" Target="consultantplus://offline/ref=5F80FB5F69CE595C5DC4A7F1977AF003DB10CBF898F56BB31CF9A21DA38A21ABEE56F741916AC3ADJ8r0O"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1853F2BC8A095F9A37134A96BE7FBD2E3396FCDDE110056C8D05059996w2B9L" TargetMode="External"/><Relationship Id="rId92" Type="http://schemas.openxmlformats.org/officeDocument/2006/relationships/hyperlink" Target="consultantplus://offline/ref=1853F2BC8A095F9A37134A96BE7FBD2E3396F2D7E41E056C8D05059996w2B9L" TargetMode="External"/><Relationship Id="rId162" Type="http://schemas.openxmlformats.org/officeDocument/2006/relationships/hyperlink" Target="file:///K:\Out\Otd12\&#1057;&#1074;&#1077;&#1090;&#1072;\&#1050;&#1074;.%20&#1090;&#1088;&#1077;&#1073;&#1086;&#1074;._&#1089;&#1083;&#1091;&#1078;.&#1079;&#1072;&#1087;&#1080;&#1089;&#1082;&#1072;.doc" TargetMode="External"/><Relationship Id="rId183" Type="http://schemas.openxmlformats.org/officeDocument/2006/relationships/hyperlink" Target="consultantplus://offline/ref=5F80FB5F69CE595C5DC4A7F1977AF003DB10CBF898F56BB31CF9A21DA38A21ABEE56F741916AC3ADJ8r0O" TargetMode="External"/><Relationship Id="rId213" Type="http://schemas.openxmlformats.org/officeDocument/2006/relationships/hyperlink" Target="consultantplus://offline/ref=C297A89A833CBB7D829EEC736F0709E999D687B88BE844F234655FD2E07DA7795F5089349F9FD923v3JEN" TargetMode="External"/><Relationship Id="rId218" Type="http://schemas.openxmlformats.org/officeDocument/2006/relationships/hyperlink" Target="file:///K:\Out\Otd12\&#1057;&#1074;&#1077;&#1090;&#1072;\&#1050;&#1074;.%20&#1090;&#1088;&#1077;&#1073;&#1086;&#1074;._&#1089;&#1083;&#1091;&#1078;.&#1079;&#1072;&#1087;&#1080;&#1089;&#1082;&#1072;.doc" TargetMode="External"/><Relationship Id="rId234" Type="http://schemas.openxmlformats.org/officeDocument/2006/relationships/hyperlink" Target="consultantplus://offline/ref=0666F75D2E3219338E073FE705D8F50B31A601EFFE4EDD85812F30F05Ci0hEH" TargetMode="External"/><Relationship Id="rId239" Type="http://schemas.openxmlformats.org/officeDocument/2006/relationships/hyperlink" Target="consultantplus://offline/ref=0666F75D2E3219338E073FE705D8F50B32AA0BEEFC4BDD85812F30F05Ci0hEH" TargetMode="External"/><Relationship Id="rId2" Type="http://schemas.openxmlformats.org/officeDocument/2006/relationships/numbering" Target="numbering.xml"/><Relationship Id="rId29" Type="http://schemas.openxmlformats.org/officeDocument/2006/relationships/hyperlink" Target="consultantplus://offline/ref=5F80FB5F69CE595C5DC4A7F1977AF003DB10CBF898F56BB31CF9A21DA38A21ABEE56F741916AC3A8J8rAO" TargetMode="External"/><Relationship Id="rId250" Type="http://schemas.openxmlformats.org/officeDocument/2006/relationships/hyperlink" Target="consultantplus://offline/ref=0666F75D2E3219338E073FE705D8F50B32A903EFF84CDD85812F30F05Ci0hEH" TargetMode="External"/><Relationship Id="rId255" Type="http://schemas.openxmlformats.org/officeDocument/2006/relationships/hyperlink" Target="consultantplus://offline/ref=0666F75D2E3219338E073FE705D8F50B31AA0BE9FD4DDD85812F30F05Ci0hEH"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5F80FB5F69CE595C5DC4A7F1977AF003DB10CBF898F56BB31CF9A21DA38A21ABEE56F741916AC3AFJ8rDO" TargetMode="External"/><Relationship Id="rId45" Type="http://schemas.openxmlformats.org/officeDocument/2006/relationships/hyperlink" Target="file:///K:\Out\Otd12\&#1057;&#1074;&#1077;&#1090;&#1072;\&#1050;&#1074;.%20&#1090;&#1088;&#1077;&#1073;&#1086;&#1074;._&#1089;&#1083;&#1091;&#1078;.&#1079;&#1072;&#1087;&#1080;&#1089;&#1082;&#1072;.doc" TargetMode="External"/><Relationship Id="rId66" Type="http://schemas.openxmlformats.org/officeDocument/2006/relationships/hyperlink" Target="consultantplus://offline/ref=1853F2BC8A095F9A37134A96BE7FBD2E309BF2DBE612056C8D05059996w2B9L" TargetMode="External"/><Relationship Id="rId87" Type="http://schemas.openxmlformats.org/officeDocument/2006/relationships/hyperlink" Target="consultantplus://offline/ref=1853F2BC8A095F9A37134A96BE7FBD2E329EF0DFE814056C8D05059996w2B9L" TargetMode="External"/><Relationship Id="rId110" Type="http://schemas.openxmlformats.org/officeDocument/2006/relationships/hyperlink" Target="consultantplus://offline/ref=1853F2BC8A095F9A37134A96BE7FBD2E3697F6D9E21C5866855C099Bw9B1L" TargetMode="External"/><Relationship Id="rId115" Type="http://schemas.openxmlformats.org/officeDocument/2006/relationships/hyperlink" Target="consultantplus://offline/ref=5F80FB5F69CE595C5DC4A7F1977AF003DB10CBF898F56BB31CF9A21DA38A21ABEE56F741916AC3A8J8rAO" TargetMode="External"/><Relationship Id="rId131" Type="http://schemas.openxmlformats.org/officeDocument/2006/relationships/hyperlink" Target="file:///K:\Out\Otd12\&#1057;&#1074;&#1077;&#1090;&#1072;\&#1050;&#1074;.%20&#1090;&#1088;&#1077;&#1073;&#1086;&#1074;._&#1089;&#1083;&#1091;&#1078;.&#1079;&#1072;&#1087;&#1080;&#1089;&#1082;&#1072;.doc" TargetMode="External"/><Relationship Id="rId136" Type="http://schemas.openxmlformats.org/officeDocument/2006/relationships/hyperlink" Target="garantF1://12036354.17" TargetMode="External"/><Relationship Id="rId157" Type="http://schemas.openxmlformats.org/officeDocument/2006/relationships/hyperlink" Target="consultantplus://offline/ref=5E2783DC66BBADBB14E96C62865066B2C474130D52932567F70E7679F8B70164F400C77D43FA06BDfC3CI" TargetMode="External"/><Relationship Id="rId178" Type="http://schemas.openxmlformats.org/officeDocument/2006/relationships/hyperlink" Target="consultantplus://offline/ref=C65E37659A02212CB92AC345457F480ED1BEE6CB387B1B50AF560E0BDCf2K6M" TargetMode="External"/><Relationship Id="rId61" Type="http://schemas.openxmlformats.org/officeDocument/2006/relationships/hyperlink" Target="consultantplus://offline/ref=1853F2BC8A095F9A37134A96BE7FBD2E3396F2D7E41E056C8D05059996w2B9L" TargetMode="External"/><Relationship Id="rId82" Type="http://schemas.openxmlformats.org/officeDocument/2006/relationships/hyperlink" Target="consultantplus://offline/ref=5F80FB5F69CE595C5DC4A7F1977AF003DB10CBF898F56BB31CF9A21DA38A21ABEE56F741916AC3AFJ8rDO" TargetMode="External"/><Relationship Id="rId152" Type="http://schemas.openxmlformats.org/officeDocument/2006/relationships/hyperlink" Target="file:///K:\Out\Otd12\&#1057;&#1074;&#1077;&#1090;&#1072;\&#1050;&#1074;.%20&#1090;&#1088;&#1077;&#1073;&#1086;&#1074;._&#1089;&#1083;&#1091;&#1078;.&#1079;&#1072;&#1087;&#1080;&#1089;&#1082;&#1072;.doc" TargetMode="External"/><Relationship Id="rId173" Type="http://schemas.openxmlformats.org/officeDocument/2006/relationships/hyperlink" Target="consultantplus://offline/ref=C297A89A833CBB7D829EEC736F0709E999D687B88BE844F234655FD2E07DA7795F5089349F9FD921v3J3N" TargetMode="External"/><Relationship Id="rId19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99" Type="http://schemas.openxmlformats.org/officeDocument/2006/relationships/hyperlink" Target="consultantplus://offline/ref=5E2783DC66BBADBB14E96C62865066B2C474130D52932567F70E7679F8B70164F400C77D43FA06BDfC3CI" TargetMode="External"/><Relationship Id="rId203" Type="http://schemas.openxmlformats.org/officeDocument/2006/relationships/hyperlink" Target="consultantplus://offline/ref=8BC2246F9064DED7505AAE56F314087A0863A2069A3D736562B8465F8DF0D9474103C76B200653483Dc0M" TargetMode="External"/><Relationship Id="rId208" Type="http://schemas.openxmlformats.org/officeDocument/2006/relationships/hyperlink" Target="consultantplus://offline/ref=5E2783DC66BBADBB14E96C62865066B2C474130D52932567F70E7679F8B70164F400C77D43FA06BAfC37I" TargetMode="External"/><Relationship Id="rId229"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hyperlink" Target="consultantplus://offline/ref=439AC3A82EC6B3277A8C1B1CB636EE406A21F131CA6B897F2CCC3C9D715BA3105BC1A08270bCL" TargetMode="External"/><Relationship Id="rId224" Type="http://schemas.openxmlformats.org/officeDocument/2006/relationships/hyperlink" Target="consultantplus://offline/ref=5F80FB5F69CE595C5DC4A7F1977AF003DB10CBF898F56BB31CF9A21DA38A21ABEE56F741916AC3A8J8rAO" TargetMode="External"/><Relationship Id="rId240" Type="http://schemas.openxmlformats.org/officeDocument/2006/relationships/hyperlink" Target="consultantplus://offline/ref=0666F75D2E3219338E073FE705D8F50B32A706E2F34ADD85812F30F05Ci0hEH" TargetMode="External"/><Relationship Id="rId245" Type="http://schemas.openxmlformats.org/officeDocument/2006/relationships/hyperlink" Target="consultantplus://offline/ref=0666F75D2E3219338E073FE705D8F50B32A804E8FA4BDD85812F30F05Ci0hEH" TargetMode="External"/><Relationship Id="rId261" Type="http://schemas.openxmlformats.org/officeDocument/2006/relationships/hyperlink" Target="../../../(27)&#1056;&#1089;&#1041;/&#1055;&#1048;&#1061;&#1058;&#1048;&#1053;&#1040;%20&#1054;.&#1040;/AppData/DOCUME~1/77DEVY~1/LOCALS~1/Temp/&#1057;&#1074;&#1077;&#1090;&#1072;/&#1050;&#1074;.%20&#1090;&#1088;&#1077;&#1073;&#1086;&#1074;._&#1089;&#1083;&#1091;&#1078;.&#1079;&#1072;&#1087;&#1080;&#1089;&#1082;&#1072;.doc" TargetMode="External"/><Relationship Id="rId266" Type="http://schemas.openxmlformats.org/officeDocument/2006/relationships/fontTable" Target="fontTable.xm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F80FB5F69CE595C5DC4A7F1977AF003DB10CBF898F56BB31CF9A21DA38A21ABEE56F741916AC3AFJ8rDO" TargetMode="External"/><Relationship Id="rId35" Type="http://schemas.openxmlformats.org/officeDocument/2006/relationships/hyperlink" Target="file:///K:\Out\Otd12\&#1057;&#1074;&#1077;&#1090;&#1072;\&#1050;&#1074;.%20&#1090;&#1088;&#1077;&#1073;&#1086;&#1074;._&#1089;&#1083;&#1091;&#1078;.&#1079;&#1072;&#1087;&#1080;&#1089;&#1082;&#1072;.doc" TargetMode="External"/><Relationship Id="rId56" Type="http://schemas.openxmlformats.org/officeDocument/2006/relationships/hyperlink" Target="consultantplus://offline/ref=1853F2BC8A095F9A37134A96BE7FBD2E329EF0DFE814056C8D05059996w2B9L" TargetMode="External"/><Relationship Id="rId77" Type="http://schemas.openxmlformats.org/officeDocument/2006/relationships/hyperlink" Target="consultantplus://offline/ref=1853F2BC8A095F9A37134A96BE7FBD2E3399FDD6E514056C8D05059996w2B9L" TargetMode="External"/><Relationship Id="rId100" Type="http://schemas.openxmlformats.org/officeDocument/2006/relationships/hyperlink" Target="consultantplus://offline/ref=1853F2BC8A095F9A37134A96BE7FBD2E329EF4DDE81E056C8D05059996w2B9L" TargetMode="External"/><Relationship Id="rId105" Type="http://schemas.openxmlformats.org/officeDocument/2006/relationships/hyperlink" Target="consultantplus://offline/ref=1853F2BC8A095F9A37134A96BE7FBD2E339EF3DBE716056C8D05059996w2B9L" TargetMode="External"/><Relationship Id="rId126" Type="http://schemas.openxmlformats.org/officeDocument/2006/relationships/hyperlink" Target="consultantplus://offline/ref=5F80FB5F69CE595C5DC4A7F1977AF003DB10CBF898F56BB31CF9A21DA38A21ABEE56F741916AC3AFJ8rDO" TargetMode="External"/><Relationship Id="rId147" Type="http://schemas.openxmlformats.org/officeDocument/2006/relationships/hyperlink" Target="consultantplus://offline/ref=5F80FB5F69CE595C5DC4A7F1977AF003DB10CBF898F56BB31CF9A21DA38A21ABEE56F741916AC3AAJ8rBO" TargetMode="External"/><Relationship Id="rId168" Type="http://schemas.openxmlformats.org/officeDocument/2006/relationships/hyperlink" Target="garantF1://10003000.0"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474130D52932567F70E7679F8B70164F400C77D43FA06BAfC37I" TargetMode="External"/><Relationship Id="rId72" Type="http://schemas.openxmlformats.org/officeDocument/2006/relationships/hyperlink" Target="consultantplus://offline/ref=1853F2BC8A095F9A37134A96BE7FBD2E329EF6D8E212056C8D05059996w2B9L" TargetMode="External"/><Relationship Id="rId93" Type="http://schemas.openxmlformats.org/officeDocument/2006/relationships/hyperlink" Target="consultantplus://offline/ref=1853F2BC8A095F9A37134A96BE7FBD2E3397F2DFE717056C8D05059996w2B9L" TargetMode="External"/><Relationship Id="rId98" Type="http://schemas.openxmlformats.org/officeDocument/2006/relationships/hyperlink" Target="consultantplus://offline/ref=1853F2BC8A095F9A37134A96BE7FBD2E309CFDDDE211056C8D05059996w2B9L" TargetMode="External"/><Relationship Id="rId121" Type="http://schemas.openxmlformats.org/officeDocument/2006/relationships/hyperlink" Target="file:///K:\Out\Otd12\&#1057;&#1074;&#1077;&#1090;&#1072;\&#1050;&#1074;.%20&#1090;&#1088;&#1077;&#1073;&#1086;&#1074;._&#1089;&#1083;&#1091;&#1078;.&#1079;&#1072;&#1087;&#1080;&#1089;&#1082;&#1072;.doc" TargetMode="External"/><Relationship Id="rId142" Type="http://schemas.openxmlformats.org/officeDocument/2006/relationships/hyperlink" Target="garantF1://89013.1000" TargetMode="External"/><Relationship Id="rId163" Type="http://schemas.openxmlformats.org/officeDocument/2006/relationships/hyperlink" Target="file:///K:\Out\Otd12\&#1057;&#1074;&#1077;&#1090;&#1072;\&#1050;&#1074;.%20&#1090;&#1088;&#1077;&#1073;&#1086;&#1074;._&#1089;&#1083;&#1091;&#1078;.&#1079;&#1072;&#1087;&#1080;&#1089;&#1082;&#1072;.doc" TargetMode="External"/><Relationship Id="rId184"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89" Type="http://schemas.openxmlformats.org/officeDocument/2006/relationships/hyperlink" Target="consultantplus://offline/ref=5F80FB5F69CE595C5DC4A7F1977AF003DB10CBF898F56BB31CF9A21DA38A21ABEE56F741916AC3AAJ8rBO" TargetMode="External"/><Relationship Id="rId219" Type="http://schemas.openxmlformats.org/officeDocument/2006/relationships/hyperlink" Target="consultantplus://offline/ref=C297A89A833CBB7D829EEC736F0709E999D68AB08FEB44F234655FD2E07DA7795F5089349F9FD824v3JCN" TargetMode="External"/><Relationship Id="rId3" Type="http://schemas.openxmlformats.org/officeDocument/2006/relationships/styles" Target="styles.xml"/><Relationship Id="rId214" Type="http://schemas.openxmlformats.org/officeDocument/2006/relationships/hyperlink" Target="consultantplus://offline/ref=C297A89A833CBB7D829EEC736F0709E999D687B88BE844F234655FD2E07DA7795F5089349F9FD921v3J3N" TargetMode="External"/><Relationship Id="rId230" Type="http://schemas.openxmlformats.org/officeDocument/2006/relationships/hyperlink" Target="file:///K:\Out\Otd12\&#1057;&#1074;&#1077;&#1090;&#1072;\&#1050;&#1074;.%20&#1090;&#1088;&#1077;&#1073;&#1086;&#1074;._&#1089;&#1083;&#1091;&#1078;.&#1079;&#1072;&#1087;&#1080;&#1089;&#1082;&#1072;.doc" TargetMode="External"/><Relationship Id="rId235" Type="http://schemas.openxmlformats.org/officeDocument/2006/relationships/hyperlink" Target="consultantplus://offline/ref=0666F75D2E3219338E073FE705D8F50B31AC03E8FC4FDD85812F30F05Ci0hEH" TargetMode="External"/><Relationship Id="rId251" Type="http://schemas.openxmlformats.org/officeDocument/2006/relationships/hyperlink" Target="consultantplus://offline/ref=0666F75D2E3219338E073FE705D8F50B32AA0BEEFB45DD85812F30F05Ci0hEH" TargetMode="External"/><Relationship Id="rId256" Type="http://schemas.openxmlformats.org/officeDocument/2006/relationships/hyperlink" Target="consultantplus://offline/ref=0666F75D2E3219338E073FE705D8F50B31AE03E2F244DD85812F30F05C0E842D3E73F950E60F8CC4i1h3H" TargetMode="Externa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5F80FB5F69CE595C5DC4A7F1977AF003D11BCFFD98FD36B914A0AE1FA4857EBCE91FFB40916AC1JAr3O" TargetMode="External"/><Relationship Id="rId67" Type="http://schemas.openxmlformats.org/officeDocument/2006/relationships/hyperlink" Target="consultantplus://offline/ref=1853F2BC8A095F9A37134A96BE7FBD2E309CFDDDE211056C8D05059996w2B9L" TargetMode="External"/><Relationship Id="rId116" Type="http://schemas.openxmlformats.org/officeDocument/2006/relationships/hyperlink" Target="consultantplus://offline/ref=5F80FB5F69CE595C5DC4A7F1977AF003DB10CBF898F56BB31CF9A21DA38A21ABEE56F741916AC3AFJ8rDO" TargetMode="External"/><Relationship Id="rId137" Type="http://schemas.openxmlformats.org/officeDocument/2006/relationships/hyperlink" Target="garantF1://12036354.18" TargetMode="External"/><Relationship Id="rId158" Type="http://schemas.openxmlformats.org/officeDocument/2006/relationships/hyperlink" Target="consultantplus://offline/ref=5E2783DC66BBADBB14E96C62865066B2C474130D52932567F70E7679F8B70164F400C77D43FA06BFfC3DI"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F80FB5F69CE595C5DC4A7F1977AF003DB10CBF898F56BB31CF9A21DA38A21ABEE56F741916AC3ADJ8r0O" TargetMode="External"/><Relationship Id="rId62" Type="http://schemas.openxmlformats.org/officeDocument/2006/relationships/hyperlink" Target="consultantplus://offline/ref=1853F2BC8A095F9A37134A96BE7FBD2E3397F2DFE717056C8D05059996w2B9L" TargetMode="External"/><Relationship Id="rId83" Type="http://schemas.openxmlformats.org/officeDocument/2006/relationships/hyperlink" Target="consultantplus://offline/ref=5F80FB5F69CE595C5DC4A7F1977AF003DB10CBF898F56BB31CF9A21DA38A21ABEE56F741916AC3ADJ8r0O" TargetMode="External"/><Relationship Id="rId88" Type="http://schemas.openxmlformats.org/officeDocument/2006/relationships/hyperlink" Target="consultantplus://offline/ref=1853F2BC8A095F9A37134A96BE7FBD2E339EF5DEE411056C8D05059996w2B9L" TargetMode="External"/><Relationship Id="rId111" Type="http://schemas.openxmlformats.org/officeDocument/2006/relationships/hyperlink" Target="consultantplus://offline/ref=5F80FB5F69CE595C5DC4A7F1977AF003D11BCFFD98FD36B914A0AE1FA4857EBCE91FFB40916AC1JAr3O" TargetMode="External"/><Relationship Id="rId132" Type="http://schemas.openxmlformats.org/officeDocument/2006/relationships/hyperlink" Target="consultantplus://offline/ref=5F80FB5F69CE595C5DC4A7F1977AF003D11BCFFD98FD36B914A0AE1FA4857EBCE91FFB40916AC1JAr3O" TargetMode="External"/><Relationship Id="rId153" Type="http://schemas.openxmlformats.org/officeDocument/2006/relationships/hyperlink" Target="file:///K:\Out\Otd12\&#1057;&#1074;&#1077;&#1090;&#1072;\&#1050;&#1074;.%20&#1090;&#1088;&#1077;&#1073;&#1086;&#1074;._&#1089;&#1083;&#1091;&#1078;.&#1079;&#1072;&#1087;&#1080;&#1089;&#1082;&#1072;.doc" TargetMode="External"/><Relationship Id="rId174" Type="http://schemas.openxmlformats.org/officeDocument/2006/relationships/hyperlink" Target="garantF1://89013.1000" TargetMode="External"/><Relationship Id="rId179" Type="http://schemas.openxmlformats.org/officeDocument/2006/relationships/hyperlink" Target="consultantplus://offline/ref=C65E37659A02212CB92AC345457F480ED1B5E7C8377D1B50AF560E0BDCf2K6M" TargetMode="External"/><Relationship Id="rId19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09" Type="http://schemas.openxmlformats.org/officeDocument/2006/relationships/hyperlink" Target="garantF1://10003000.0" TargetMode="External"/><Relationship Id="rId190" Type="http://schemas.openxmlformats.org/officeDocument/2006/relationships/hyperlink" Target="consultantplus://offline/ref=5F80FB5F69CE595C5DC4A7F1977AF003DB10CBF898F56BB31CF9A21DA38A21ABEE56F741916AC3A8J8rAO" TargetMode="External"/><Relationship Id="rId204" Type="http://schemas.openxmlformats.org/officeDocument/2006/relationships/hyperlink" Target="file:///K:\Out\Otd12\&#1057;&#1074;&#1077;&#1090;&#1072;\&#1050;&#1074;.%20&#1090;&#1088;&#1077;&#1073;&#1086;&#1074;._&#1089;&#1083;&#1091;&#1078;.&#1079;&#1072;&#1087;&#1080;&#1089;&#1082;&#1072;.doc" TargetMode="External"/><Relationship Id="rId220" Type="http://schemas.openxmlformats.org/officeDocument/2006/relationships/hyperlink" Target="garantF1://89013.1000" TargetMode="External"/><Relationship Id="rId225" Type="http://schemas.openxmlformats.org/officeDocument/2006/relationships/hyperlink" Target="consultantplus://offline/ref=5F80FB5F69CE595C5DC4A7F1977AF003DB10CBF898F56BB31CF9A21DA38A21ABEE56F741916AC3AFJ8rDO" TargetMode="External"/><Relationship Id="rId241" Type="http://schemas.openxmlformats.org/officeDocument/2006/relationships/hyperlink" Target="consultantplus://offline/ref=0666F75D2E3219338E073FE705D8F50B31AE03EEF844DD85812F30F05Ci0hEH" TargetMode="External"/><Relationship Id="rId246" Type="http://schemas.openxmlformats.org/officeDocument/2006/relationships/hyperlink" Target="consultantplus://offline/ref=0666F75D2E3219338E073FE705D8F50B31AF06EAFA48DD85812F30F05Ci0hEH" TargetMode="External"/><Relationship Id="rId267" Type="http://schemas.openxmlformats.org/officeDocument/2006/relationships/theme" Target="theme/theme1.xm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consultantplus://offline/ref=5F80FB5F69CE595C5DC4A7F1977AF003D11BCFFD98FD36B914A0AE1FA4857EBCE91FFB40916AC1JAr3O" TargetMode="External"/><Relationship Id="rId57" Type="http://schemas.openxmlformats.org/officeDocument/2006/relationships/hyperlink" Target="consultantplus://offline/ref=1853F2BC8A095F9A37134A96BE7FBD2E339EF5DEE411056C8D05059996w2B9L" TargetMode="External"/><Relationship Id="rId106" Type="http://schemas.openxmlformats.org/officeDocument/2006/relationships/hyperlink" Target="consultantplus://offline/ref=1853F2BC8A095F9A37134A96BE7FBD2E3396FDDCE116056C8D05059996w2B9L" TargetMode="External"/><Relationship Id="rId127" Type="http://schemas.openxmlformats.org/officeDocument/2006/relationships/hyperlink" Target="consultantplus://offline/ref=5F80FB5F69CE595C5DC4A7F1977AF003DB10CBF898F56BB31CF9A21DA38A21ABEE56F741916AC3ADJ8r0O" TargetMode="External"/><Relationship Id="rId262" Type="http://schemas.openxmlformats.org/officeDocument/2006/relationships/hyperlink" Target="../../../(27)&#1056;&#1089;&#1041;/&#1055;&#1048;&#1061;&#1058;&#1048;&#1053;&#1040;%20&#1054;.&#1040;/AppData/DOCUME~1/77DEVY~1/LOCALS~1/Temp/&#1057;&#1074;&#1077;&#1090;&#1072;/&#1050;&#1074;.%20&#1090;&#1088;&#1077;&#1073;&#1086;&#1074;._&#1089;&#1083;&#1091;&#1078;.&#1079;&#1072;&#1087;&#1080;&#1089;&#1082;&#1072;.doc"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F80FB5F69CE595C5DC4A7F1977AF003DB10CBF898F56BB31CF9A21DA38A21ABEE56F741916AC3ADJ8r0O" TargetMode="External"/><Relationship Id="rId52" Type="http://schemas.openxmlformats.org/officeDocument/2006/relationships/hyperlink" Target="consultantplus://offline/ref=5E2783DC66BBADBB14E96C62865066B2C4771B0158962567F70E7679F8B70164F400C77D43FA07BFfC38I" TargetMode="External"/><Relationship Id="rId73" Type="http://schemas.openxmlformats.org/officeDocument/2006/relationships/hyperlink" Target="consultantplus://offline/ref=1853F2BC8A095F9A37134A96BE7FBD2E3096FDD6E016056C8D05059996w2B9L" TargetMode="External"/><Relationship Id="rId78" Type="http://schemas.openxmlformats.org/officeDocument/2006/relationships/hyperlink" Target="consultantplus://offline/ref=1853F2BC8A095F9A37134A96BE7FBD2E329EF5D9E81F056C8D05059996w2B9L" TargetMode="External"/><Relationship Id="rId94" Type="http://schemas.openxmlformats.org/officeDocument/2006/relationships/hyperlink" Target="consultantplus://offline/ref=1853F2BC8A095F9A37134A96BE7FBD2E3396F2DBE012056C8D05059996w2B9L" TargetMode="External"/><Relationship Id="rId99" Type="http://schemas.openxmlformats.org/officeDocument/2006/relationships/hyperlink" Target="consultantplus://offline/ref=1853F2BC8A095F9A37134A96BE7FBD2E339EF7DFE513056C8D05059996w2B9L" TargetMode="External"/><Relationship Id="rId101" Type="http://schemas.openxmlformats.org/officeDocument/2006/relationships/hyperlink" Target="consultantplus://offline/ref=1853F2BC8A095F9A37134A96BE7FBD2E309BFCDAE315056C8D05059996w2B9L" TargetMode="External"/><Relationship Id="rId122" Type="http://schemas.openxmlformats.org/officeDocument/2006/relationships/hyperlink" Target="consultantplus://offline/ref=5F80FB5F69CE595C5DC4A7F1977AF003D11BCFFD98FD36B914A0AE1FA4857EBCE91FFB40916AC1JAr3O" TargetMode="External"/><Relationship Id="rId143" Type="http://schemas.openxmlformats.org/officeDocument/2006/relationships/hyperlink" Target="garantF1://84842.1000" TargetMode="External"/><Relationship Id="rId148" Type="http://schemas.openxmlformats.org/officeDocument/2006/relationships/hyperlink" Target="consultantplus://offline/ref=5F80FB5F69CE595C5DC4A7F1977AF003DB10CBF898F56BB31CF9A21DA38A21ABEE56F741916AC3A8J8rAO" TargetMode="External"/><Relationship Id="rId164" Type="http://schemas.openxmlformats.org/officeDocument/2006/relationships/hyperlink" Target="file:///K:\Out\Otd12\&#1057;&#1074;&#1077;&#1090;&#1072;\&#1050;&#1074;.%20&#1090;&#1088;&#1077;&#1073;&#1086;&#1074;._&#1089;&#1083;&#1091;&#1078;.&#1079;&#1072;&#1087;&#1080;&#1089;&#1082;&#1072;.doc" TargetMode="External"/><Relationship Id="rId169" Type="http://schemas.openxmlformats.org/officeDocument/2006/relationships/hyperlink" Target="consultantplus://offline/ref=C297A89A833CBB7D829EEC736F0709E999DF89BC86BB13F0653051vDJ7N" TargetMode="External"/><Relationship Id="rId185"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5F80FB5F69CE595C5DC4A7F1977AF003DB10CBF898F56BB31CF9A21DA38A21ABEE56F741916AC3AAJ8rBO" TargetMode="External"/><Relationship Id="rId210" Type="http://schemas.openxmlformats.org/officeDocument/2006/relationships/hyperlink" Target="consultantplus://offline/ref=C297A89A833CBB7D829EEC736F0709E999DF89BC86BB13F0653051vDJ7N" TargetMode="External"/><Relationship Id="rId215" Type="http://schemas.openxmlformats.org/officeDocument/2006/relationships/hyperlink" Target="consultantplus://offline/ref=8BC2246F9064DED7505AAE56F314087A0863A2069A3D736562B8465F8DF0D9474103C76B200653483Dc0M" TargetMode="External"/><Relationship Id="rId236" Type="http://schemas.openxmlformats.org/officeDocument/2006/relationships/hyperlink" Target="consultantplus://offline/ref=0666F75D2E3219338E073FE705D8F50B31AC03EFFF48DD85812F30F05Ci0hEH" TargetMode="External"/><Relationship Id="rId257" Type="http://schemas.openxmlformats.org/officeDocument/2006/relationships/hyperlink" Target="consultantplus://offline/ref=5F80FB5F69CE595C5DC4A7F1977AF003DB10CBF898F56BB31CF9A21DA38A21ABEE56F741916AC3AAJ8rBO" TargetMode="External"/><Relationship Id="rId26" Type="http://schemas.openxmlformats.org/officeDocument/2006/relationships/hyperlink" Target="consultantplus://offline/ref=439AC3A82EC6B3277A8C1B1CB636EE406A20F432CE6A897F2CCC3C9D715BA3105BC1A0820E1E31427Cb3L" TargetMode="External"/><Relationship Id="rId231" Type="http://schemas.openxmlformats.org/officeDocument/2006/relationships/hyperlink" Target="consultantplus://offline/ref=5F80FB5F69CE595C5DC4A7F1977AF003D11BCFFD98FD36B914A0AE1FA4857EBCE91FFB40916AC1JAr3O" TargetMode="External"/><Relationship Id="rId252" Type="http://schemas.openxmlformats.org/officeDocument/2006/relationships/hyperlink" Target="consultantplus://offline/ref=0666F75D2E3219338E073FE705D8F50B31AF07E3FC4EDD85812F30F05Ci0hEH" TargetMode="External"/><Relationship Id="rId47" Type="http://schemas.openxmlformats.org/officeDocument/2006/relationships/hyperlink" Target="consultantplus://offline/ref=5F80FB5F69CE595C5DC4A7F1977AF003DB10CBF898F56BB31CF9A21DA38A21ABEE56F741916AC3ADJ8r0O" TargetMode="External"/><Relationship Id="rId68" Type="http://schemas.openxmlformats.org/officeDocument/2006/relationships/hyperlink" Target="consultantplus://offline/ref=1853F2BC8A095F9A37134A96BE7FBD2E339EF7DFE513056C8D05059996w2B9L" TargetMode="External"/><Relationship Id="rId89" Type="http://schemas.openxmlformats.org/officeDocument/2006/relationships/hyperlink" Target="consultantplus://offline/ref=1853F2BC8A095F9A37134A96BE7FBD2E329EF0DCE916056C8D05059996w2B9L" TargetMode="External"/><Relationship Id="rId112" Type="http://schemas.openxmlformats.org/officeDocument/2006/relationships/hyperlink" Target="consultantplus://offline/ref=5F80FB5F69CE595C5DC4A7F1977AF003DB10CBF898F56BB31CF9A21DA38A21ABEE56F741916AC3ADJ8r0O" TargetMode="External"/><Relationship Id="rId133" Type="http://schemas.openxmlformats.org/officeDocument/2006/relationships/hyperlink" Target="consultantplus://offline/ref=5F80FB5F69CE595C5DC4A7F1977AF003DB10CBF898F56BB31CF9A21DA38A21ABEE56F741916AC3ADJ8r0O" TargetMode="External"/><Relationship Id="rId154" Type="http://schemas.openxmlformats.org/officeDocument/2006/relationships/hyperlink" Target="file:///K:\Out\Otd12\&#1057;&#1074;&#1077;&#1090;&#1072;\&#1050;&#1074;.%20&#1090;&#1088;&#1077;&#1073;&#1086;&#1074;._&#1089;&#1083;&#1091;&#1078;.&#1079;&#1072;&#1087;&#1080;&#1089;&#1082;&#1072;.doc" TargetMode="External"/><Relationship Id="rId175" Type="http://schemas.openxmlformats.org/officeDocument/2006/relationships/hyperlink" Target="consultantplus://offline/ref=C297A89A833CBB7D829EEC736F0709E993DE8BB984E619F83C3C53D0E772F86E581985359F9FDBv2JFN" TargetMode="External"/><Relationship Id="rId19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00" Type="http://schemas.openxmlformats.org/officeDocument/2006/relationships/hyperlink" Target="consultantplus://offline/ref=5E2783DC66BBADBB14E96C62865066B2C474130D52932567F70E7679F8B70164F400C77D43FA06BFfC3DI" TargetMode="External"/><Relationship Id="rId16" Type="http://schemas.openxmlformats.org/officeDocument/2006/relationships/hyperlink" Target="consultantplus://offline/ref=439AC3A82EC6B3277A8C1B1CB636EE406A21F131CA6B897F2CCC3C9D715BA3105BC1A0820E1E30427Cb7L" TargetMode="External"/><Relationship Id="rId221" Type="http://schemas.openxmlformats.org/officeDocument/2006/relationships/hyperlink" Target="consultantplus://offline/ref=C297A89A833CBB7D829EEC736F0709E993DE8BB984E619F83C3C53D0E772F86E581985359F9FDBv2JFN" TargetMode="External"/><Relationship Id="rId242" Type="http://schemas.openxmlformats.org/officeDocument/2006/relationships/hyperlink" Target="consultantplus://offline/ref=0666F75D2E3219338E073FE705D8F50B32AC0BE8F84ADD85812F30F05Ci0hEH" TargetMode="External"/><Relationship Id="rId263" Type="http://schemas.openxmlformats.org/officeDocument/2006/relationships/hyperlink" Target="../../../(27)&#1056;&#1089;&#1041;/&#1055;&#1048;&#1061;&#1058;&#1048;&#1053;&#1040;%20&#1054;.&#1040;/AppData/DOCUME~1/77DEVY~1/LOCALS~1/Temp/&#1057;&#1074;&#1077;&#1090;&#1072;/&#1050;&#1074;.%20&#1090;&#1088;&#1077;&#1073;&#1086;&#1074;._&#1089;&#1083;&#1091;&#1078;.&#1079;&#1072;&#1087;&#1080;&#1089;&#1082;&#1072;.doc" TargetMode="External"/><Relationship Id="rId37" Type="http://schemas.openxmlformats.org/officeDocument/2006/relationships/hyperlink" Target="consultantplus://offline/ref=5F80FB5F69CE595C5DC4A7F1977AF003DB10CBF898F56BB31CF9A21DA38A21ABEE56F741916AC3ADJ8r0O" TargetMode="External"/><Relationship Id="rId58" Type="http://schemas.openxmlformats.org/officeDocument/2006/relationships/hyperlink" Target="consultantplus://offline/ref=1853F2BC8A095F9A37134A96BE7FBD2E329EF0DCE916056C8D05059996w2B9L" TargetMode="External"/><Relationship Id="rId79" Type="http://schemas.openxmlformats.org/officeDocument/2006/relationships/hyperlink" Target="consultantplus://offline/ref=1853F2BC8A095F9A37134A96BE7FBD2E3697F6D9E21C5866855C099Bw9B1L" TargetMode="External"/><Relationship Id="rId102" Type="http://schemas.openxmlformats.org/officeDocument/2006/relationships/hyperlink" Target="consultantplus://offline/ref=1853F2BC8A095F9A37134A96BE7FBD2E3396FCDDE110056C8D05059996w2B9L" TargetMode="External"/><Relationship Id="rId123" Type="http://schemas.openxmlformats.org/officeDocument/2006/relationships/hyperlink" Target="consultantplus://offline/ref=5F80FB5F69CE595C5DC4A7F1977AF003DB10CBF898F56BB31CF9A21DA38A21ABEE56F741916AC3ADJ8r0O" TargetMode="External"/><Relationship Id="rId144" Type="http://schemas.openxmlformats.org/officeDocument/2006/relationships/hyperlink" Target="garantF1://84842.0" TargetMode="External"/><Relationship Id="rId90" Type="http://schemas.openxmlformats.org/officeDocument/2006/relationships/hyperlink" Target="consultantplus://offline/ref=1853F2BC8A095F9A37134A96BE7FBD2E3397FCD9E013056C8D05059996w2B9L" TargetMode="External"/><Relationship Id="rId165" Type="http://schemas.openxmlformats.org/officeDocument/2006/relationships/hyperlink" Target="consultantplus://offline/ref=5E2783DC66BBADBB14E96C62865066B2C4771B0158962567F70E7679F8B70164F400C77D43FA07BFfC38I" TargetMode="External"/><Relationship Id="rId186"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211" Type="http://schemas.openxmlformats.org/officeDocument/2006/relationships/hyperlink" Target="consultantplus://offline/ref=C297A89A833CBB7D829EEC736F0709E999D687B88BE844F234655FD2E07DA7795F5089349F9FD926v3J8N" TargetMode="External"/><Relationship Id="rId232" Type="http://schemas.openxmlformats.org/officeDocument/2006/relationships/hyperlink" Target="consultantplus://offline/ref=5F80FB5F69CE595C5DC4A7F1977AF003DB10CBF898F56BB31CF9A21DA38A21ABEE56F741916AC3ADJ8r0O" TargetMode="External"/><Relationship Id="rId253" Type="http://schemas.openxmlformats.org/officeDocument/2006/relationships/hyperlink" Target="consultantplus://offline/ref=0666F75D2E3219338E073FE705D8F50B31AE00EFFA4DDD85812F30F05Ci0hEH" TargetMode="External"/><Relationship Id="rId27" Type="http://schemas.openxmlformats.org/officeDocument/2006/relationships/hyperlink" Target="consultantplus://offline/ref=439AC3A82EC6B3277A8C1B1CB636EE406A20F037CB63897F2CCC3C9D715BA3105BC1A0870671b9L" TargetMode="External"/><Relationship Id="rId48" Type="http://schemas.openxmlformats.org/officeDocument/2006/relationships/hyperlink" Target="consultantplus://offline/ref=5E2783DC66BBADBB14E96C62865066B2C474130D52932567F70E7679F8B70164F400C77D43FA06BDfC3CI" TargetMode="External"/><Relationship Id="rId69" Type="http://schemas.openxmlformats.org/officeDocument/2006/relationships/hyperlink" Target="consultantplus://offline/ref=1853F2BC8A095F9A37134A96BE7FBD2E329EF4DDE81E056C8D05059996w2B9L" TargetMode="External"/><Relationship Id="rId113" Type="http://schemas.openxmlformats.org/officeDocument/2006/relationships/hyperlink" Target="garantF1://12036354.57" TargetMode="External"/><Relationship Id="rId134" Type="http://schemas.openxmlformats.org/officeDocument/2006/relationships/hyperlink" Target="garantF1://12036354.14" TargetMode="External"/><Relationship Id="rId80" Type="http://schemas.openxmlformats.org/officeDocument/2006/relationships/hyperlink" Target="consultantplus://offline/ref=5F80FB5F69CE595C5DC4A7F1977AF003DB10CBF898F56BB31CF9A21DA38A21ABEE56F741916AC3AAJ8rBO" TargetMode="External"/><Relationship Id="rId155" Type="http://schemas.openxmlformats.org/officeDocument/2006/relationships/hyperlink" Target="consultantplus://offline/ref=5F80FB5F69CE595C5DC4A7F1977AF003D11BCFFD98FD36B914A0AE1FA4857EBCE91FFB40916AC1JAr3O" TargetMode="External"/><Relationship Id="rId176" Type="http://schemas.openxmlformats.org/officeDocument/2006/relationships/hyperlink" Target="consultantplus://offline/ref=C297A89A833CBB7D829EEC736F0709E999D687B88BE844F234655FD2E07DA7795F5089349F9FD921v3J3N" TargetMode="External"/><Relationship Id="rId197" Type="http://schemas.openxmlformats.org/officeDocument/2006/relationships/hyperlink" Target="consultantplus://offline/ref=5F80FB5F69CE595C5DC4A7F1977AF003D11BCFFD98FD36B914A0AE1FA4857EBCE91FFB40916AC1JAr3O" TargetMode="External"/><Relationship Id="rId201" Type="http://schemas.openxmlformats.org/officeDocument/2006/relationships/hyperlink" Target="consultantplus://offline/ref=5E2783DC66BBADBB14E96C62865066B2C474130D52932567F70E7679F8B70164F400C77D43FA06B8fC3AI" TargetMode="External"/><Relationship Id="rId222" Type="http://schemas.openxmlformats.org/officeDocument/2006/relationships/hyperlink" Target="consultantplus://offline/ref=C297A89A833CBB7D829EEC736F0709E999D687B88BE844F234655FD2E07DA7795F5089349F9FD921v3J3N" TargetMode="External"/><Relationship Id="rId243" Type="http://schemas.openxmlformats.org/officeDocument/2006/relationships/hyperlink" Target="consultantplus://offline/ref=0666F75D2E3219338E073FE705D8F50B31AF0BECF34DDD85812F30F05Ci0hEH" TargetMode="External"/><Relationship Id="rId264" Type="http://schemas.openxmlformats.org/officeDocument/2006/relationships/hyperlink" Target="consultantplus://offline/ref=5F80FB5F69CE595C5DC4A7F1977AF003D11BCFFD98FD36B914A0AE1FA4857EBCE91FFB40916AC1JAr3O" TargetMode="External"/><Relationship Id="rId17" Type="http://schemas.openxmlformats.org/officeDocument/2006/relationships/hyperlink" Target="consultantplus://offline/ref=439AC3A82EC6B3277A8C1B1CB636EE406A21F131CA6B897F2CCC3C9D715BA3105BC1A0820E1E30427CbEL" TargetMode="External"/><Relationship Id="rId38" Type="http://schemas.openxmlformats.org/officeDocument/2006/relationships/hyperlink" Target="consultantplus://offline/ref=5F80FB5F69CE595C5DC4A7F1977AF003DB10CBF898F56BB31CF9A21DA38A21ABEE56F741916AC3AAJ8rBO" TargetMode="External"/><Relationship Id="rId59" Type="http://schemas.openxmlformats.org/officeDocument/2006/relationships/hyperlink" Target="consultantplus://offline/ref=1853F2BC8A095F9A37134A96BE7FBD2E3397FCD9E013056C8D05059996w2B9L" TargetMode="External"/><Relationship Id="rId103" Type="http://schemas.openxmlformats.org/officeDocument/2006/relationships/hyperlink" Target="consultantplus://offline/ref=1853F2BC8A095F9A37134A96BE7FBD2E329EF6D8E212056C8D05059996w2B9L" TargetMode="External"/><Relationship Id="rId124" Type="http://schemas.openxmlformats.org/officeDocument/2006/relationships/hyperlink" Target="consultantplus://offline/ref=5F80FB5F69CE595C5DC4A7F1977AF003DB10CBF898F56BB31CF9A21DA38A21ABEE56F741916AC3AAJ8rBO" TargetMode="External"/><Relationship Id="rId70" Type="http://schemas.openxmlformats.org/officeDocument/2006/relationships/hyperlink" Target="consultantplus://offline/ref=1853F2BC8A095F9A37134A96BE7FBD2E309BFCDAE315056C8D05059996w2B9L" TargetMode="External"/><Relationship Id="rId91" Type="http://schemas.openxmlformats.org/officeDocument/2006/relationships/hyperlink" Target="consultantplus://offline/ref=1853F2BC8A095F9A37134A96BE7FBD2E3397F5DCE61E056C8D05059996w2B9L" TargetMode="External"/><Relationship Id="rId145" Type="http://schemas.openxmlformats.org/officeDocument/2006/relationships/hyperlink" Target="garantF1://12036354.18" TargetMode="External"/><Relationship Id="rId166" Type="http://schemas.openxmlformats.org/officeDocument/2006/relationships/hyperlink" Target="consultantplus://offline/ref=5E2783DC66BBADBB14E96C62865066B2CE7F1708529B786DFF577A7BFFB85E73F349CB7C43FA04fB34I" TargetMode="External"/><Relationship Id="rId187" Type="http://schemas.openxmlformats.org/officeDocument/2006/relationships/hyperlink" Target="consultantplus://offline/ref=5F80FB5F69CE595C5DC4A7F1977AF003D11BCFFD98FD36B914A0AE1FA4857EBCE91FFB40916AC1JAr3O" TargetMode="External"/><Relationship Id="rId1" Type="http://schemas.openxmlformats.org/officeDocument/2006/relationships/customXml" Target="../customXml/item1.xml"/><Relationship Id="rId212" Type="http://schemas.openxmlformats.org/officeDocument/2006/relationships/hyperlink" Target="consultantplus://offline/ref=C297A89A833CBB7D829EEC736F0709E999D687B88BE844F234655FD2E07DA7795F5089349F9FD924v3J9N" TargetMode="External"/><Relationship Id="rId233" Type="http://schemas.openxmlformats.org/officeDocument/2006/relationships/hyperlink" Target="consultantplus://offline/ref=0666F75D2E3219338E073FE705D8F50B31AF05E3F34BDD85812F30F05Ci0hEH" TargetMode="External"/><Relationship Id="rId254" Type="http://schemas.openxmlformats.org/officeDocument/2006/relationships/hyperlink" Target="consultantplus://offline/ref=0666F75D2E3219338E073FE705D8F50B32AC04EEFE4FDD85812F30F05Ci0h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0DF5D-866E-4F57-889D-77376913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100</Pages>
  <Words>61061</Words>
  <Characters>348050</Characters>
  <Application>Microsoft Office Word</Application>
  <DocSecurity>0</DocSecurity>
  <Lines>2900</Lines>
  <Paragraphs>816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408295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31</cp:revision>
  <cp:lastPrinted>2021-10-05T07:22:00Z</cp:lastPrinted>
  <dcterms:created xsi:type="dcterms:W3CDTF">2022-03-01T11:03:00Z</dcterms:created>
  <dcterms:modified xsi:type="dcterms:W3CDTF">2022-03-17T13:19:00Z</dcterms:modified>
</cp:coreProperties>
</file>